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DD0" w:rsidRDefault="00B53DD0" w:rsidP="000D059A">
      <w:pPr>
        <w:pStyle w:val="Default"/>
        <w:rPr>
          <w:b/>
        </w:rPr>
      </w:pPr>
    </w:p>
    <w:p w:rsidR="003228CC" w:rsidRPr="00562452" w:rsidRDefault="00974A94" w:rsidP="00877F00">
      <w:pPr>
        <w:pStyle w:val="Default"/>
        <w:jc w:val="center"/>
        <w:rPr>
          <w:b/>
        </w:rPr>
      </w:pPr>
      <w:r w:rsidRPr="00562452">
        <w:rPr>
          <w:b/>
        </w:rPr>
        <w:t>Пояснительная записка по биологии</w:t>
      </w:r>
    </w:p>
    <w:p w:rsidR="00D079D7" w:rsidRPr="00562452" w:rsidRDefault="00D079D7" w:rsidP="000D059A">
      <w:pPr>
        <w:pStyle w:val="Default"/>
      </w:pPr>
      <w:r w:rsidRPr="00562452">
        <w:t xml:space="preserve">Курс биологии на ступени основного общего образования направлен на формирование у школьников представлений об отличительных особенностях живой природы, о ее многообразии и эволюции, человеке как </w:t>
      </w:r>
      <w:proofErr w:type="spellStart"/>
      <w:r w:rsidRPr="00562452">
        <w:t>биосоциальном</w:t>
      </w:r>
      <w:proofErr w:type="spellEnd"/>
      <w:r w:rsidRPr="00562452">
        <w:t xml:space="preserve"> существе. Отбор содержания проведен с учѐтом культурологического подхода, в соответствии с которым учащиеся должны освоить содержание, значимое для формирования познавательной, нравственной и эстетической культуры, сохранения окружающей среды и собственного здоровья, для повседневной жизни и практической деятельности. </w:t>
      </w:r>
    </w:p>
    <w:p w:rsidR="00D079D7" w:rsidRPr="00562452" w:rsidRDefault="00D079D7" w:rsidP="000D059A">
      <w:pPr>
        <w:pStyle w:val="Default"/>
      </w:pPr>
      <w:r w:rsidRPr="00562452">
        <w:t xml:space="preserve">Биология как учебная дисциплина предметной области «Естественнонаучные предметы» обеспечивает: </w:t>
      </w:r>
    </w:p>
    <w:p w:rsidR="00D079D7" w:rsidRPr="00562452" w:rsidRDefault="00D079D7" w:rsidP="000D059A">
      <w:pPr>
        <w:pStyle w:val="Default"/>
      </w:pPr>
      <w:r w:rsidRPr="00562452">
        <w:t xml:space="preserve">• формирование системы биологических знаний как компонента целостности научной карты мира; </w:t>
      </w:r>
    </w:p>
    <w:p w:rsidR="00D079D7" w:rsidRPr="00562452" w:rsidRDefault="00D079D7" w:rsidP="000D059A">
      <w:pPr>
        <w:pStyle w:val="Default"/>
      </w:pPr>
      <w:r w:rsidRPr="00562452">
        <w:t xml:space="preserve">• овладение научным подходом к решению различных задач; </w:t>
      </w:r>
    </w:p>
    <w:p w:rsidR="00D079D7" w:rsidRPr="00562452" w:rsidRDefault="00D079D7" w:rsidP="000D059A">
      <w:pPr>
        <w:pStyle w:val="Default"/>
      </w:pPr>
      <w:r w:rsidRPr="00562452">
        <w:t xml:space="preserve">• овладение умениями формулировать гипотезы, конструировать, проводить эксперименты, оценивать полученные результаты; </w:t>
      </w:r>
    </w:p>
    <w:p w:rsidR="00D079D7" w:rsidRPr="00562452" w:rsidRDefault="00D079D7" w:rsidP="000D059A">
      <w:pPr>
        <w:pStyle w:val="Default"/>
      </w:pPr>
      <w:r w:rsidRPr="00562452">
        <w:t xml:space="preserve">• овладение умением сопоставлять экспериментальные и теоретические знания с объективными реалиями жизни; </w:t>
      </w:r>
    </w:p>
    <w:p w:rsidR="00D079D7" w:rsidRPr="00562452" w:rsidRDefault="00D079D7" w:rsidP="000D059A">
      <w:pPr>
        <w:pStyle w:val="Default"/>
      </w:pPr>
      <w:r w:rsidRPr="00562452">
        <w:t xml:space="preserve">• воспитание ответственного и бережного отношения к окружающей среде, осознание значимости концепции устойчивого развития; </w:t>
      </w:r>
    </w:p>
    <w:p w:rsidR="00D079D7" w:rsidRPr="00562452" w:rsidRDefault="00D079D7" w:rsidP="000D059A">
      <w:pPr>
        <w:pStyle w:val="Default"/>
      </w:pPr>
      <w:r w:rsidRPr="00562452">
        <w:t xml:space="preserve">• формирование умений безопасного и эффективного использования лабораторного оборудования, проведения точных измерений и адекватной оценки полученных результатов, представления научно обоснованных аргументов своих действий путем применения </w:t>
      </w:r>
      <w:proofErr w:type="spellStart"/>
      <w:r w:rsidRPr="00562452">
        <w:t>межпредметного</w:t>
      </w:r>
      <w:proofErr w:type="spellEnd"/>
      <w:r w:rsidRPr="00562452">
        <w:t xml:space="preserve"> анализа учебных задач. </w:t>
      </w:r>
    </w:p>
    <w:p w:rsidR="00D079D7" w:rsidRPr="00562452" w:rsidRDefault="00D079D7" w:rsidP="000D059A">
      <w:pPr>
        <w:pStyle w:val="Default"/>
      </w:pPr>
      <w:r w:rsidRPr="00562452">
        <w:t xml:space="preserve">Предлагаемая программа по биологии включает в себя следующие содержательные линии: </w:t>
      </w:r>
    </w:p>
    <w:p w:rsidR="00D079D7" w:rsidRPr="00562452" w:rsidRDefault="00D079D7" w:rsidP="000D059A">
      <w:pPr>
        <w:pStyle w:val="Default"/>
      </w:pPr>
      <w:r w:rsidRPr="00562452">
        <w:t xml:space="preserve">— многообразие и эволюция органического мира; </w:t>
      </w:r>
    </w:p>
    <w:p w:rsidR="00D079D7" w:rsidRPr="00562452" w:rsidRDefault="00D079D7" w:rsidP="000D059A">
      <w:pPr>
        <w:pStyle w:val="Default"/>
      </w:pPr>
      <w:r w:rsidRPr="00562452">
        <w:t xml:space="preserve">— биологическая природа и социальная сущность человека; </w:t>
      </w:r>
    </w:p>
    <w:p w:rsidR="00D079D7" w:rsidRPr="00562452" w:rsidRDefault="00D079D7" w:rsidP="000D059A">
      <w:pPr>
        <w:pStyle w:val="Default"/>
      </w:pPr>
      <w:r w:rsidRPr="00562452">
        <w:t xml:space="preserve">— структурно-уровневая организация живой природы; </w:t>
      </w:r>
    </w:p>
    <w:p w:rsidR="00D079D7" w:rsidRPr="00562452" w:rsidRDefault="00D079D7" w:rsidP="000D059A">
      <w:pPr>
        <w:pStyle w:val="Default"/>
      </w:pPr>
      <w:r w:rsidRPr="00562452">
        <w:t xml:space="preserve">— ценностное и </w:t>
      </w:r>
      <w:proofErr w:type="spellStart"/>
      <w:r w:rsidRPr="00562452">
        <w:t>экокультурное</w:t>
      </w:r>
      <w:proofErr w:type="spellEnd"/>
      <w:r w:rsidRPr="00562452">
        <w:t xml:space="preserve"> отношение к природе; </w:t>
      </w:r>
    </w:p>
    <w:p w:rsidR="00811451" w:rsidRPr="00562452" w:rsidRDefault="00D079D7" w:rsidP="000D05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— практико-ориентированная сущность биологических знаний.</w:t>
      </w:r>
    </w:p>
    <w:p w:rsidR="00902B9D" w:rsidRPr="00562452" w:rsidRDefault="00902B9D" w:rsidP="000D059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11451" w:rsidRPr="00562452" w:rsidRDefault="00811451" w:rsidP="000D05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 xml:space="preserve">Главная цель совершенствования российского образования — повышение его доступности, качества и эффективности. Это предполагает значительное обновление содержания образования, приведение его в соответствие с требованиями времени и задачами развития государства. Образовательные учреждения должны осуществлять индивидуальный и дифференцированный подход к каждому ученику, </w:t>
      </w:r>
      <w:proofErr w:type="gramStart"/>
      <w:r w:rsidRPr="00562452">
        <w:rPr>
          <w:rFonts w:ascii="Times New Roman" w:hAnsi="Times New Roman" w:cs="Times New Roman"/>
          <w:sz w:val="24"/>
          <w:szCs w:val="24"/>
        </w:rPr>
        <w:t>стремиться максимально полно раскрыть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 xml:space="preserve"> его творческие способности, обеспечивать возможность успешной </w:t>
      </w:r>
      <w:r w:rsidR="00902B9D" w:rsidRPr="00562452">
        <w:rPr>
          <w:rFonts w:ascii="Times New Roman" w:hAnsi="Times New Roman" w:cs="Times New Roman"/>
          <w:sz w:val="24"/>
          <w:szCs w:val="24"/>
        </w:rPr>
        <w:t>социализации. Принятие</w:t>
      </w:r>
      <w:r w:rsidRPr="00562452">
        <w:rPr>
          <w:rFonts w:ascii="Times New Roman" w:hAnsi="Times New Roman" w:cs="Times New Roman"/>
          <w:sz w:val="24"/>
          <w:szCs w:val="24"/>
        </w:rPr>
        <w:t xml:space="preserve"> нового государственного стандарта основного общего образования для 5—9 классов привело к изменению структуры школьного биологического образования. В настоящее время базовое биологическое образование должно обеспечить выпускникам высокую биологическую, экологическую и природоохранительную грамотность. Решить эту задачу можно на основе преемственного развития знаний в области основных биологических законов, теорий и идей, обеспечивающих фундамент для практической деятельности учащихся, формирования их научного мировоззрения.</w:t>
      </w:r>
    </w:p>
    <w:p w:rsidR="00811451" w:rsidRPr="00562452" w:rsidRDefault="00811451" w:rsidP="000D05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Настоящая программа включает следующие разделы:</w:t>
      </w:r>
    </w:p>
    <w:p w:rsidR="00811451" w:rsidRPr="00562452" w:rsidRDefault="00811451" w:rsidP="000D05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1) основное содержание;</w:t>
      </w:r>
    </w:p>
    <w:p w:rsidR="00811451" w:rsidRPr="00562452" w:rsidRDefault="00811451" w:rsidP="000D05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2) тематическое планирование;</w:t>
      </w:r>
    </w:p>
    <w:p w:rsidR="00811451" w:rsidRPr="00562452" w:rsidRDefault="00811451" w:rsidP="000D05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3) учебно-методическое обеспечение учебного процесса;</w:t>
      </w:r>
    </w:p>
    <w:p w:rsidR="00811451" w:rsidRPr="00562452" w:rsidRDefault="00811451" w:rsidP="000D05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4) ожидаемые результаты обучения.</w:t>
      </w:r>
    </w:p>
    <w:p w:rsidR="00811451" w:rsidRPr="00562452" w:rsidRDefault="00811451" w:rsidP="000D05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 xml:space="preserve">Рабочая программа по биологии </w:t>
      </w:r>
      <w:r w:rsidRPr="00562452">
        <w:rPr>
          <w:rFonts w:ascii="Times New Roman" w:hAnsi="Times New Roman" w:cs="Times New Roman"/>
          <w:i/>
          <w:sz w:val="24"/>
          <w:szCs w:val="24"/>
        </w:rPr>
        <w:t>построена на основе фундаментального ядра содержания основного общего образования, Федерального государственного образовательного стандарта основного общего образования, программы развития и формирования универсальных учебных действий, программы духовно-нравственного развития и воспитания личности</w:t>
      </w:r>
      <w:r w:rsidRPr="00562452">
        <w:rPr>
          <w:rFonts w:ascii="Times New Roman" w:hAnsi="Times New Roman" w:cs="Times New Roman"/>
          <w:sz w:val="24"/>
          <w:szCs w:val="24"/>
        </w:rPr>
        <w:t>.</w:t>
      </w:r>
    </w:p>
    <w:p w:rsidR="00811451" w:rsidRPr="00562452" w:rsidRDefault="00811451" w:rsidP="000D05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 xml:space="preserve">Содержание курса биологии представляет собой первую ступень конкретизации положений, содержащихся в фундаментальном ядре содержания общего образования. Тематическое планирование — это следующая ступень конкретизации содержания образования по биологии. Оно даёт представление об </w:t>
      </w:r>
      <w:r w:rsidRPr="00562452">
        <w:rPr>
          <w:rFonts w:ascii="Times New Roman" w:hAnsi="Times New Roman" w:cs="Times New Roman"/>
          <w:sz w:val="24"/>
          <w:szCs w:val="24"/>
        </w:rPr>
        <w:lastRenderedPageBreak/>
        <w:t>основных видах учебной деятельности в процессе освоения курса биологии в основной школе. В примерном тематическом планировании указано число часов, отводимых на изучение каждого раздела.</w:t>
      </w:r>
    </w:p>
    <w:p w:rsidR="00811451" w:rsidRPr="00562452" w:rsidRDefault="00811451" w:rsidP="000D05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В программе соблюдается преемственность с примерными программами начального общего образования, в том числе и в использовании основных видов учебной деятельности обучающихся.</w:t>
      </w:r>
    </w:p>
    <w:p w:rsidR="00811451" w:rsidRPr="00562452" w:rsidRDefault="00811451" w:rsidP="000D05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 xml:space="preserve">Программа конкретизирует содержание предметных тем, перечисленных в образовательном стандарте, рекомендует последовательность их изучения и приводит примерное распределение учебных часов на изучение каждого раздела </w:t>
      </w:r>
      <w:r w:rsidR="00902B9D" w:rsidRPr="00562452">
        <w:rPr>
          <w:rFonts w:ascii="Times New Roman" w:hAnsi="Times New Roman" w:cs="Times New Roman"/>
          <w:sz w:val="24"/>
          <w:szCs w:val="24"/>
        </w:rPr>
        <w:t>курса. В</w:t>
      </w:r>
      <w:r w:rsidRPr="00562452">
        <w:rPr>
          <w:rFonts w:ascii="Times New Roman" w:hAnsi="Times New Roman" w:cs="Times New Roman"/>
          <w:sz w:val="24"/>
          <w:szCs w:val="24"/>
        </w:rPr>
        <w:t xml:space="preserve"> программе особое внимание уделено содержанию, способствующему формированию современной естественнонаучной картины мира, показано практическое применение биологических </w:t>
      </w:r>
      <w:r w:rsidR="00902B9D" w:rsidRPr="00562452">
        <w:rPr>
          <w:rFonts w:ascii="Times New Roman" w:hAnsi="Times New Roman" w:cs="Times New Roman"/>
          <w:sz w:val="24"/>
          <w:szCs w:val="24"/>
        </w:rPr>
        <w:t>знаний. Отбор</w:t>
      </w:r>
      <w:r w:rsidRPr="00562452">
        <w:rPr>
          <w:rFonts w:ascii="Times New Roman" w:hAnsi="Times New Roman" w:cs="Times New Roman"/>
          <w:sz w:val="24"/>
          <w:szCs w:val="24"/>
        </w:rPr>
        <w:t xml:space="preserve"> содержания проведён с учётом </w:t>
      </w:r>
      <w:proofErr w:type="spellStart"/>
      <w:r w:rsidRPr="00562452">
        <w:rPr>
          <w:rFonts w:ascii="Times New Roman" w:hAnsi="Times New Roman" w:cs="Times New Roman"/>
          <w:sz w:val="24"/>
          <w:szCs w:val="24"/>
        </w:rPr>
        <w:t>культуросообразного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подхода, в соответствии с которым учащиеся должны освоить содержание, значимое для формирования познавательной, нравственной и эстетической культуры, сохранения окружающей среды и собственного здоровья, для повседневной жизни и практической </w:t>
      </w:r>
      <w:r w:rsidR="00902B9D" w:rsidRPr="00562452">
        <w:rPr>
          <w:rFonts w:ascii="Times New Roman" w:hAnsi="Times New Roman" w:cs="Times New Roman"/>
          <w:sz w:val="24"/>
          <w:szCs w:val="24"/>
        </w:rPr>
        <w:t>деятельности. Построение</w:t>
      </w:r>
      <w:r w:rsidRPr="00562452">
        <w:rPr>
          <w:rFonts w:ascii="Times New Roman" w:hAnsi="Times New Roman" w:cs="Times New Roman"/>
          <w:sz w:val="24"/>
          <w:szCs w:val="24"/>
        </w:rPr>
        <w:t xml:space="preserve"> учебного содержания курса осуществляется последовательно от общего к частному с учётом реализации </w:t>
      </w:r>
      <w:proofErr w:type="spellStart"/>
      <w:r w:rsidRPr="00562452">
        <w:rPr>
          <w:rFonts w:ascii="Times New Roman" w:hAnsi="Times New Roman" w:cs="Times New Roman"/>
          <w:sz w:val="24"/>
          <w:szCs w:val="24"/>
        </w:rPr>
        <w:t>внутрипредметных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62452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связей. В основу положено взаимодействие научного, гуманистического, </w:t>
      </w:r>
      <w:proofErr w:type="spellStart"/>
      <w:r w:rsidRPr="00562452">
        <w:rPr>
          <w:rFonts w:ascii="Times New Roman" w:hAnsi="Times New Roman" w:cs="Times New Roman"/>
          <w:sz w:val="24"/>
          <w:szCs w:val="24"/>
        </w:rPr>
        <w:t>аксиологического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, культурологического, </w:t>
      </w:r>
      <w:proofErr w:type="spellStart"/>
      <w:r w:rsidRPr="00562452">
        <w:rPr>
          <w:rFonts w:ascii="Times New Roman" w:hAnsi="Times New Roman" w:cs="Times New Roman"/>
          <w:sz w:val="24"/>
          <w:szCs w:val="24"/>
        </w:rPr>
        <w:t>личностно-деятельностного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, историко-проблемного, интегративного, </w:t>
      </w:r>
      <w:proofErr w:type="spellStart"/>
      <w:r w:rsidRPr="00562452">
        <w:rPr>
          <w:rFonts w:ascii="Times New Roman" w:hAnsi="Times New Roman" w:cs="Times New Roman"/>
          <w:sz w:val="24"/>
          <w:szCs w:val="24"/>
        </w:rPr>
        <w:t>компетентностного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</w:t>
      </w:r>
      <w:r w:rsidR="00902B9D" w:rsidRPr="00562452">
        <w:rPr>
          <w:rFonts w:ascii="Times New Roman" w:hAnsi="Times New Roman" w:cs="Times New Roman"/>
          <w:sz w:val="24"/>
          <w:szCs w:val="24"/>
        </w:rPr>
        <w:t>подходов. Изучение</w:t>
      </w:r>
      <w:r w:rsidRPr="00562452">
        <w:rPr>
          <w:rFonts w:ascii="Times New Roman" w:hAnsi="Times New Roman" w:cs="Times New Roman"/>
          <w:sz w:val="24"/>
          <w:szCs w:val="24"/>
        </w:rPr>
        <w:t xml:space="preserve"> биологии на ступени основного общего образования традиционно направлено на формирование у учащихся представлений об отличительных особенностях объектов живой природы, их многообразии и эволюции; о человеке как </w:t>
      </w:r>
      <w:proofErr w:type="spellStart"/>
      <w:r w:rsidRPr="00562452">
        <w:rPr>
          <w:rFonts w:ascii="Times New Roman" w:hAnsi="Times New Roman" w:cs="Times New Roman"/>
          <w:sz w:val="24"/>
          <w:szCs w:val="24"/>
        </w:rPr>
        <w:t>биосоциальном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существе. Для формирования у учащихся основ научного мировоззрения, развития интеллектуальных способностей и познавательных интересов в процессе изучения биологии основное внимание уделяется знакомству учащихся с методами научного познания живой природы, постановке проблем, требующих от учащихся самостоятельной деятельности по их разрешению. Содержание курса направлено на формирование универсальных учебных действий, обеспечивающих развитие познавательных и коммуникативных качеств личности. </w:t>
      </w:r>
      <w:proofErr w:type="gramStart"/>
      <w:r w:rsidRPr="00562452">
        <w:rPr>
          <w:rFonts w:ascii="Times New Roman" w:hAnsi="Times New Roman" w:cs="Times New Roman"/>
          <w:sz w:val="24"/>
          <w:szCs w:val="24"/>
        </w:rPr>
        <w:t>Обучающиеся включаются в проектную и исследовательскую деятельность, основу которой составляют такие учебные действия, как умение видеть проблемы, ставить вопросы, классифицировать, наблюдать, проводить эксперимент, делать выводы, объяснять, доказывать, защищать свои идеи, давать определения понятий, структурировать материал и др. Учащиеся включаются в коммуникативную учебную деятельность, где преобладают такие её виды, как умение полно и точно выражать свои мысли, аргументировать свою точку зрения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>, работать в группе, представлять и сообщать информацию в устной и письменной форме, вступать в диалог и т. д. Предлагаемая рабочая программа реализуется в учебниках биологии и учебно-методических пособиях, созданных коллективом авторов под руководством В. В. Пасечника. Учебное содержание курса биологии включает следующие разделы:</w:t>
      </w:r>
    </w:p>
    <w:p w:rsidR="00811451" w:rsidRPr="00562452" w:rsidRDefault="00811451" w:rsidP="000D05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1) «Бактерии. Грибы. Растения» — 35 часов (5 класс);</w:t>
      </w:r>
    </w:p>
    <w:p w:rsidR="00811451" w:rsidRPr="00562452" w:rsidRDefault="00811451" w:rsidP="000D05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2) «Многообразие покрытосеменных растений» — 35 часов (6 класс);</w:t>
      </w:r>
    </w:p>
    <w:p w:rsidR="00811451" w:rsidRPr="00562452" w:rsidRDefault="00811451" w:rsidP="000D05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3) «Животные» — 70 часов (7 класс);</w:t>
      </w:r>
    </w:p>
    <w:p w:rsidR="00811451" w:rsidRPr="00562452" w:rsidRDefault="00811451" w:rsidP="000D05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4) </w:t>
      </w:r>
      <w:r w:rsidRPr="00562452">
        <w:rPr>
          <w:rFonts w:ascii="Times New Roman" w:hAnsi="Times New Roman" w:cs="Times New Roman"/>
          <w:color w:val="000000"/>
          <w:sz w:val="24"/>
          <w:szCs w:val="24"/>
        </w:rPr>
        <w:t>«Человек» — 70 часов (8 класс);</w:t>
      </w:r>
    </w:p>
    <w:p w:rsidR="00811451" w:rsidRPr="00562452" w:rsidRDefault="00811451" w:rsidP="000D05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5) </w:t>
      </w:r>
      <w:r w:rsidR="00E672F2">
        <w:rPr>
          <w:rFonts w:ascii="Times New Roman" w:hAnsi="Times New Roman" w:cs="Times New Roman"/>
          <w:sz w:val="24"/>
          <w:szCs w:val="24"/>
        </w:rPr>
        <w:t>«Введение в общую биологию» — 68</w:t>
      </w:r>
      <w:r w:rsidRPr="00562452">
        <w:rPr>
          <w:rFonts w:ascii="Times New Roman" w:hAnsi="Times New Roman" w:cs="Times New Roman"/>
          <w:sz w:val="24"/>
          <w:szCs w:val="24"/>
        </w:rPr>
        <w:t xml:space="preserve"> часов (9 класс).</w:t>
      </w:r>
    </w:p>
    <w:p w:rsidR="00811451" w:rsidRPr="00562452" w:rsidRDefault="00811451" w:rsidP="000D05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 xml:space="preserve">Такое построение программы сохраняет лучшие традиции в подаче учебного материала с постепенным усложнением уровня его изложения в соответствии с возрастом учащихся. Оно предполагает последовательное формирование и развитие основополагающих биологических понятий с 5 по 9 класс. </w:t>
      </w:r>
    </w:p>
    <w:p w:rsidR="00811451" w:rsidRPr="00562452" w:rsidRDefault="00811451" w:rsidP="000D05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В 5 классе учащиеся узнают, чем живая природа отличается от неживой; получают общие представления о структуре биологической науки, ее истории и методах исследования, царствах живых организмов, средах обитания организмов, нравственных нормах и принципах отношения к природе. Учащиеся получают сведения о клетке, тканях и органах живых организмов, углубляются их знания об условиях жизни и разнообразии, распространении и значении бактерий, грибов и растений, о значении этих организмов в природе и жизни человека.</w:t>
      </w:r>
    </w:p>
    <w:p w:rsidR="00811451" w:rsidRPr="00562452" w:rsidRDefault="00811451" w:rsidP="002554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В 6—7 классах учащиеся получают знания о строении, жизнедеятельности и многообразии растений и животных, принципах их классификации; знакомятся с эволюцией строения живых организмов, взаимосвязью строения и функций органов и их систем, с индивидуальным развитием и эволюцией растений и животных. Они узнают о практическом значении биологических знаний как научной основе охраны природы, природопользования, сельскохозяйственного производства, медицины и здравоохранения, биотехнологии и отраслей производства, основанных на использовании биологических систем.</w:t>
      </w:r>
    </w:p>
    <w:p w:rsidR="00811451" w:rsidRPr="00562452" w:rsidRDefault="00811451" w:rsidP="002554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 xml:space="preserve">В 8 классе получают знания о человеке как о </w:t>
      </w:r>
      <w:proofErr w:type="spellStart"/>
      <w:r w:rsidRPr="00562452">
        <w:rPr>
          <w:rFonts w:ascii="Times New Roman" w:hAnsi="Times New Roman" w:cs="Times New Roman"/>
          <w:sz w:val="24"/>
          <w:szCs w:val="24"/>
        </w:rPr>
        <w:t>биосоциальном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существе, его становлении в процессе антропогенеза и формировании социальной среды. </w:t>
      </w:r>
      <w:proofErr w:type="gramStart"/>
      <w:r w:rsidRPr="00562452">
        <w:rPr>
          <w:rFonts w:ascii="Times New Roman" w:hAnsi="Times New Roman" w:cs="Times New Roman"/>
          <w:sz w:val="24"/>
          <w:szCs w:val="24"/>
        </w:rPr>
        <w:t>Определение систематического положения человека в ряду живых существ, его генетическая связь с животными предками позволяют осознать учащимся единство биологических законов, их проявление на разных уровнях организации, понять взаимосвязь строения и функций органов и систем и убедиться в том, что выбор того или иного сценария поведения возможен лишь в определенных границах, за пределами которых теряется волевой контроль и процессы идут по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 xml:space="preserve"> биологическим законам, не зависящим от воли людей. Таким образом, выбор между здоровым образом жизни и тем, который ведет к болезни, возможен лишь на начальном этапе. Отсюда следует важность знаний о строении и функциях человеческого тела, о факторах, благоприятствующих здоровью человека и нарушающих его. Методы самоконтроля, способность выявить возможные нарушения здоровья и вовремя обратиться к врачу, оказать при необходимости доврачебную помощь, отказ от вредных привычек — важный шаг к сохранению здоровья и высокой работоспособности. В курсе уделяется большое внимание санитарно-гигиенической службе, охране природной среды, личной </w:t>
      </w:r>
      <w:proofErr w:type="spellStart"/>
      <w:r w:rsidRPr="00562452">
        <w:rPr>
          <w:rFonts w:ascii="Times New Roman" w:hAnsi="Times New Roman" w:cs="Times New Roman"/>
          <w:sz w:val="24"/>
          <w:szCs w:val="24"/>
        </w:rPr>
        <w:t>гигиене</w:t>
      </w:r>
      <w:proofErr w:type="gramStart"/>
      <w:r w:rsidRPr="00562452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>ключение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сведений по психологии позволит более рационально организовать учебную, трудовую, спортивную деятельность и отдых, легче вписаться в коллектив сверстников и стать личностью.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 xml:space="preserve">В 9 классе обобщают знания о жизни и уровнях ее организации, раскрывают мировоззренческие вопросы о происхождении и развитии жизни на Земле, обобщают и углубляют понятия об эволюционном развитии организмов. Учащиеся получат знания основ цитологии, генетики, селекции, теории эволюции. Полученные биологические знания служат основой при рассмотрении экологии организма, популяции, биоценоза, биосферы и об ответственности человека за жизнь на </w:t>
      </w:r>
      <w:proofErr w:type="spellStart"/>
      <w:r w:rsidRPr="00562452">
        <w:rPr>
          <w:rFonts w:ascii="Times New Roman" w:hAnsi="Times New Roman" w:cs="Times New Roman"/>
          <w:sz w:val="24"/>
          <w:szCs w:val="24"/>
        </w:rPr>
        <w:t>Земле</w:t>
      </w:r>
      <w:proofErr w:type="gramStart"/>
      <w:r w:rsidRPr="00562452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>чащиеся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должны усвоить и применять в своей деятельности основные положения биологической науки о строении и жизнедеятельности организмов, их индивидуальном и историческом развитии, структуре, функционировании, многообразии экологических систем, их изменении под влиянием деятельности человека; научиться принимать экологически правильные решения в области </w:t>
      </w:r>
      <w:proofErr w:type="spellStart"/>
      <w:r w:rsidRPr="00562452">
        <w:rPr>
          <w:rFonts w:ascii="Times New Roman" w:hAnsi="Times New Roman" w:cs="Times New Roman"/>
          <w:sz w:val="24"/>
          <w:szCs w:val="24"/>
        </w:rPr>
        <w:t>природопользования</w:t>
      </w:r>
      <w:proofErr w:type="gramStart"/>
      <w:r w:rsidRPr="00562452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>зучение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биологии по предлагаемой программе предполагает ведение фенологических наблюдений, опытнической и практической работы. Для понимания учащимися сущности биологических явлений в программу введены лабораторные работы, экскурсии, демонстрации опытов, проведение наблюдений. Все это дает возможность направленно воздействовать на личность учащегося: тренировать память, развивать наблюдательность, мышление.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>5 класс.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 xml:space="preserve">Введение </w:t>
      </w:r>
      <w:r w:rsidRPr="00562452">
        <w:rPr>
          <w:rFonts w:ascii="Times New Roman" w:hAnsi="Times New Roman" w:cs="Times New Roman"/>
          <w:iCs/>
          <w:sz w:val="24"/>
          <w:szCs w:val="24"/>
        </w:rPr>
        <w:t>(</w:t>
      </w:r>
      <w:r w:rsidRPr="00562452">
        <w:rPr>
          <w:rFonts w:ascii="Times New Roman" w:hAnsi="Times New Roman" w:cs="Times New Roman"/>
          <w:i/>
          <w:iCs/>
          <w:sz w:val="24"/>
          <w:szCs w:val="24"/>
        </w:rPr>
        <w:t>6 часов</w:t>
      </w:r>
      <w:proofErr w:type="gramStart"/>
      <w:r w:rsidRPr="00562452">
        <w:rPr>
          <w:rFonts w:ascii="Times New Roman" w:hAnsi="Times New Roman" w:cs="Times New Roman"/>
          <w:iCs/>
          <w:sz w:val="24"/>
          <w:szCs w:val="24"/>
        </w:rPr>
        <w:t>)</w:t>
      </w:r>
      <w:r w:rsidRPr="00562452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>иология — наука о живой природе. Методы исследования в биологии. Царства бактерий, грибов, растений и животных. Отличительные признаки живого и неживого. Связь организмов со средой обитания. Взаимосвязь организмов в природе. Экологические факторы и их влияние на живые организмы. Влияние деятельности человека на природу, ее охрана.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Лабораторные и практические работы </w:t>
      </w:r>
      <w:r w:rsidRPr="00562452">
        <w:rPr>
          <w:rFonts w:ascii="Times New Roman" w:hAnsi="Times New Roman" w:cs="Times New Roman"/>
          <w:sz w:val="24"/>
          <w:szCs w:val="24"/>
        </w:rPr>
        <w:t>Фенологические наблюдения за сезонными изменениями в природе. Ведение дневника наблюдений.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Экскурсии</w:t>
      </w:r>
      <w:r w:rsidRPr="00562452">
        <w:rPr>
          <w:rFonts w:ascii="Times New Roman" w:hAnsi="Times New Roman" w:cs="Times New Roman"/>
          <w:sz w:val="24"/>
          <w:szCs w:val="24"/>
        </w:rPr>
        <w:t xml:space="preserve"> Многообразие живых организмов, осенние явления в жизни растений и животных.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 обучения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знать</w:t>
      </w:r>
      <w:r w:rsidRPr="00562452">
        <w:rPr>
          <w:rFonts w:ascii="Times New Roman" w:hAnsi="Times New Roman" w:cs="Times New Roman"/>
          <w:sz w:val="24"/>
          <w:szCs w:val="24"/>
        </w:rPr>
        <w:t>: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 многообразии живой природы;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 xml:space="preserve"> царства живой природы: </w:t>
      </w:r>
      <w:proofErr w:type="gramStart"/>
      <w:r w:rsidRPr="00562452">
        <w:rPr>
          <w:rFonts w:ascii="Times New Roman" w:hAnsi="Times New Roman" w:cs="Times New Roman"/>
          <w:sz w:val="24"/>
          <w:szCs w:val="24"/>
        </w:rPr>
        <w:t>Бактерии, Грибы, Растения, Животные;</w:t>
      </w:r>
      <w:proofErr w:type="gramEnd"/>
    </w:p>
    <w:p w:rsidR="00811451" w:rsidRPr="00562452" w:rsidRDefault="00811451" w:rsidP="000D059A">
      <w:pPr>
        <w:tabs>
          <w:tab w:val="left" w:pos="-360"/>
        </w:tabs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 xml:space="preserve"> основные методы исследования в биологии: наблюдение, эксперимент, измерение; </w:t>
      </w:r>
    </w:p>
    <w:p w:rsidR="00811451" w:rsidRPr="00562452" w:rsidRDefault="00811451" w:rsidP="000D059A">
      <w:pPr>
        <w:tabs>
          <w:tab w:val="left" w:pos="-360"/>
        </w:tabs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proofErr w:type="gramStart"/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признаки живого: клеточное строение, питание, дыхание, обмен веществ, раздражимость, рост, развитие, размножение;</w:t>
      </w:r>
      <w:proofErr w:type="gramEnd"/>
    </w:p>
    <w:p w:rsidR="00811451" w:rsidRPr="00562452" w:rsidRDefault="00811451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экологические факторы;</w:t>
      </w:r>
    </w:p>
    <w:p w:rsidR="00811451" w:rsidRPr="00562452" w:rsidRDefault="00811451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основные среды обитания живых организмов: водная среда, наземно-воздушная среда, почва как среда обитания, организм как среда обитания;</w:t>
      </w:r>
    </w:p>
    <w:p w:rsidR="00811451" w:rsidRPr="00562452" w:rsidRDefault="00811451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правила работы с микроскопом;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правила техники безопасности при проведении наблюдений и лабораторных опытов в кабинете биологии.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уметь</w:t>
      </w:r>
      <w:r w:rsidRPr="0056245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определять понятия «биология», «экология», «биосфера», «царства живой природы», «экологические факторы»;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 xml:space="preserve"> отличать живые организмы от </w:t>
      </w:r>
      <w:proofErr w:type="gramStart"/>
      <w:r w:rsidRPr="00562452">
        <w:rPr>
          <w:rFonts w:ascii="Times New Roman" w:hAnsi="Times New Roman" w:cs="Times New Roman"/>
          <w:sz w:val="24"/>
          <w:szCs w:val="24"/>
        </w:rPr>
        <w:t>неживых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>;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пользоваться простыми биологическими приборами, инструментами и оборудованием;</w:t>
      </w:r>
    </w:p>
    <w:p w:rsidR="00811451" w:rsidRPr="00562452" w:rsidRDefault="00811451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характеризовать среды обитания организмов;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характеризовать экологические факторы;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проводить фенологические наблюдения;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соблюдать правила техники безопасности при проведении наблюдений и лабораторных опытов.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562452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562452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 обучения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 xml:space="preserve">Учащиеся </w:t>
      </w:r>
      <w:proofErr w:type="spellStart"/>
      <w:r w:rsidRPr="00562452">
        <w:rPr>
          <w:rFonts w:ascii="Times New Roman" w:hAnsi="Times New Roman" w:cs="Times New Roman"/>
          <w:i/>
          <w:iCs/>
          <w:sz w:val="24"/>
          <w:szCs w:val="24"/>
        </w:rPr>
        <w:t>должныуметь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>: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составлять план текста;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владеть таким видом изложения текста, как повествование;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под руководством учителя проводить непосредственное наблюдение;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под руководством учителя оформлять отчет, включающий описание наблюдения, его результаты, выводы;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получать биологическую информацию из различных источников;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определять отношения объекта с другими объектами;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определять существенные признаки объекта.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 xml:space="preserve">Раздел 1. Клеточное строение организмов </w:t>
      </w:r>
      <w:r w:rsidRPr="00562452">
        <w:rPr>
          <w:rFonts w:ascii="Times New Roman" w:hAnsi="Times New Roman" w:cs="Times New Roman"/>
          <w:iCs/>
          <w:sz w:val="24"/>
          <w:szCs w:val="24"/>
        </w:rPr>
        <w:t>(</w:t>
      </w:r>
      <w:r w:rsidRPr="00562452">
        <w:rPr>
          <w:rFonts w:ascii="Times New Roman" w:hAnsi="Times New Roman" w:cs="Times New Roman"/>
          <w:i/>
          <w:iCs/>
          <w:sz w:val="24"/>
          <w:szCs w:val="24"/>
        </w:rPr>
        <w:t>10 часов</w:t>
      </w:r>
      <w:r w:rsidRPr="00562452">
        <w:rPr>
          <w:rFonts w:ascii="Times New Roman" w:hAnsi="Times New Roman" w:cs="Times New Roman"/>
          <w:iCs/>
          <w:sz w:val="24"/>
          <w:szCs w:val="24"/>
        </w:rPr>
        <w:t>)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Устройство увеличительных приборов (лупа, световой микроскоп). Клетка и ее строение: оболочка, цитоплазма, ядро, вакуоли, пластиды. Жизнедеятельность клетки: поступление веще</w:t>
      </w:r>
      <w:proofErr w:type="gramStart"/>
      <w:r w:rsidRPr="00562452">
        <w:rPr>
          <w:rFonts w:ascii="Times New Roman" w:hAnsi="Times New Roman" w:cs="Times New Roman"/>
          <w:sz w:val="24"/>
          <w:szCs w:val="24"/>
        </w:rPr>
        <w:t>ств в кл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>етку (дыхание, питание), рост, развитие и деление клетки. Понятие «ткань».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Демонстрации</w:t>
      </w:r>
      <w:r w:rsidRPr="00562452">
        <w:rPr>
          <w:rFonts w:ascii="Times New Roman" w:hAnsi="Times New Roman" w:cs="Times New Roman"/>
          <w:sz w:val="24"/>
          <w:szCs w:val="24"/>
        </w:rPr>
        <w:t xml:space="preserve"> Микропрепараты различных растительных тканей.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Лабораторные и практические </w:t>
      </w:r>
      <w:proofErr w:type="spellStart"/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работы</w:t>
      </w:r>
      <w:proofErr w:type="gramStart"/>
      <w:r w:rsidRPr="00562452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>стройство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лупы и светового микроскопа. Правила работы с ними. Изучение клеток растения с помощью лупы. Приготовление препарата кожицы чешуи лука, рассматривание его под микроскопом. Приготовление препаратов и рассматривание под микроскопом пластид в клетках листа элодеи, плодов томатов, рябины, шиповника. Приготовление препарата и рассматривание под микроскопом движения цитоплазмы в клетках листа элодеи. Рассматривание под микроскопом готовых микропрепаратов различных растительных тканей.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 обучения</w:t>
      </w:r>
    </w:p>
    <w:p w:rsidR="00811451" w:rsidRPr="00562452" w:rsidRDefault="00811451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знать</w:t>
      </w:r>
      <w:r w:rsidRPr="00562452">
        <w:rPr>
          <w:rFonts w:ascii="Times New Roman" w:hAnsi="Times New Roman" w:cs="Times New Roman"/>
          <w:iCs/>
          <w:sz w:val="24"/>
          <w:szCs w:val="24"/>
        </w:rPr>
        <w:t>:</w:t>
      </w:r>
    </w:p>
    <w:p w:rsidR="00811451" w:rsidRPr="00562452" w:rsidRDefault="00811451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строение клетки;</w:t>
      </w:r>
    </w:p>
    <w:p w:rsidR="00811451" w:rsidRPr="00562452" w:rsidRDefault="00811451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химический состав клетки;</w:t>
      </w:r>
    </w:p>
    <w:p w:rsidR="00811451" w:rsidRPr="00562452" w:rsidRDefault="00811451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основные процессы жизнедеятельности клетки;</w:t>
      </w:r>
    </w:p>
    <w:p w:rsidR="00811451" w:rsidRPr="00562452" w:rsidRDefault="00811451" w:rsidP="000D059A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характерные признаки различных растительных тканей.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уметь</w:t>
      </w:r>
      <w:r w:rsidRPr="0056245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11451" w:rsidRPr="00562452" w:rsidRDefault="00811451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proofErr w:type="gramStart"/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определять понятия: «клетка», «оболочка», « цитоплазма», « ядро», «ядрышко», «вакуоли», « пластиды», « хлоропласты», «пигменты», «хлорофилл»;</w:t>
      </w:r>
      <w:proofErr w:type="gramEnd"/>
    </w:p>
    <w:p w:rsidR="00811451" w:rsidRPr="00562452" w:rsidRDefault="00811451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работать с лупой и микроскопом;</w:t>
      </w:r>
    </w:p>
    <w:p w:rsidR="00811451" w:rsidRPr="00562452" w:rsidRDefault="00811451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готовить микропрепараты и рассматривать их под микроскопом;</w:t>
      </w:r>
    </w:p>
    <w:p w:rsidR="00811451" w:rsidRPr="00562452" w:rsidRDefault="00811451" w:rsidP="000D05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распознавать различные виды тканей.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562452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562452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 обучения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 xml:space="preserve">Учащиеся </w:t>
      </w:r>
      <w:proofErr w:type="spellStart"/>
      <w:r w:rsidRPr="00562452">
        <w:rPr>
          <w:rFonts w:ascii="Times New Roman" w:hAnsi="Times New Roman" w:cs="Times New Roman"/>
          <w:i/>
          <w:iCs/>
          <w:sz w:val="24"/>
          <w:szCs w:val="24"/>
        </w:rPr>
        <w:t>должныуметь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>:</w:t>
      </w:r>
    </w:p>
    <w:p w:rsidR="00811451" w:rsidRPr="00562452" w:rsidRDefault="00811451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анализировать объекты под микроскопом;</w:t>
      </w:r>
    </w:p>
    <w:p w:rsidR="00811451" w:rsidRPr="00562452" w:rsidRDefault="00811451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сравнивать объекты под микроскопом с их изображением на рисунках и определять их;</w:t>
      </w:r>
    </w:p>
    <w:p w:rsidR="00811451" w:rsidRPr="00562452" w:rsidRDefault="00811451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оформлять результаты лабораторной работы в рабочей тетради;</w:t>
      </w:r>
    </w:p>
    <w:p w:rsidR="00811451" w:rsidRPr="00562452" w:rsidRDefault="00811451" w:rsidP="000D059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работать с текстом и иллюстрациями учебника.</w:t>
      </w:r>
    </w:p>
    <w:p w:rsidR="00811451" w:rsidRPr="00562452" w:rsidRDefault="00811451" w:rsidP="000D059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02B9D" w:rsidRPr="00562452" w:rsidRDefault="00902B9D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>Раздел 2. Царство Бактерии. Царство Грибы</w:t>
      </w:r>
      <w:r w:rsidRPr="00562452">
        <w:rPr>
          <w:rFonts w:ascii="Times New Roman" w:hAnsi="Times New Roman" w:cs="Times New Roman"/>
          <w:iCs/>
          <w:sz w:val="24"/>
          <w:szCs w:val="24"/>
        </w:rPr>
        <w:t>(</w:t>
      </w:r>
      <w:r w:rsidRPr="00562452">
        <w:rPr>
          <w:rFonts w:ascii="Times New Roman" w:hAnsi="Times New Roman" w:cs="Times New Roman"/>
          <w:i/>
          <w:iCs/>
          <w:sz w:val="24"/>
          <w:szCs w:val="24"/>
        </w:rPr>
        <w:t>7 часов</w:t>
      </w:r>
      <w:r w:rsidRPr="00562452">
        <w:rPr>
          <w:rFonts w:ascii="Times New Roman" w:hAnsi="Times New Roman" w:cs="Times New Roman"/>
          <w:iCs/>
          <w:sz w:val="24"/>
          <w:szCs w:val="24"/>
        </w:rPr>
        <w:t>)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 xml:space="preserve">Строение и жизнедеятельность бактерий. Размножение бактерий. Бактерии, их роль в природе и жизни человека. Разнообразие бактерий, их распространение в </w:t>
      </w:r>
      <w:r w:rsidR="00902B9D" w:rsidRPr="00562452">
        <w:rPr>
          <w:rFonts w:ascii="Times New Roman" w:hAnsi="Times New Roman" w:cs="Times New Roman"/>
          <w:sz w:val="24"/>
          <w:szCs w:val="24"/>
        </w:rPr>
        <w:t>природе. Грибы</w:t>
      </w:r>
      <w:r w:rsidRPr="00562452">
        <w:rPr>
          <w:rFonts w:ascii="Times New Roman" w:hAnsi="Times New Roman" w:cs="Times New Roman"/>
          <w:sz w:val="24"/>
          <w:szCs w:val="24"/>
        </w:rPr>
        <w:t>. Общая характеристика грибов, их строение и жизнедеятельность. Шляпочные грибы. Съедобные и ядовитые грибы. Правила сбора съедобных грибов и их охрана. Профилактика отравления грибами. Дрожжи, плесневые грибы. Грибы-паразиты. Роль грибов в природе и жизни человека.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Демонстрация</w:t>
      </w:r>
      <w:r w:rsidRPr="00562452">
        <w:rPr>
          <w:rFonts w:ascii="Times New Roman" w:hAnsi="Times New Roman" w:cs="Times New Roman"/>
          <w:sz w:val="24"/>
          <w:szCs w:val="24"/>
        </w:rPr>
        <w:t>. Муляжи плодовых тел шляпочных грибов. Натуральные объекты (трутовик, ржавчина, головня, спорынья).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Лабораторные и практические работы</w:t>
      </w:r>
      <w:r w:rsidRPr="00562452">
        <w:rPr>
          <w:rFonts w:ascii="Times New Roman" w:hAnsi="Times New Roman" w:cs="Times New Roman"/>
          <w:sz w:val="24"/>
          <w:szCs w:val="24"/>
        </w:rPr>
        <w:t>.</w:t>
      </w:r>
      <w:r w:rsidR="00877F00" w:rsidRPr="00562452">
        <w:rPr>
          <w:rFonts w:ascii="Times New Roman" w:hAnsi="Times New Roman" w:cs="Times New Roman"/>
          <w:sz w:val="24"/>
          <w:szCs w:val="24"/>
        </w:rPr>
        <w:t xml:space="preserve"> </w:t>
      </w:r>
      <w:r w:rsidRPr="00562452">
        <w:rPr>
          <w:rFonts w:ascii="Times New Roman" w:hAnsi="Times New Roman" w:cs="Times New Roman"/>
          <w:sz w:val="24"/>
          <w:szCs w:val="24"/>
        </w:rPr>
        <w:t xml:space="preserve">Строение плодовых тел шляпочных грибов. Строение плесневого гриба </w:t>
      </w:r>
      <w:proofErr w:type="spellStart"/>
      <w:r w:rsidRPr="00562452">
        <w:rPr>
          <w:rFonts w:ascii="Times New Roman" w:hAnsi="Times New Roman" w:cs="Times New Roman"/>
          <w:sz w:val="24"/>
          <w:szCs w:val="24"/>
        </w:rPr>
        <w:t>мукора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>. Строение дрожжей.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 обучения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знать</w:t>
      </w:r>
      <w:r w:rsidRPr="00562452">
        <w:rPr>
          <w:rFonts w:ascii="Times New Roman" w:hAnsi="Times New Roman" w:cs="Times New Roman"/>
          <w:iCs/>
          <w:sz w:val="24"/>
          <w:szCs w:val="24"/>
        </w:rPr>
        <w:t>: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строение и основные процессы жизнедеятельности бактерий и грибов;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разнообразие и распространение бактерий и грибов;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роль бактерий и грибов в природе и жизни человека.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уметь</w:t>
      </w:r>
      <w:r w:rsidRPr="00562452">
        <w:rPr>
          <w:rFonts w:ascii="Times New Roman" w:hAnsi="Times New Roman" w:cs="Times New Roman"/>
          <w:iCs/>
          <w:sz w:val="24"/>
          <w:szCs w:val="24"/>
        </w:rPr>
        <w:t>: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давать общую характеристику бактериям и грибам;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отличать бактерии и грибы от других живых организмов;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 xml:space="preserve"> отличать съедобные грибы от </w:t>
      </w:r>
      <w:proofErr w:type="gramStart"/>
      <w:r w:rsidRPr="00562452">
        <w:rPr>
          <w:rFonts w:ascii="Times New Roman" w:hAnsi="Times New Roman" w:cs="Times New Roman"/>
          <w:sz w:val="24"/>
          <w:szCs w:val="24"/>
        </w:rPr>
        <w:t>ядовитых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>;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объяснять роль бактерий и грибов в природе и жизни человека.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562452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562452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 обучения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уметь</w:t>
      </w:r>
      <w:r w:rsidRPr="00562452">
        <w:rPr>
          <w:rFonts w:ascii="Times New Roman" w:hAnsi="Times New Roman" w:cs="Times New Roman"/>
          <w:iCs/>
          <w:sz w:val="24"/>
          <w:szCs w:val="24"/>
        </w:rPr>
        <w:t>:</w:t>
      </w:r>
    </w:p>
    <w:p w:rsidR="00811451" w:rsidRPr="00562452" w:rsidRDefault="00811451" w:rsidP="000D059A">
      <w:pPr>
        <w:pStyle w:val="22"/>
        <w:spacing w:after="0" w:line="240" w:lineRule="auto"/>
        <w:ind w:left="0" w:firstLine="284"/>
        <w:jc w:val="both"/>
        <w:rPr>
          <w:rFonts w:eastAsia="SchoolBookCSanPin"/>
          <w:szCs w:val="24"/>
        </w:rPr>
      </w:pPr>
      <w:r w:rsidRPr="00562452">
        <w:rPr>
          <w:rFonts w:eastAsia="SchoolBookCSanPin"/>
          <w:szCs w:val="24"/>
        </w:rPr>
        <w:t>—</w:t>
      </w:r>
      <w:r w:rsidRPr="00562452">
        <w:rPr>
          <w:szCs w:val="24"/>
        </w:rPr>
        <w:t> работать с учебником, рабочей тетрадью и дидактическими материалами;</w:t>
      </w:r>
    </w:p>
    <w:p w:rsidR="00811451" w:rsidRPr="00562452" w:rsidRDefault="00811451" w:rsidP="000D059A">
      <w:pPr>
        <w:pStyle w:val="22"/>
        <w:spacing w:after="0" w:line="240" w:lineRule="auto"/>
        <w:ind w:left="0" w:firstLine="284"/>
        <w:jc w:val="both"/>
        <w:rPr>
          <w:szCs w:val="24"/>
        </w:rPr>
      </w:pPr>
      <w:r w:rsidRPr="00562452">
        <w:rPr>
          <w:rFonts w:eastAsia="SchoolBookCSanPin"/>
          <w:szCs w:val="24"/>
        </w:rPr>
        <w:t>—</w:t>
      </w:r>
      <w:r w:rsidRPr="00562452">
        <w:rPr>
          <w:szCs w:val="24"/>
        </w:rPr>
        <w:t> составлять сообщения на основе обобщения материала учебника и дополнительной литературы.</w:t>
      </w:r>
    </w:p>
    <w:p w:rsidR="00811451" w:rsidRPr="00562452" w:rsidRDefault="00811451" w:rsidP="000D059A">
      <w:pPr>
        <w:pStyle w:val="22"/>
        <w:spacing w:after="0" w:line="240" w:lineRule="auto"/>
        <w:ind w:left="0" w:firstLine="284"/>
        <w:jc w:val="both"/>
        <w:rPr>
          <w:szCs w:val="24"/>
        </w:rPr>
      </w:pP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 xml:space="preserve">Раздел 3. Царство Растения </w:t>
      </w:r>
      <w:r w:rsidRPr="00562452">
        <w:rPr>
          <w:rFonts w:ascii="Times New Roman" w:hAnsi="Times New Roman" w:cs="Times New Roman"/>
          <w:iCs/>
          <w:sz w:val="24"/>
          <w:szCs w:val="24"/>
        </w:rPr>
        <w:t>(</w:t>
      </w:r>
      <w:r w:rsidRPr="00562452">
        <w:rPr>
          <w:rFonts w:ascii="Times New Roman" w:hAnsi="Times New Roman" w:cs="Times New Roman"/>
          <w:i/>
          <w:iCs/>
          <w:sz w:val="24"/>
          <w:szCs w:val="24"/>
        </w:rPr>
        <w:t>9 часов</w:t>
      </w:r>
      <w:r w:rsidRPr="00562452">
        <w:rPr>
          <w:rFonts w:ascii="Times New Roman" w:hAnsi="Times New Roman" w:cs="Times New Roman"/>
          <w:iCs/>
          <w:sz w:val="24"/>
          <w:szCs w:val="24"/>
        </w:rPr>
        <w:t>)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Растения. Ботаника — наука о растениях. Методы изучения растений. Общая характеристика растительного царства. Многообразие растений, их связь со средой обитания. Роль в биосфере. Охрана растений.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Основные группы растений (водоросли, мхи, хвощи, плауны, папоротники, голосеменные, цветковые).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Водоросли. Многообразие водорослей. Среда обитания водорослей. Строение одноклеточных и многоклеточных водорослей. Роль водорослей в природе и жизни человека, охрана водорослей.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Лишайники, их строение, разнообразие, среда обитания. Значение в природе и жизни человека.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Мхи. Многообразие мхов. Среда обитания. Строение мхов, их значение.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62452">
        <w:rPr>
          <w:rFonts w:ascii="Times New Roman" w:hAnsi="Times New Roman" w:cs="Times New Roman"/>
          <w:sz w:val="24"/>
          <w:szCs w:val="24"/>
        </w:rPr>
        <w:t>Папоротники, хвощи, плауны, их строение, многообразие, среда обитания, роль в природе и жизни человека, охрана.</w:t>
      </w:r>
      <w:proofErr w:type="gramEnd"/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Голосеменные, их строение и разнообразие. Среда обитания. Распространение голосеменных, значение в природе и жизни человека, их охрана.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 xml:space="preserve">Цветковые растения, их строение и многообразие. Среда обитания. Значение </w:t>
      </w:r>
      <w:proofErr w:type="gramStart"/>
      <w:r w:rsidRPr="00562452">
        <w:rPr>
          <w:rFonts w:ascii="Times New Roman" w:hAnsi="Times New Roman" w:cs="Times New Roman"/>
          <w:sz w:val="24"/>
          <w:szCs w:val="24"/>
        </w:rPr>
        <w:t>цветковых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 xml:space="preserve"> в природе и жизни человека.</w:t>
      </w:r>
    </w:p>
    <w:p w:rsidR="00811451" w:rsidRPr="00562452" w:rsidRDefault="00811451" w:rsidP="000D059A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Происхождение растений. Основные этапы развития растительного мира.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Демонстрация</w:t>
      </w:r>
      <w:proofErr w:type="gramStart"/>
      <w:r w:rsidRPr="00562452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>ербарные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экземпляры растений. Отпечатки ископаемых растений.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Лабораторные и практические </w:t>
      </w:r>
      <w:proofErr w:type="spellStart"/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работы</w:t>
      </w:r>
      <w:proofErr w:type="gramStart"/>
      <w:r w:rsidRPr="00562452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>троение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зеленых водорослей. Строение мха (на местных видах). Строение </w:t>
      </w:r>
      <w:proofErr w:type="spellStart"/>
      <w:r w:rsidRPr="00562452">
        <w:rPr>
          <w:rFonts w:ascii="Times New Roman" w:hAnsi="Times New Roman" w:cs="Times New Roman"/>
          <w:sz w:val="24"/>
          <w:szCs w:val="24"/>
        </w:rPr>
        <w:t>спороносящего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хвоща. Строение </w:t>
      </w:r>
      <w:proofErr w:type="spellStart"/>
      <w:r w:rsidRPr="00562452">
        <w:rPr>
          <w:rFonts w:ascii="Times New Roman" w:hAnsi="Times New Roman" w:cs="Times New Roman"/>
          <w:sz w:val="24"/>
          <w:szCs w:val="24"/>
        </w:rPr>
        <w:t>спороносящего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папоротника. Строение хвои и шишек хвойных (на примере местных видов).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 обучения</w:t>
      </w:r>
    </w:p>
    <w:p w:rsidR="00811451" w:rsidRPr="00562452" w:rsidRDefault="00811451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знать</w:t>
      </w:r>
      <w:r w:rsidRPr="00562452">
        <w:rPr>
          <w:rFonts w:ascii="Times New Roman" w:hAnsi="Times New Roman" w:cs="Times New Roman"/>
          <w:iCs/>
          <w:sz w:val="24"/>
          <w:szCs w:val="24"/>
        </w:rPr>
        <w:t>:</w:t>
      </w:r>
    </w:p>
    <w:p w:rsidR="00811451" w:rsidRPr="00562452" w:rsidRDefault="00811451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основные методы изучения растений;</w:t>
      </w:r>
    </w:p>
    <w:p w:rsidR="00811451" w:rsidRPr="00562452" w:rsidRDefault="00811451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proofErr w:type="gramStart"/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основные группы растений (водоросли, мхи, хвощи, плауны, папоротники, голосеменные, цветковые), их строение и многообразие;</w:t>
      </w:r>
      <w:proofErr w:type="gramEnd"/>
    </w:p>
    <w:p w:rsidR="00811451" w:rsidRPr="00562452" w:rsidRDefault="00811451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особенности строения и жизнедеятельности лишайников;</w:t>
      </w:r>
    </w:p>
    <w:p w:rsidR="00811451" w:rsidRPr="00562452" w:rsidRDefault="00811451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роль растений в биосфере и жизни человека;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происхождение растений и основные этапы развития растительного мира.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уметь</w:t>
      </w:r>
      <w:r w:rsidRPr="00562452">
        <w:rPr>
          <w:rFonts w:ascii="Times New Roman" w:hAnsi="Times New Roman" w:cs="Times New Roman"/>
          <w:iCs/>
          <w:sz w:val="24"/>
          <w:szCs w:val="24"/>
        </w:rPr>
        <w:t>:</w:t>
      </w:r>
    </w:p>
    <w:p w:rsidR="00811451" w:rsidRPr="00562452" w:rsidRDefault="00811451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давать общую характеристику растительного царства;</w:t>
      </w:r>
    </w:p>
    <w:p w:rsidR="00811451" w:rsidRPr="00562452" w:rsidRDefault="00811451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объяснять роль растений биосфере;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proofErr w:type="gramStart"/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давать характеристику основным группам растений (водоросли, мхи, хвощи, плауны, папоротники, голосеменные, цветковые);</w:t>
      </w:r>
      <w:proofErr w:type="gramEnd"/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объяснять происхождение растений и основные этапы развития растительного мира.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562452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562452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 обучения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уметь</w:t>
      </w:r>
      <w:r w:rsidRPr="0056245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выполнять лабораторные работы под руководством учителя;</w:t>
      </w:r>
    </w:p>
    <w:p w:rsidR="00811451" w:rsidRPr="00562452" w:rsidRDefault="00811451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сравнивать представителей разных групп растений, делать выводы на основе сравнения;</w:t>
      </w:r>
    </w:p>
    <w:p w:rsidR="00811451" w:rsidRPr="00562452" w:rsidRDefault="00811451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оценивать с эстетической точки зрения представителей растительного мира;</w:t>
      </w:r>
    </w:p>
    <w:p w:rsidR="00811451" w:rsidRPr="00562452" w:rsidRDefault="00811451" w:rsidP="000D059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находить информацию о растениях в научно-популярной литературе, биологических словарях и справочниках, анализировать и оценивать её, переводить из одной формы в другую.</w:t>
      </w:r>
    </w:p>
    <w:p w:rsidR="00811451" w:rsidRPr="00562452" w:rsidRDefault="00811451" w:rsidP="000D059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11451" w:rsidRPr="00562452" w:rsidRDefault="00811451" w:rsidP="000D059A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 xml:space="preserve">Личностные результаты обучения </w:t>
      </w:r>
    </w:p>
    <w:p w:rsidR="00811451" w:rsidRPr="00562452" w:rsidRDefault="00811451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</w:t>
      </w:r>
      <w:r w:rsidRPr="00562452">
        <w:rPr>
          <w:rFonts w:ascii="Times New Roman" w:hAnsi="Times New Roman" w:cs="Times New Roman"/>
          <w:iCs/>
          <w:sz w:val="24"/>
          <w:szCs w:val="24"/>
        </w:rPr>
        <w:t>:</w:t>
      </w:r>
    </w:p>
    <w:p w:rsidR="00811451" w:rsidRPr="00562452" w:rsidRDefault="00811451" w:rsidP="000D059A">
      <w:pPr>
        <w:pStyle w:val="11"/>
        <w:ind w:left="0" w:firstLine="284"/>
        <w:jc w:val="both"/>
        <w:rPr>
          <w:rFonts w:eastAsia="SchoolBookCSanPin"/>
          <w:sz w:val="24"/>
          <w:szCs w:val="24"/>
        </w:rPr>
      </w:pPr>
      <w:r w:rsidRPr="00562452">
        <w:rPr>
          <w:rFonts w:eastAsia="SchoolBookCSanPin"/>
          <w:sz w:val="24"/>
          <w:szCs w:val="24"/>
        </w:rPr>
        <w:t>—</w:t>
      </w:r>
      <w:r w:rsidRPr="00562452">
        <w:rPr>
          <w:sz w:val="24"/>
          <w:szCs w:val="24"/>
        </w:rPr>
        <w:t> испытывать чувство гордости за российскую биологическую науку;</w:t>
      </w:r>
    </w:p>
    <w:p w:rsidR="00811451" w:rsidRPr="00562452" w:rsidRDefault="00811451" w:rsidP="000D059A">
      <w:pPr>
        <w:pStyle w:val="11"/>
        <w:ind w:left="0" w:firstLine="284"/>
        <w:jc w:val="both"/>
        <w:rPr>
          <w:rFonts w:eastAsia="SchoolBookCSanPin"/>
          <w:sz w:val="24"/>
          <w:szCs w:val="24"/>
        </w:rPr>
      </w:pPr>
      <w:r w:rsidRPr="00562452">
        <w:rPr>
          <w:rFonts w:eastAsia="SchoolBookCSanPin"/>
          <w:sz w:val="24"/>
          <w:szCs w:val="24"/>
        </w:rPr>
        <w:t>—</w:t>
      </w:r>
      <w:r w:rsidRPr="00562452">
        <w:rPr>
          <w:sz w:val="24"/>
          <w:szCs w:val="24"/>
        </w:rPr>
        <w:t xml:space="preserve"> знать правила поведения в природе; </w:t>
      </w:r>
    </w:p>
    <w:p w:rsidR="00811451" w:rsidRPr="00562452" w:rsidRDefault="00811451" w:rsidP="000D059A">
      <w:pPr>
        <w:pStyle w:val="11"/>
        <w:ind w:left="0" w:firstLine="284"/>
        <w:jc w:val="both"/>
        <w:rPr>
          <w:rFonts w:eastAsia="SchoolBookCSanPin"/>
          <w:sz w:val="24"/>
          <w:szCs w:val="24"/>
        </w:rPr>
      </w:pPr>
      <w:r w:rsidRPr="00562452">
        <w:rPr>
          <w:rFonts w:eastAsia="SchoolBookCSanPin"/>
          <w:sz w:val="24"/>
          <w:szCs w:val="24"/>
        </w:rPr>
        <w:t>—</w:t>
      </w:r>
      <w:r w:rsidRPr="00562452">
        <w:rPr>
          <w:sz w:val="24"/>
          <w:szCs w:val="24"/>
        </w:rPr>
        <w:t> понимать основные факторы, определяющие взаимоотношения человека и природы;</w:t>
      </w:r>
    </w:p>
    <w:p w:rsidR="00811451" w:rsidRPr="00562452" w:rsidRDefault="00811451" w:rsidP="000D059A">
      <w:pPr>
        <w:pStyle w:val="11"/>
        <w:ind w:left="0" w:firstLine="284"/>
        <w:jc w:val="both"/>
        <w:rPr>
          <w:rFonts w:eastAsia="SchoolBookCSanPin"/>
          <w:sz w:val="24"/>
          <w:szCs w:val="24"/>
        </w:rPr>
      </w:pPr>
      <w:r w:rsidRPr="00562452">
        <w:rPr>
          <w:rFonts w:eastAsia="SchoolBookCSanPin"/>
          <w:sz w:val="24"/>
          <w:szCs w:val="24"/>
        </w:rPr>
        <w:t>—</w:t>
      </w:r>
      <w:r w:rsidRPr="00562452">
        <w:rPr>
          <w:sz w:val="24"/>
          <w:szCs w:val="24"/>
        </w:rPr>
        <w:t> уметь реализовывать теоретические познания на практике;</w:t>
      </w:r>
    </w:p>
    <w:p w:rsidR="00811451" w:rsidRPr="00562452" w:rsidRDefault="00811451" w:rsidP="000D059A">
      <w:pPr>
        <w:pStyle w:val="11"/>
        <w:ind w:left="0" w:firstLine="284"/>
        <w:jc w:val="both"/>
        <w:rPr>
          <w:rFonts w:eastAsia="SchoolBookCSanPin"/>
          <w:sz w:val="24"/>
          <w:szCs w:val="24"/>
        </w:rPr>
      </w:pPr>
      <w:r w:rsidRPr="00562452">
        <w:rPr>
          <w:rFonts w:eastAsia="SchoolBookCSanPin"/>
          <w:sz w:val="24"/>
          <w:szCs w:val="24"/>
        </w:rPr>
        <w:t>—</w:t>
      </w:r>
      <w:r w:rsidRPr="00562452">
        <w:rPr>
          <w:sz w:val="24"/>
          <w:szCs w:val="24"/>
        </w:rPr>
        <w:t xml:space="preserve"> понимать социальную значимость и содержание профессий, связанных с биологией; </w:t>
      </w:r>
    </w:p>
    <w:p w:rsidR="00811451" w:rsidRPr="00562452" w:rsidRDefault="00811451" w:rsidP="000D059A">
      <w:pPr>
        <w:pStyle w:val="11"/>
        <w:ind w:left="0" w:firstLine="284"/>
        <w:jc w:val="both"/>
        <w:rPr>
          <w:rFonts w:eastAsia="SchoolBookCSanPin"/>
          <w:sz w:val="24"/>
          <w:szCs w:val="24"/>
        </w:rPr>
      </w:pPr>
      <w:r w:rsidRPr="00562452">
        <w:rPr>
          <w:rFonts w:eastAsia="SchoolBookCSanPin"/>
          <w:sz w:val="24"/>
          <w:szCs w:val="24"/>
        </w:rPr>
        <w:t>—</w:t>
      </w:r>
      <w:r w:rsidRPr="00562452">
        <w:rPr>
          <w:sz w:val="24"/>
          <w:szCs w:val="24"/>
        </w:rPr>
        <w:t> испытывать любовь к природе;</w:t>
      </w:r>
    </w:p>
    <w:p w:rsidR="00811451" w:rsidRPr="00562452" w:rsidRDefault="00811451" w:rsidP="000D059A">
      <w:pPr>
        <w:pStyle w:val="11"/>
        <w:ind w:left="0" w:firstLine="284"/>
        <w:jc w:val="both"/>
        <w:rPr>
          <w:rFonts w:eastAsia="SchoolBookCSanPin"/>
          <w:sz w:val="24"/>
          <w:szCs w:val="24"/>
        </w:rPr>
      </w:pPr>
      <w:r w:rsidRPr="00562452">
        <w:rPr>
          <w:rFonts w:eastAsia="SchoolBookCSanPin"/>
          <w:sz w:val="24"/>
          <w:szCs w:val="24"/>
        </w:rPr>
        <w:t>—</w:t>
      </w:r>
      <w:r w:rsidRPr="00562452">
        <w:rPr>
          <w:sz w:val="24"/>
          <w:szCs w:val="24"/>
        </w:rPr>
        <w:t> признавать право каждого на собственное мнение;</w:t>
      </w:r>
    </w:p>
    <w:p w:rsidR="00811451" w:rsidRPr="00562452" w:rsidRDefault="00811451" w:rsidP="000D059A">
      <w:pPr>
        <w:pStyle w:val="11"/>
        <w:ind w:left="0" w:firstLine="284"/>
        <w:jc w:val="both"/>
        <w:rPr>
          <w:rFonts w:eastAsia="SchoolBookCSanPin"/>
          <w:sz w:val="24"/>
          <w:szCs w:val="24"/>
        </w:rPr>
      </w:pPr>
      <w:r w:rsidRPr="00562452">
        <w:rPr>
          <w:rFonts w:eastAsia="SchoolBookCSanPin"/>
          <w:sz w:val="24"/>
          <w:szCs w:val="24"/>
        </w:rPr>
        <w:t>—</w:t>
      </w:r>
      <w:r w:rsidRPr="00562452">
        <w:rPr>
          <w:sz w:val="24"/>
          <w:szCs w:val="24"/>
        </w:rPr>
        <w:t> проявлять готовность к самостоятельным поступкам и действиям на благо природы;</w:t>
      </w:r>
    </w:p>
    <w:p w:rsidR="00811451" w:rsidRPr="00562452" w:rsidRDefault="00811451" w:rsidP="000D059A">
      <w:pPr>
        <w:pStyle w:val="11"/>
        <w:ind w:left="0" w:firstLine="284"/>
        <w:jc w:val="both"/>
        <w:rPr>
          <w:rFonts w:eastAsia="SchoolBookCSanPin"/>
          <w:sz w:val="24"/>
          <w:szCs w:val="24"/>
        </w:rPr>
      </w:pPr>
      <w:r w:rsidRPr="00562452">
        <w:rPr>
          <w:rFonts w:eastAsia="SchoolBookCSanPin"/>
          <w:sz w:val="24"/>
          <w:szCs w:val="24"/>
        </w:rPr>
        <w:t>—</w:t>
      </w:r>
      <w:r w:rsidRPr="00562452">
        <w:rPr>
          <w:sz w:val="24"/>
          <w:szCs w:val="24"/>
        </w:rPr>
        <w:t xml:space="preserve"> уметь отстаивать свою точку зрения; </w:t>
      </w:r>
    </w:p>
    <w:p w:rsidR="00811451" w:rsidRPr="00562452" w:rsidRDefault="00811451" w:rsidP="000D059A">
      <w:pPr>
        <w:pStyle w:val="11"/>
        <w:ind w:left="0" w:firstLine="284"/>
        <w:jc w:val="both"/>
        <w:rPr>
          <w:rFonts w:eastAsia="SchoolBookCSanPin"/>
          <w:sz w:val="24"/>
          <w:szCs w:val="24"/>
        </w:rPr>
      </w:pPr>
      <w:r w:rsidRPr="00562452">
        <w:rPr>
          <w:rFonts w:eastAsia="SchoolBookCSanPin"/>
          <w:sz w:val="24"/>
          <w:szCs w:val="24"/>
        </w:rPr>
        <w:t>—</w:t>
      </w:r>
      <w:r w:rsidRPr="00562452">
        <w:rPr>
          <w:sz w:val="24"/>
          <w:szCs w:val="24"/>
        </w:rPr>
        <w:t> критично относиться к своим поступкам, нести ответственность за последствия;</w:t>
      </w:r>
    </w:p>
    <w:p w:rsidR="00811451" w:rsidRPr="00562452" w:rsidRDefault="00811451" w:rsidP="000D059A">
      <w:pPr>
        <w:pStyle w:val="11"/>
        <w:ind w:left="0" w:firstLine="284"/>
        <w:jc w:val="both"/>
        <w:rPr>
          <w:b/>
          <w:bCs/>
          <w:sz w:val="24"/>
          <w:szCs w:val="24"/>
        </w:rPr>
      </w:pPr>
      <w:r w:rsidRPr="00562452">
        <w:rPr>
          <w:rFonts w:eastAsia="SchoolBookCSanPin"/>
          <w:sz w:val="24"/>
          <w:szCs w:val="24"/>
        </w:rPr>
        <w:t>—</w:t>
      </w:r>
      <w:r w:rsidRPr="00562452">
        <w:rPr>
          <w:sz w:val="24"/>
          <w:szCs w:val="24"/>
        </w:rPr>
        <w:t> уметь слушать и слышать другое мнение.</w:t>
      </w:r>
    </w:p>
    <w:p w:rsidR="00D079D7" w:rsidRPr="00562452" w:rsidRDefault="00D079D7" w:rsidP="000D059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6 класс 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>Содержание программы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>Биология. Многообразие покрытосеменных растений. 6 класс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>(35 часов, 1 час в неделю)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 xml:space="preserve">Раздел 1. Строение и многообразие покрытосеменных растений 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Cs/>
          <w:sz w:val="24"/>
          <w:szCs w:val="24"/>
        </w:rPr>
        <w:t>(</w:t>
      </w:r>
      <w:r w:rsidRPr="00562452">
        <w:rPr>
          <w:rFonts w:ascii="Times New Roman" w:hAnsi="Times New Roman" w:cs="Times New Roman"/>
          <w:i/>
          <w:iCs/>
          <w:sz w:val="24"/>
          <w:szCs w:val="24"/>
        </w:rPr>
        <w:t>14 часов</w:t>
      </w:r>
      <w:r w:rsidRPr="00562452">
        <w:rPr>
          <w:rFonts w:ascii="Times New Roman" w:hAnsi="Times New Roman" w:cs="Times New Roman"/>
          <w:iCs/>
          <w:sz w:val="24"/>
          <w:szCs w:val="24"/>
        </w:rPr>
        <w:t>)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Строение семян однодольных и двудольных растений. Виды корней и типы корневых систем. Зоны (участки) корня. Видоизменения корней.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Побег. Почки и их строение. Рост и развитие побега.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 xml:space="preserve">Внешнее строение листа. Клеточное строение листа. Видоизменения листьев. 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Строение стебля. Многообразие стеблей. Видоизменения побегов.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Цветок и его строение. Соцветия. Плоды и их классификация. Распространение плодов и семян.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Демонстрация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Внешнее и внутреннее строения корня. Строение почек (вегетативной и генеративной) и расположение их на стебле. Строение листа. Макр</w:t>
      </w:r>
      <w:proofErr w:type="gramStart"/>
      <w:r w:rsidRPr="00562452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62452">
        <w:rPr>
          <w:rFonts w:ascii="Times New Roman" w:hAnsi="Times New Roman" w:cs="Times New Roman"/>
          <w:sz w:val="24"/>
          <w:szCs w:val="24"/>
        </w:rPr>
        <w:t>микростроение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стебля. Различные виды соцветий. Сухие и сочные плоды.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Лабораторные и практические работы </w:t>
      </w:r>
    </w:p>
    <w:p w:rsidR="00811451" w:rsidRPr="00562452" w:rsidRDefault="00811451" w:rsidP="000D059A">
      <w:pPr>
        <w:widowControl w:val="0"/>
        <w:tabs>
          <w:tab w:val="left" w:pos="709"/>
        </w:tabs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Строение семян двудольных и однодольных растений. Виды корней. Стержневая и мочковатая корневые системы. Корневой чехлик и корневые волоски. Строение почек. Расположение почек на стебле. Внутреннее строение ветки дерева. Видоизмененные побеги (корневище, клубень, луковица). Строение цветка. Различные виды соцветий. Многообразие сухих и сочных плодов.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 обучения</w:t>
      </w:r>
    </w:p>
    <w:p w:rsidR="00811451" w:rsidRPr="00562452" w:rsidRDefault="00811451" w:rsidP="000D059A">
      <w:pPr>
        <w:widowControl w:val="0"/>
        <w:tabs>
          <w:tab w:val="left" w:pos="709"/>
        </w:tabs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знать</w:t>
      </w:r>
      <w:r w:rsidRPr="00562452">
        <w:rPr>
          <w:rFonts w:ascii="Times New Roman" w:hAnsi="Times New Roman" w:cs="Times New Roman"/>
          <w:iCs/>
          <w:sz w:val="24"/>
          <w:szCs w:val="24"/>
        </w:rPr>
        <w:t>:</w:t>
      </w:r>
    </w:p>
    <w:p w:rsidR="00811451" w:rsidRPr="00562452" w:rsidRDefault="00811451" w:rsidP="000D059A">
      <w:pPr>
        <w:widowControl w:val="0"/>
        <w:tabs>
          <w:tab w:val="left" w:pos="709"/>
        </w:tabs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внешнее и внутреннее строение органов цветковых растений;</w:t>
      </w:r>
    </w:p>
    <w:p w:rsidR="00811451" w:rsidRPr="00562452" w:rsidRDefault="00811451" w:rsidP="000D059A">
      <w:pPr>
        <w:widowControl w:val="0"/>
        <w:tabs>
          <w:tab w:val="left" w:pos="709"/>
        </w:tabs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видоизменения органов цветковых растений и их роль в жизни растений.</w:t>
      </w:r>
    </w:p>
    <w:p w:rsidR="00811451" w:rsidRPr="00562452" w:rsidRDefault="00811451" w:rsidP="000D059A">
      <w:pPr>
        <w:widowControl w:val="0"/>
        <w:tabs>
          <w:tab w:val="left" w:pos="709"/>
        </w:tabs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уметь</w:t>
      </w:r>
      <w:r w:rsidRPr="0056245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11451" w:rsidRPr="00562452" w:rsidRDefault="00811451" w:rsidP="000D059A">
      <w:pPr>
        <w:widowControl w:val="0"/>
        <w:tabs>
          <w:tab w:val="left" w:pos="709"/>
        </w:tabs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различать и описывать органы цветковых растений;</w:t>
      </w:r>
    </w:p>
    <w:p w:rsidR="00811451" w:rsidRPr="00562452" w:rsidRDefault="00811451" w:rsidP="000D059A">
      <w:pPr>
        <w:widowControl w:val="0"/>
        <w:tabs>
          <w:tab w:val="left" w:pos="709"/>
        </w:tabs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объяснять связь особенностей строения органов растений со средой обитания;</w:t>
      </w:r>
    </w:p>
    <w:p w:rsidR="00811451" w:rsidRPr="00562452" w:rsidRDefault="00811451" w:rsidP="000D059A">
      <w:pPr>
        <w:widowControl w:val="0"/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изучать органы растений в ходе лабораторных работ.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562452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562452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 обучения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уметь</w:t>
      </w:r>
      <w:r w:rsidRPr="0056245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анализировать и сравнивать изучаемые объекты;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осуществлять описание изучаемого объекта;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определять отношения объекта с другими объектами;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определять существенные признаки объекта;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классифицировать объекты;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проводить лабораторную работу в соответствии с инструкцией.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 xml:space="preserve">Раздел 2. Жизнь растений </w:t>
      </w:r>
      <w:r w:rsidRPr="00562452">
        <w:rPr>
          <w:rFonts w:ascii="Times New Roman" w:hAnsi="Times New Roman" w:cs="Times New Roman"/>
          <w:iCs/>
          <w:sz w:val="24"/>
          <w:szCs w:val="24"/>
        </w:rPr>
        <w:t>(</w:t>
      </w:r>
      <w:r w:rsidRPr="00562452">
        <w:rPr>
          <w:rFonts w:ascii="Times New Roman" w:hAnsi="Times New Roman" w:cs="Times New Roman"/>
          <w:i/>
          <w:iCs/>
          <w:sz w:val="24"/>
          <w:szCs w:val="24"/>
        </w:rPr>
        <w:t>10 часов</w:t>
      </w:r>
      <w:r w:rsidRPr="00562452">
        <w:rPr>
          <w:rFonts w:ascii="Times New Roman" w:hAnsi="Times New Roman" w:cs="Times New Roman"/>
          <w:iCs/>
          <w:sz w:val="24"/>
          <w:szCs w:val="24"/>
        </w:rPr>
        <w:t>)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Основные процессы жизнедеятельности (питание, дыхание, обмен веществ, рост, развитие, размножение).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Минеральное и воздушное питание растений. Фотосинтез. Дыхание растений. Испарение воды. Листопад. Передвижение воды и питательных веществ в растении. Прорастание семян. Способы размножения растений. Размножение споровых растений. Размножение голосеменных растений. Половое и бесполое (вегетативное) размножение покрытосеменных растений.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Демонстрация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Опыты, доказывающие значение воды, воздуха и тепла для прорастания семян; питание проростков запасными веществами семени; получение вытяжки хлорофилла; поглощение растениями углекислого газа и выделение кислорода на свету; образование крахмала; дыхание растений; испарение воды листьями; передвижение органических веществ по лубу.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Лабораторные и практические работы </w:t>
      </w:r>
    </w:p>
    <w:p w:rsidR="00811451" w:rsidRPr="00562452" w:rsidRDefault="00811451" w:rsidP="000D059A">
      <w:pPr>
        <w:widowControl w:val="0"/>
        <w:tabs>
          <w:tab w:val="left" w:pos="709"/>
        </w:tabs>
        <w:snapToGri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Передвижение воды и минеральных веществ по древесине. Вегетативное размножение комнатных растений. Определение всхожести семян растений и их посев.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Экскурсии</w:t>
      </w:r>
    </w:p>
    <w:p w:rsidR="00811451" w:rsidRPr="00562452" w:rsidRDefault="00811451" w:rsidP="000D059A">
      <w:pPr>
        <w:widowControl w:val="0"/>
        <w:tabs>
          <w:tab w:val="left" w:pos="709"/>
        </w:tabs>
        <w:snapToGri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Зимние явления в жизни растений.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 обучения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знать</w:t>
      </w:r>
      <w:r w:rsidRPr="00562452">
        <w:rPr>
          <w:rFonts w:ascii="Times New Roman" w:hAnsi="Times New Roman" w:cs="Times New Roman"/>
          <w:iCs/>
          <w:sz w:val="24"/>
          <w:szCs w:val="24"/>
        </w:rPr>
        <w:t>: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 xml:space="preserve"> основные процессы жизнедеятельности растений; 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особенности минерального и воздушного питания растений;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виды размножения растений и их значение.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уметь</w:t>
      </w:r>
      <w:r w:rsidRPr="00562452">
        <w:rPr>
          <w:rFonts w:ascii="Times New Roman" w:hAnsi="Times New Roman" w:cs="Times New Roman"/>
          <w:iCs/>
          <w:sz w:val="24"/>
          <w:szCs w:val="24"/>
        </w:rPr>
        <w:t>: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характеризовать основные процессы жизнедеятельности растений;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объяснять значение основных процессов жизнедеятельности растений;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устанавливать взаимосвязь между процессами дыхания и фотосинтеза;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показывать значение процессов фотосинтеза в жизни растений и в природе;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объяснять роль различных видов размножения у растений;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определять всхожесть семян растений.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562452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562452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 обучения</w:t>
      </w:r>
    </w:p>
    <w:p w:rsidR="00811451" w:rsidRPr="00562452" w:rsidRDefault="00811451" w:rsidP="000D059A">
      <w:pPr>
        <w:widowControl w:val="0"/>
        <w:tabs>
          <w:tab w:val="left" w:pos="709"/>
        </w:tabs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уметь</w:t>
      </w:r>
      <w:r w:rsidRPr="0056245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11451" w:rsidRPr="00562452" w:rsidRDefault="00811451" w:rsidP="000D059A">
      <w:pPr>
        <w:widowControl w:val="0"/>
        <w:tabs>
          <w:tab w:val="left" w:pos="709"/>
        </w:tabs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анализировать результаты наблюдений и делать выводы;</w:t>
      </w:r>
    </w:p>
    <w:p w:rsidR="00811451" w:rsidRPr="00562452" w:rsidRDefault="00811451" w:rsidP="000D059A">
      <w:pPr>
        <w:widowControl w:val="0"/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под руководством учителя оформлять отчет, включающий описание эксперимента, его результатов, выводов.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 xml:space="preserve">Раздел 3. Классификация растений </w:t>
      </w:r>
      <w:r w:rsidRPr="00562452">
        <w:rPr>
          <w:rFonts w:ascii="Times New Roman" w:hAnsi="Times New Roman" w:cs="Times New Roman"/>
          <w:iCs/>
          <w:sz w:val="24"/>
          <w:szCs w:val="24"/>
        </w:rPr>
        <w:t>(</w:t>
      </w:r>
      <w:r w:rsidRPr="00562452">
        <w:rPr>
          <w:rFonts w:ascii="Times New Roman" w:hAnsi="Times New Roman" w:cs="Times New Roman"/>
          <w:i/>
          <w:iCs/>
          <w:sz w:val="24"/>
          <w:szCs w:val="24"/>
        </w:rPr>
        <w:t>6 часов</w:t>
      </w:r>
      <w:r w:rsidRPr="00562452">
        <w:rPr>
          <w:rFonts w:ascii="Times New Roman" w:hAnsi="Times New Roman" w:cs="Times New Roman"/>
          <w:iCs/>
          <w:sz w:val="24"/>
          <w:szCs w:val="24"/>
        </w:rPr>
        <w:t>)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Основные систематические категории: вид, род, семейство, класс, отдел, царство. Знакомство с классификацией цветковых растений.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Класс Двудольные растения. Морфологическая характеристика 3—4 семейств (с учетом местных условий).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Класс Однодольные растения. Морфологическая характеристика злаков и лилейных.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Важнейшие сельскохозяйственные растения, биологические основы их выращивания и народнохозяйственное значение. (Выбор объектов зависит от специализации растениеводства в каждой конкретной местности.)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Демонстрация</w:t>
      </w:r>
      <w:proofErr w:type="gramStart"/>
      <w:r w:rsidRPr="00562452">
        <w:rPr>
          <w:rFonts w:ascii="Times New Roman" w:hAnsi="Times New Roman" w:cs="Times New Roman"/>
          <w:sz w:val="24"/>
          <w:szCs w:val="24"/>
        </w:rPr>
        <w:t>.Ж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>ивые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и гербарные растения, районированные сорта важнейших сельскохозяйственных растений.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Лабораторные и практические </w:t>
      </w:r>
      <w:proofErr w:type="spellStart"/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работы</w:t>
      </w:r>
      <w:proofErr w:type="gramStart"/>
      <w:r w:rsidRPr="00562452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>ыявление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признаков семейства по внешнему строению растений.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Экскурсии</w:t>
      </w:r>
      <w:proofErr w:type="gramStart"/>
      <w:r w:rsidRPr="00562452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>знакомление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с выращиванием растений в защищенном грунте.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 обучения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знать</w:t>
      </w:r>
      <w:r w:rsidRPr="00562452">
        <w:rPr>
          <w:rFonts w:ascii="Times New Roman" w:hAnsi="Times New Roman" w:cs="Times New Roman"/>
          <w:iCs/>
          <w:sz w:val="24"/>
          <w:szCs w:val="24"/>
        </w:rPr>
        <w:t>: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основные систематические категории: вид, род, семейство, класс, отдел, царство;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характерные признаки однодольных и двудольных растений;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признаки основных семейств однодольных и двудольных растений;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важнейшие сельскохозяйственные растения, биологические основы их выращивания и народнохозяйственное значение.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уметь</w:t>
      </w:r>
      <w:r w:rsidRPr="0056245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делать морфологическую характеристику растений;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выявлять признаки семейства по внешнему строению растений;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работать с определительными карточками.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562452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562452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 обучения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уметь</w:t>
      </w:r>
      <w:r w:rsidRPr="0056245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различать объем и содержание понятий;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различать родовое и видовое понятия;</w:t>
      </w:r>
    </w:p>
    <w:p w:rsidR="00811451" w:rsidRPr="00562452" w:rsidRDefault="00811451" w:rsidP="000D059A">
      <w:pPr>
        <w:widowControl w:val="0"/>
        <w:tabs>
          <w:tab w:val="left" w:pos="709"/>
        </w:tabs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определять аспект классификации;</w:t>
      </w:r>
    </w:p>
    <w:p w:rsidR="00811451" w:rsidRPr="00562452" w:rsidRDefault="00811451" w:rsidP="000D059A">
      <w:pPr>
        <w:widowControl w:val="0"/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осуществлять классификацию.</w:t>
      </w:r>
    </w:p>
    <w:p w:rsidR="00811451" w:rsidRPr="00562452" w:rsidRDefault="00811451" w:rsidP="000D059A">
      <w:pPr>
        <w:widowControl w:val="0"/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 xml:space="preserve">Раздел 4. Природные сообщества </w:t>
      </w:r>
      <w:r w:rsidRPr="00562452">
        <w:rPr>
          <w:rFonts w:ascii="Times New Roman" w:hAnsi="Times New Roman" w:cs="Times New Roman"/>
          <w:iCs/>
          <w:sz w:val="24"/>
          <w:szCs w:val="24"/>
        </w:rPr>
        <w:t>(</w:t>
      </w:r>
      <w:r w:rsidRPr="00562452">
        <w:rPr>
          <w:rFonts w:ascii="Times New Roman" w:hAnsi="Times New Roman" w:cs="Times New Roman"/>
          <w:i/>
          <w:iCs/>
          <w:sz w:val="24"/>
          <w:szCs w:val="24"/>
        </w:rPr>
        <w:t>3 часа</w:t>
      </w:r>
      <w:r w:rsidRPr="00562452">
        <w:rPr>
          <w:rFonts w:ascii="Times New Roman" w:hAnsi="Times New Roman" w:cs="Times New Roman"/>
          <w:iCs/>
          <w:sz w:val="24"/>
          <w:szCs w:val="24"/>
        </w:rPr>
        <w:t>)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 xml:space="preserve">Взаимосвязь растений с другими организмами. Симбиоз. Паразитизм. Растительные сообщества и их </w:t>
      </w:r>
      <w:proofErr w:type="spellStart"/>
      <w:r w:rsidRPr="00562452">
        <w:rPr>
          <w:rFonts w:ascii="Times New Roman" w:hAnsi="Times New Roman" w:cs="Times New Roman"/>
          <w:sz w:val="24"/>
          <w:szCs w:val="24"/>
        </w:rPr>
        <w:t>типы</w:t>
      </w:r>
      <w:proofErr w:type="gramStart"/>
      <w:r w:rsidRPr="00562452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>азвитие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и смена растительных сообществ. Влияние деятельности человека на растительные сообщества и влияние природной среды на человека.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Экскурсии</w:t>
      </w:r>
      <w:proofErr w:type="gramStart"/>
      <w:r w:rsidRPr="00562452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>риродное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сообщество и человек. Фенологические наблюдения за весенними явлениями в природных сообществах.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 обучения</w:t>
      </w:r>
    </w:p>
    <w:p w:rsidR="00811451" w:rsidRPr="00562452" w:rsidRDefault="00811451" w:rsidP="000D059A">
      <w:pPr>
        <w:widowControl w:val="0"/>
        <w:tabs>
          <w:tab w:val="left" w:pos="709"/>
        </w:tabs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знать</w:t>
      </w:r>
      <w:r w:rsidRPr="00562452">
        <w:rPr>
          <w:rFonts w:ascii="Times New Roman" w:hAnsi="Times New Roman" w:cs="Times New Roman"/>
          <w:sz w:val="24"/>
          <w:szCs w:val="24"/>
        </w:rPr>
        <w:t>:</w:t>
      </w:r>
    </w:p>
    <w:p w:rsidR="00811451" w:rsidRPr="00562452" w:rsidRDefault="00811451" w:rsidP="000D059A">
      <w:pPr>
        <w:widowControl w:val="0"/>
        <w:tabs>
          <w:tab w:val="left" w:pos="709"/>
        </w:tabs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взаимосвязь растений с другими организмами;</w:t>
      </w:r>
    </w:p>
    <w:p w:rsidR="00811451" w:rsidRPr="00562452" w:rsidRDefault="00811451" w:rsidP="000D059A">
      <w:pPr>
        <w:widowControl w:val="0"/>
        <w:tabs>
          <w:tab w:val="left" w:pos="709"/>
        </w:tabs>
        <w:snapToGrid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растительные сообщества и их типы;</w:t>
      </w:r>
    </w:p>
    <w:p w:rsidR="00811451" w:rsidRPr="00562452" w:rsidRDefault="00811451" w:rsidP="000D059A">
      <w:pPr>
        <w:widowControl w:val="0"/>
        <w:tabs>
          <w:tab w:val="left" w:pos="709"/>
        </w:tabs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закономерности развития и смены растительных сообществ;</w:t>
      </w:r>
    </w:p>
    <w:p w:rsidR="00811451" w:rsidRPr="00562452" w:rsidRDefault="00811451" w:rsidP="000D059A">
      <w:pPr>
        <w:widowControl w:val="0"/>
        <w:tabs>
          <w:tab w:val="left" w:pos="709"/>
        </w:tabs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 результатах влияния деятельности человека на растительные сообщества и влияния природной среды на человека.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уметь</w:t>
      </w:r>
      <w:r w:rsidRPr="0056245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11451" w:rsidRPr="00562452" w:rsidRDefault="00811451" w:rsidP="000D059A">
      <w:pPr>
        <w:widowControl w:val="0"/>
        <w:tabs>
          <w:tab w:val="left" w:pos="709"/>
        </w:tabs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устанавливать взаимосвязь растений с другими организмами;</w:t>
      </w:r>
    </w:p>
    <w:p w:rsidR="00811451" w:rsidRPr="00562452" w:rsidRDefault="00811451" w:rsidP="000D059A">
      <w:pPr>
        <w:widowControl w:val="0"/>
        <w:tabs>
          <w:tab w:val="left" w:pos="709"/>
        </w:tabs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определять растительные сообщества и их типы;</w:t>
      </w:r>
    </w:p>
    <w:p w:rsidR="00811451" w:rsidRPr="00562452" w:rsidRDefault="00811451" w:rsidP="000D059A">
      <w:pPr>
        <w:widowControl w:val="0"/>
        <w:tabs>
          <w:tab w:val="left" w:pos="709"/>
        </w:tabs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объяснять влияние деятельности человека на растительные сообщества и влияние природной среды на человека;</w:t>
      </w:r>
    </w:p>
    <w:p w:rsidR="00811451" w:rsidRPr="00562452" w:rsidRDefault="00811451" w:rsidP="000D059A">
      <w:pPr>
        <w:widowControl w:val="0"/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проводить фенологические наблюдения за весенними явлениями в природных сообществах.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562452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562452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 обучения</w:t>
      </w:r>
    </w:p>
    <w:p w:rsidR="00811451" w:rsidRPr="00562452" w:rsidRDefault="00811451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уметь</w:t>
      </w:r>
      <w:r w:rsidRPr="00562452">
        <w:rPr>
          <w:rFonts w:ascii="Times New Roman" w:hAnsi="Times New Roman" w:cs="Times New Roman"/>
          <w:iCs/>
          <w:sz w:val="24"/>
          <w:szCs w:val="24"/>
        </w:rPr>
        <w:t>:</w:t>
      </w:r>
    </w:p>
    <w:p w:rsidR="00811451" w:rsidRPr="00562452" w:rsidRDefault="00811451" w:rsidP="000D059A">
      <w:pPr>
        <w:widowControl w:val="0"/>
        <w:tabs>
          <w:tab w:val="left" w:pos="709"/>
        </w:tabs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под руководством учителя оформлять отчет, включающий описание объектов, наблюдений, их результаты, выводы;</w:t>
      </w:r>
    </w:p>
    <w:p w:rsidR="00811451" w:rsidRPr="00562452" w:rsidRDefault="00811451" w:rsidP="000D059A">
      <w:pPr>
        <w:widowControl w:val="0"/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организовывать учебное взаимодействие в группе (распределять роли, договариваться друг с другом и т. д.).</w:t>
      </w:r>
    </w:p>
    <w:p w:rsidR="00811451" w:rsidRPr="00562452" w:rsidRDefault="00811451" w:rsidP="000D059A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 xml:space="preserve">Личностные результаты обучения </w:t>
      </w:r>
    </w:p>
    <w:p w:rsidR="00811451" w:rsidRPr="00562452" w:rsidRDefault="00811451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</w:t>
      </w:r>
      <w:r w:rsidRPr="00562452">
        <w:rPr>
          <w:rFonts w:ascii="Times New Roman" w:hAnsi="Times New Roman" w:cs="Times New Roman"/>
          <w:iCs/>
          <w:sz w:val="24"/>
          <w:szCs w:val="24"/>
        </w:rPr>
        <w:t>:</w:t>
      </w:r>
    </w:p>
    <w:p w:rsidR="00811451" w:rsidRPr="00562452" w:rsidRDefault="00811451" w:rsidP="000D059A">
      <w:pPr>
        <w:pStyle w:val="11"/>
        <w:ind w:left="0" w:firstLine="284"/>
        <w:jc w:val="both"/>
        <w:rPr>
          <w:rFonts w:eastAsia="SchoolBookCSanPin"/>
          <w:sz w:val="24"/>
          <w:szCs w:val="24"/>
        </w:rPr>
      </w:pPr>
      <w:r w:rsidRPr="00562452">
        <w:rPr>
          <w:rFonts w:eastAsia="SchoolBookCSanPin"/>
          <w:sz w:val="24"/>
          <w:szCs w:val="24"/>
        </w:rPr>
        <w:t>—</w:t>
      </w:r>
      <w:r w:rsidRPr="00562452">
        <w:rPr>
          <w:sz w:val="24"/>
          <w:szCs w:val="24"/>
        </w:rPr>
        <w:t> испытывать чувство гордости за российскую биологическую науку;</w:t>
      </w:r>
    </w:p>
    <w:p w:rsidR="00811451" w:rsidRPr="00562452" w:rsidRDefault="00811451" w:rsidP="000D059A">
      <w:pPr>
        <w:pStyle w:val="11"/>
        <w:ind w:left="0" w:firstLine="284"/>
        <w:jc w:val="both"/>
        <w:rPr>
          <w:rFonts w:eastAsia="SchoolBookCSanPin"/>
          <w:sz w:val="24"/>
          <w:szCs w:val="24"/>
        </w:rPr>
      </w:pPr>
      <w:r w:rsidRPr="00562452">
        <w:rPr>
          <w:rFonts w:eastAsia="SchoolBookCSanPin"/>
          <w:sz w:val="24"/>
          <w:szCs w:val="24"/>
        </w:rPr>
        <w:t>—</w:t>
      </w:r>
      <w:r w:rsidRPr="00562452">
        <w:rPr>
          <w:sz w:val="24"/>
          <w:szCs w:val="24"/>
        </w:rPr>
        <w:t xml:space="preserve"> соблюдать правила поведения в природе; </w:t>
      </w:r>
    </w:p>
    <w:p w:rsidR="00811451" w:rsidRPr="00562452" w:rsidRDefault="00811451" w:rsidP="000D059A">
      <w:pPr>
        <w:pStyle w:val="11"/>
        <w:ind w:left="0" w:firstLine="284"/>
        <w:jc w:val="both"/>
        <w:rPr>
          <w:rFonts w:eastAsia="SchoolBookCSanPin"/>
          <w:sz w:val="24"/>
          <w:szCs w:val="24"/>
        </w:rPr>
      </w:pPr>
      <w:r w:rsidRPr="00562452">
        <w:rPr>
          <w:rFonts w:eastAsia="SchoolBookCSanPin"/>
          <w:sz w:val="24"/>
          <w:szCs w:val="24"/>
        </w:rPr>
        <w:t>—</w:t>
      </w:r>
      <w:r w:rsidRPr="00562452">
        <w:rPr>
          <w:sz w:val="24"/>
          <w:szCs w:val="24"/>
        </w:rPr>
        <w:t> понимать основные факторы, определяющие взаимоотношения человека и природы;</w:t>
      </w:r>
    </w:p>
    <w:p w:rsidR="00811451" w:rsidRPr="00562452" w:rsidRDefault="00811451" w:rsidP="000D059A">
      <w:pPr>
        <w:pStyle w:val="11"/>
        <w:ind w:left="0" w:firstLine="284"/>
        <w:jc w:val="both"/>
        <w:rPr>
          <w:rFonts w:eastAsia="SchoolBookCSanPin"/>
          <w:sz w:val="24"/>
          <w:szCs w:val="24"/>
        </w:rPr>
      </w:pPr>
      <w:r w:rsidRPr="00562452">
        <w:rPr>
          <w:rFonts w:eastAsia="SchoolBookCSanPin"/>
          <w:sz w:val="24"/>
          <w:szCs w:val="24"/>
        </w:rPr>
        <w:t>—</w:t>
      </w:r>
      <w:r w:rsidRPr="00562452">
        <w:rPr>
          <w:sz w:val="24"/>
          <w:szCs w:val="24"/>
        </w:rPr>
        <w:t> уметь реализовывать теоретические познания на практике;</w:t>
      </w:r>
    </w:p>
    <w:p w:rsidR="00811451" w:rsidRPr="00562452" w:rsidRDefault="00811451" w:rsidP="000D059A">
      <w:pPr>
        <w:pStyle w:val="11"/>
        <w:ind w:left="0" w:firstLine="284"/>
        <w:jc w:val="both"/>
        <w:rPr>
          <w:rFonts w:eastAsia="SchoolBookCSanPin"/>
          <w:sz w:val="24"/>
          <w:szCs w:val="24"/>
        </w:rPr>
      </w:pPr>
      <w:r w:rsidRPr="00562452">
        <w:rPr>
          <w:rFonts w:eastAsia="SchoolBookCSanPin"/>
          <w:sz w:val="24"/>
          <w:szCs w:val="24"/>
        </w:rPr>
        <w:t>—</w:t>
      </w:r>
      <w:r w:rsidRPr="00562452">
        <w:rPr>
          <w:sz w:val="24"/>
          <w:szCs w:val="24"/>
        </w:rPr>
        <w:t> осознавать значение обучения для повседневной жизни и осознанного выбора профессии;</w:t>
      </w:r>
    </w:p>
    <w:p w:rsidR="00811451" w:rsidRPr="00562452" w:rsidRDefault="00811451" w:rsidP="000D059A">
      <w:pPr>
        <w:pStyle w:val="11"/>
        <w:ind w:left="0" w:firstLine="284"/>
        <w:jc w:val="both"/>
        <w:rPr>
          <w:rFonts w:eastAsia="SchoolBookCSanPin"/>
          <w:sz w:val="24"/>
          <w:szCs w:val="24"/>
        </w:rPr>
      </w:pPr>
      <w:r w:rsidRPr="00562452">
        <w:rPr>
          <w:rFonts w:eastAsia="SchoolBookCSanPin"/>
          <w:sz w:val="24"/>
          <w:szCs w:val="24"/>
        </w:rPr>
        <w:t>—</w:t>
      </w:r>
      <w:r w:rsidRPr="00562452">
        <w:rPr>
          <w:sz w:val="24"/>
          <w:szCs w:val="24"/>
        </w:rPr>
        <w:t xml:space="preserve"> понимать важность ответственного отношения к учению, готовности и </w:t>
      </w:r>
      <w:proofErr w:type="gramStart"/>
      <w:r w:rsidRPr="00562452">
        <w:rPr>
          <w:sz w:val="24"/>
          <w:szCs w:val="24"/>
        </w:rPr>
        <w:t>способности</w:t>
      </w:r>
      <w:proofErr w:type="gramEnd"/>
      <w:r w:rsidRPr="00562452">
        <w:rPr>
          <w:sz w:val="24"/>
          <w:szCs w:val="24"/>
        </w:rPr>
        <w:t xml:space="preserve"> обучающихся к саморазвитию и самообразованию на основе мотивации к обучению и познанию;</w:t>
      </w:r>
    </w:p>
    <w:p w:rsidR="00811451" w:rsidRPr="00562452" w:rsidRDefault="00811451" w:rsidP="000D059A">
      <w:pPr>
        <w:pStyle w:val="11"/>
        <w:ind w:left="0" w:firstLine="284"/>
        <w:jc w:val="both"/>
        <w:rPr>
          <w:rFonts w:eastAsia="SchoolBookCSanPin"/>
          <w:sz w:val="24"/>
          <w:szCs w:val="24"/>
        </w:rPr>
      </w:pPr>
      <w:r w:rsidRPr="00562452">
        <w:rPr>
          <w:rFonts w:eastAsia="SchoolBookCSanPin"/>
          <w:sz w:val="24"/>
          <w:szCs w:val="24"/>
        </w:rPr>
        <w:t>—</w:t>
      </w:r>
      <w:r w:rsidRPr="00562452">
        <w:rPr>
          <w:sz w:val="24"/>
          <w:szCs w:val="24"/>
        </w:rPr>
        <w:t> проводить работу над ошибками для внесения корректив в усваиваемые знания;</w:t>
      </w:r>
    </w:p>
    <w:p w:rsidR="00811451" w:rsidRPr="00562452" w:rsidRDefault="00811451" w:rsidP="000D059A">
      <w:pPr>
        <w:pStyle w:val="11"/>
        <w:ind w:left="0" w:firstLine="284"/>
        <w:jc w:val="both"/>
        <w:rPr>
          <w:rFonts w:eastAsia="SchoolBookCSanPin"/>
          <w:sz w:val="24"/>
          <w:szCs w:val="24"/>
        </w:rPr>
      </w:pPr>
      <w:r w:rsidRPr="00562452">
        <w:rPr>
          <w:rFonts w:eastAsia="SchoolBookCSanPin"/>
          <w:sz w:val="24"/>
          <w:szCs w:val="24"/>
        </w:rPr>
        <w:t>—</w:t>
      </w:r>
      <w:r w:rsidRPr="00562452">
        <w:rPr>
          <w:sz w:val="24"/>
          <w:szCs w:val="24"/>
        </w:rPr>
        <w:t> испытывать любовь к природе, чувства уважения к ученым, изучающим растительный мир, и эстетические чувства от общения с растениями;</w:t>
      </w:r>
    </w:p>
    <w:p w:rsidR="00811451" w:rsidRPr="00562452" w:rsidRDefault="00811451" w:rsidP="000D059A">
      <w:pPr>
        <w:pStyle w:val="11"/>
        <w:ind w:left="0" w:firstLine="284"/>
        <w:jc w:val="both"/>
        <w:rPr>
          <w:rFonts w:eastAsia="SchoolBookCSanPin"/>
          <w:sz w:val="24"/>
          <w:szCs w:val="24"/>
        </w:rPr>
      </w:pPr>
      <w:r w:rsidRPr="00562452">
        <w:rPr>
          <w:rFonts w:eastAsia="SchoolBookCSanPin"/>
          <w:sz w:val="24"/>
          <w:szCs w:val="24"/>
        </w:rPr>
        <w:t>—</w:t>
      </w:r>
      <w:r w:rsidRPr="00562452">
        <w:rPr>
          <w:sz w:val="24"/>
          <w:szCs w:val="24"/>
        </w:rPr>
        <w:t> признавать право каждого на собственное мнение;</w:t>
      </w:r>
    </w:p>
    <w:p w:rsidR="00811451" w:rsidRPr="00562452" w:rsidRDefault="00811451" w:rsidP="000D059A">
      <w:pPr>
        <w:pStyle w:val="11"/>
        <w:ind w:left="0" w:firstLine="284"/>
        <w:jc w:val="both"/>
        <w:rPr>
          <w:rFonts w:eastAsia="SchoolBookCSanPin"/>
          <w:sz w:val="24"/>
          <w:szCs w:val="24"/>
        </w:rPr>
      </w:pPr>
      <w:r w:rsidRPr="00562452">
        <w:rPr>
          <w:rFonts w:eastAsia="SchoolBookCSanPin"/>
          <w:sz w:val="24"/>
          <w:szCs w:val="24"/>
        </w:rPr>
        <w:t>—</w:t>
      </w:r>
      <w:r w:rsidRPr="00562452">
        <w:rPr>
          <w:sz w:val="24"/>
          <w:szCs w:val="24"/>
        </w:rPr>
        <w:t> проявлять готовность к самостоятельным поступкам и действиям на благо природы;</w:t>
      </w:r>
    </w:p>
    <w:p w:rsidR="00811451" w:rsidRPr="00562452" w:rsidRDefault="00811451" w:rsidP="000D059A">
      <w:pPr>
        <w:pStyle w:val="11"/>
        <w:ind w:left="0" w:firstLine="284"/>
        <w:jc w:val="both"/>
        <w:rPr>
          <w:rFonts w:eastAsia="SchoolBookCSanPin"/>
          <w:sz w:val="24"/>
          <w:szCs w:val="24"/>
        </w:rPr>
      </w:pPr>
      <w:r w:rsidRPr="00562452">
        <w:rPr>
          <w:rFonts w:eastAsia="SchoolBookCSanPin"/>
          <w:sz w:val="24"/>
          <w:szCs w:val="24"/>
        </w:rPr>
        <w:t>—</w:t>
      </w:r>
      <w:r w:rsidRPr="00562452">
        <w:rPr>
          <w:sz w:val="24"/>
          <w:szCs w:val="24"/>
        </w:rPr>
        <w:t xml:space="preserve"> уметь отстаивать свою точку зрения; </w:t>
      </w:r>
    </w:p>
    <w:p w:rsidR="00811451" w:rsidRPr="00562452" w:rsidRDefault="00811451" w:rsidP="000D059A">
      <w:pPr>
        <w:pStyle w:val="11"/>
        <w:ind w:left="0" w:firstLine="284"/>
        <w:jc w:val="both"/>
        <w:rPr>
          <w:rFonts w:eastAsia="SchoolBookCSanPin"/>
          <w:sz w:val="24"/>
          <w:szCs w:val="24"/>
        </w:rPr>
      </w:pPr>
      <w:r w:rsidRPr="00562452">
        <w:rPr>
          <w:rFonts w:eastAsia="SchoolBookCSanPin"/>
          <w:sz w:val="24"/>
          <w:szCs w:val="24"/>
        </w:rPr>
        <w:t>—</w:t>
      </w:r>
      <w:r w:rsidRPr="00562452">
        <w:rPr>
          <w:sz w:val="24"/>
          <w:szCs w:val="24"/>
        </w:rPr>
        <w:t> критично относиться к своим поступкам, нести ответственность за их последствия;</w:t>
      </w:r>
    </w:p>
    <w:p w:rsidR="00811451" w:rsidRPr="00562452" w:rsidRDefault="00811451" w:rsidP="000D059A">
      <w:pPr>
        <w:pStyle w:val="11"/>
        <w:ind w:left="0" w:firstLine="284"/>
        <w:jc w:val="both"/>
        <w:rPr>
          <w:rFonts w:eastAsia="SchoolBookCSanPin"/>
          <w:sz w:val="24"/>
          <w:szCs w:val="24"/>
        </w:rPr>
      </w:pPr>
      <w:r w:rsidRPr="00562452">
        <w:rPr>
          <w:rFonts w:eastAsia="SchoolBookCSanPin"/>
          <w:sz w:val="24"/>
          <w:szCs w:val="24"/>
        </w:rPr>
        <w:t>—</w:t>
      </w:r>
      <w:r w:rsidRPr="00562452">
        <w:rPr>
          <w:sz w:val="24"/>
          <w:szCs w:val="24"/>
        </w:rPr>
        <w:t> понимать необходимость ответственного, бережного отношения к окружающей среде;</w:t>
      </w:r>
    </w:p>
    <w:p w:rsidR="00811451" w:rsidRPr="00562452" w:rsidRDefault="00811451" w:rsidP="000D059A">
      <w:pPr>
        <w:pStyle w:val="11"/>
        <w:ind w:left="0" w:firstLine="284"/>
        <w:jc w:val="both"/>
        <w:rPr>
          <w:rFonts w:eastAsia="SchoolBookCSanPin"/>
          <w:sz w:val="24"/>
          <w:szCs w:val="24"/>
        </w:rPr>
      </w:pPr>
      <w:r w:rsidRPr="00562452">
        <w:rPr>
          <w:rFonts w:eastAsia="SchoolBookCSanPin"/>
          <w:sz w:val="24"/>
          <w:szCs w:val="24"/>
        </w:rPr>
        <w:t>—</w:t>
      </w:r>
      <w:r w:rsidRPr="00562452">
        <w:rPr>
          <w:sz w:val="24"/>
          <w:szCs w:val="24"/>
        </w:rPr>
        <w:t> уметь слушать и слышать другое мнение;</w:t>
      </w:r>
    </w:p>
    <w:p w:rsidR="00811451" w:rsidRPr="00562452" w:rsidRDefault="00811451" w:rsidP="000D059A">
      <w:pPr>
        <w:pStyle w:val="11"/>
        <w:ind w:left="0" w:firstLine="284"/>
        <w:jc w:val="both"/>
        <w:rPr>
          <w:b/>
          <w:bCs/>
          <w:sz w:val="24"/>
          <w:szCs w:val="24"/>
        </w:rPr>
      </w:pPr>
      <w:r w:rsidRPr="00562452">
        <w:rPr>
          <w:rFonts w:eastAsia="SchoolBookCSanPin"/>
          <w:sz w:val="24"/>
          <w:szCs w:val="24"/>
        </w:rPr>
        <w:t>—</w:t>
      </w:r>
      <w:r w:rsidRPr="00562452">
        <w:rPr>
          <w:sz w:val="24"/>
          <w:szCs w:val="24"/>
        </w:rPr>
        <w:t xml:space="preserve"> уметь оперировать </w:t>
      </w:r>
      <w:r w:rsidR="00902B9D" w:rsidRPr="00562452">
        <w:rPr>
          <w:sz w:val="24"/>
          <w:szCs w:val="24"/>
        </w:rPr>
        <w:t>фактами,</w:t>
      </w:r>
      <w:r w:rsidRPr="00562452">
        <w:rPr>
          <w:sz w:val="24"/>
          <w:szCs w:val="24"/>
        </w:rPr>
        <w:t xml:space="preserve"> как для доказательства, так и для опровержения существующего мнения.</w:t>
      </w:r>
    </w:p>
    <w:p w:rsidR="00811451" w:rsidRPr="00562452" w:rsidRDefault="00811451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079D7" w:rsidRPr="00562452" w:rsidRDefault="00D079D7" w:rsidP="000D059A">
      <w:pPr>
        <w:pStyle w:val="Default"/>
        <w:rPr>
          <w:b/>
          <w:bCs/>
          <w:i/>
          <w:iCs/>
        </w:rPr>
      </w:pPr>
      <w:r w:rsidRPr="00562452">
        <w:rPr>
          <w:b/>
          <w:bCs/>
          <w:i/>
          <w:iCs/>
        </w:rPr>
        <w:t xml:space="preserve">7 </w:t>
      </w:r>
      <w:proofErr w:type="spellStart"/>
      <w:r w:rsidRPr="00562452">
        <w:rPr>
          <w:b/>
          <w:bCs/>
          <w:i/>
          <w:iCs/>
        </w:rPr>
        <w:t>класс</w:t>
      </w:r>
      <w:proofErr w:type="gramStart"/>
      <w:r w:rsidR="00902B9D" w:rsidRPr="00562452">
        <w:rPr>
          <w:b/>
          <w:bCs/>
          <w:i/>
          <w:iCs/>
        </w:rPr>
        <w:t>.С</w:t>
      </w:r>
      <w:proofErr w:type="gramEnd"/>
      <w:r w:rsidR="00902B9D" w:rsidRPr="00562452">
        <w:rPr>
          <w:b/>
          <w:bCs/>
          <w:i/>
          <w:iCs/>
        </w:rPr>
        <w:t>одержание</w:t>
      </w:r>
      <w:proofErr w:type="spellEnd"/>
      <w:r w:rsidR="00902B9D" w:rsidRPr="00562452">
        <w:rPr>
          <w:b/>
          <w:bCs/>
          <w:i/>
          <w:iCs/>
        </w:rPr>
        <w:t xml:space="preserve"> программы</w:t>
      </w:r>
    </w:p>
    <w:p w:rsidR="003B7550" w:rsidRPr="00562452" w:rsidRDefault="003B7550" w:rsidP="000D059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 xml:space="preserve">Введение </w:t>
      </w:r>
      <w:r w:rsidRPr="00562452">
        <w:rPr>
          <w:rFonts w:ascii="Times New Roman" w:hAnsi="Times New Roman" w:cs="Times New Roman"/>
          <w:iCs/>
          <w:sz w:val="24"/>
          <w:szCs w:val="24"/>
        </w:rPr>
        <w:t>(</w:t>
      </w:r>
      <w:r w:rsidRPr="00562452">
        <w:rPr>
          <w:rFonts w:ascii="Times New Roman" w:hAnsi="Times New Roman" w:cs="Times New Roman"/>
          <w:i/>
          <w:iCs/>
          <w:sz w:val="24"/>
          <w:szCs w:val="24"/>
        </w:rPr>
        <w:t>2 часа</w:t>
      </w:r>
      <w:proofErr w:type="gramStart"/>
      <w:r w:rsidRPr="00562452">
        <w:rPr>
          <w:rFonts w:ascii="Times New Roman" w:hAnsi="Times New Roman" w:cs="Times New Roman"/>
          <w:iCs/>
          <w:sz w:val="24"/>
          <w:szCs w:val="24"/>
        </w:rPr>
        <w:t>)</w:t>
      </w:r>
      <w:r w:rsidRPr="00562452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>бщие сведения о животном мире. История развития зоологии. Методы изучения животных. Наука зоология и ее структура. Сходство и различия животных и растений. Систематика животных.</w:t>
      </w:r>
    </w:p>
    <w:p w:rsidR="003B7550" w:rsidRPr="00562452" w:rsidRDefault="003B7550" w:rsidP="000D059A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 обучения</w:t>
      </w:r>
    </w:p>
    <w:p w:rsidR="003B7550" w:rsidRPr="00562452" w:rsidRDefault="003B7550" w:rsidP="000D05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знать</w:t>
      </w:r>
      <w:r w:rsidRPr="00562452">
        <w:rPr>
          <w:rFonts w:ascii="Times New Roman" w:hAnsi="Times New Roman" w:cs="Times New Roman"/>
          <w:iCs/>
          <w:sz w:val="24"/>
          <w:szCs w:val="24"/>
        </w:rPr>
        <w:t>:</w:t>
      </w:r>
    </w:p>
    <w:p w:rsidR="003B7550" w:rsidRPr="00562452" w:rsidRDefault="003B7550" w:rsidP="000D059A">
      <w:pPr>
        <w:pStyle w:val="11"/>
        <w:numPr>
          <w:ilvl w:val="0"/>
          <w:numId w:val="3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>эволюционный путь развития животного мира;</w:t>
      </w:r>
    </w:p>
    <w:p w:rsidR="003B7550" w:rsidRPr="00562452" w:rsidRDefault="003B7550" w:rsidP="000D059A">
      <w:pPr>
        <w:pStyle w:val="11"/>
        <w:numPr>
          <w:ilvl w:val="0"/>
          <w:numId w:val="3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>историю изучения животных;</w:t>
      </w:r>
    </w:p>
    <w:p w:rsidR="003B7550" w:rsidRPr="00562452" w:rsidRDefault="003B7550" w:rsidP="000D059A">
      <w:pPr>
        <w:pStyle w:val="11"/>
        <w:numPr>
          <w:ilvl w:val="0"/>
          <w:numId w:val="3"/>
        </w:numPr>
        <w:ind w:left="0"/>
        <w:jc w:val="both"/>
        <w:rPr>
          <w:i/>
          <w:iCs/>
          <w:sz w:val="24"/>
          <w:szCs w:val="24"/>
        </w:rPr>
      </w:pPr>
      <w:r w:rsidRPr="00562452">
        <w:rPr>
          <w:sz w:val="24"/>
          <w:szCs w:val="24"/>
        </w:rPr>
        <w:t>структуру зоологической науки, основные этапы её развития, систематические категории.</w:t>
      </w:r>
    </w:p>
    <w:p w:rsidR="003B7550" w:rsidRPr="00562452" w:rsidRDefault="003B7550" w:rsidP="000D05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уметь</w:t>
      </w:r>
      <w:r w:rsidRPr="00562452">
        <w:rPr>
          <w:rFonts w:ascii="Times New Roman" w:hAnsi="Times New Roman" w:cs="Times New Roman"/>
          <w:iCs/>
          <w:sz w:val="24"/>
          <w:szCs w:val="24"/>
        </w:rPr>
        <w:t>:</w:t>
      </w:r>
    </w:p>
    <w:p w:rsidR="003B7550" w:rsidRPr="00562452" w:rsidRDefault="003B7550" w:rsidP="000D059A">
      <w:pPr>
        <w:pStyle w:val="11"/>
        <w:numPr>
          <w:ilvl w:val="0"/>
          <w:numId w:val="4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>определять сходства и различия между растительным и животным организмом;</w:t>
      </w:r>
    </w:p>
    <w:p w:rsidR="003B7550" w:rsidRPr="00562452" w:rsidRDefault="003B7550" w:rsidP="000D059A">
      <w:pPr>
        <w:pStyle w:val="11"/>
        <w:numPr>
          <w:ilvl w:val="0"/>
          <w:numId w:val="4"/>
        </w:numPr>
        <w:ind w:left="0"/>
        <w:jc w:val="both"/>
        <w:rPr>
          <w:b/>
          <w:bCs/>
          <w:sz w:val="24"/>
          <w:szCs w:val="24"/>
        </w:rPr>
      </w:pPr>
      <w:r w:rsidRPr="00562452">
        <w:rPr>
          <w:sz w:val="24"/>
          <w:szCs w:val="24"/>
        </w:rPr>
        <w:t>объяснять значения зоологических знаний для сохранения жизни на планете, для разведения редких и охраняемых животных, для выведения новых пород животных.</w:t>
      </w:r>
    </w:p>
    <w:p w:rsidR="003B7550" w:rsidRPr="00562452" w:rsidRDefault="003B7550" w:rsidP="000D059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B7550" w:rsidRPr="00562452" w:rsidRDefault="003B7550" w:rsidP="000D05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62452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562452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 обучения</w:t>
      </w:r>
    </w:p>
    <w:p w:rsidR="003B7550" w:rsidRPr="00562452" w:rsidRDefault="003B7550" w:rsidP="000D05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 xml:space="preserve">Учащиеся должны </w:t>
      </w:r>
      <w:r w:rsidRPr="00562452">
        <w:rPr>
          <w:rFonts w:ascii="Times New Roman" w:hAnsi="Times New Roman" w:cs="Times New Roman"/>
          <w:i/>
          <w:iCs/>
          <w:sz w:val="24"/>
          <w:szCs w:val="24"/>
        </w:rPr>
        <w:t>уметь</w:t>
      </w:r>
      <w:r w:rsidRPr="00562452">
        <w:rPr>
          <w:rFonts w:ascii="Times New Roman" w:hAnsi="Times New Roman" w:cs="Times New Roman"/>
          <w:sz w:val="24"/>
          <w:szCs w:val="24"/>
        </w:rPr>
        <w:t>:</w:t>
      </w:r>
    </w:p>
    <w:p w:rsidR="003B7550" w:rsidRPr="00562452" w:rsidRDefault="003B7550" w:rsidP="000D059A">
      <w:pPr>
        <w:pStyle w:val="11"/>
        <w:numPr>
          <w:ilvl w:val="0"/>
          <w:numId w:val="13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>давать характеристику методам изучения биологических объектов;</w:t>
      </w:r>
    </w:p>
    <w:p w:rsidR="003B7550" w:rsidRPr="00562452" w:rsidRDefault="003B7550" w:rsidP="000D059A">
      <w:pPr>
        <w:pStyle w:val="11"/>
        <w:numPr>
          <w:ilvl w:val="0"/>
          <w:numId w:val="13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>классифицировать объекты по их принадлежности к систематическим группам;</w:t>
      </w:r>
    </w:p>
    <w:p w:rsidR="003B7550" w:rsidRPr="00562452" w:rsidRDefault="003B7550" w:rsidP="000D059A">
      <w:pPr>
        <w:pStyle w:val="11"/>
        <w:numPr>
          <w:ilvl w:val="0"/>
          <w:numId w:val="13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>наблюдать и описывать различных представителей животного мира;</w:t>
      </w:r>
    </w:p>
    <w:p w:rsidR="003B7550" w:rsidRPr="00562452" w:rsidRDefault="003B7550" w:rsidP="000D059A">
      <w:pPr>
        <w:pStyle w:val="11"/>
        <w:numPr>
          <w:ilvl w:val="0"/>
          <w:numId w:val="13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>использовать знания по зоологии в повседневной жизни;</w:t>
      </w:r>
    </w:p>
    <w:p w:rsidR="003B7550" w:rsidRPr="00562452" w:rsidRDefault="003B7550" w:rsidP="000D059A">
      <w:pPr>
        <w:pStyle w:val="11"/>
        <w:numPr>
          <w:ilvl w:val="0"/>
          <w:numId w:val="13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>применять двойные названия животных в общении со сверстниками, при подготовке сообщений, докладов, презентаций.</w:t>
      </w:r>
    </w:p>
    <w:p w:rsidR="003B7550" w:rsidRPr="00562452" w:rsidRDefault="003B7550" w:rsidP="000D059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B7550" w:rsidRPr="00562452" w:rsidRDefault="003B7550" w:rsidP="000D05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 xml:space="preserve">Раздел 1. Простейшие </w:t>
      </w:r>
      <w:r w:rsidRPr="00562452">
        <w:rPr>
          <w:rFonts w:ascii="Times New Roman" w:hAnsi="Times New Roman" w:cs="Times New Roman"/>
          <w:iCs/>
          <w:sz w:val="24"/>
          <w:szCs w:val="24"/>
        </w:rPr>
        <w:t>(</w:t>
      </w:r>
      <w:r w:rsidRPr="00562452">
        <w:rPr>
          <w:rFonts w:ascii="Times New Roman" w:hAnsi="Times New Roman" w:cs="Times New Roman"/>
          <w:i/>
          <w:iCs/>
          <w:sz w:val="24"/>
          <w:szCs w:val="24"/>
        </w:rPr>
        <w:t>2 часа</w:t>
      </w:r>
      <w:r w:rsidRPr="00562452">
        <w:rPr>
          <w:rFonts w:ascii="Times New Roman" w:hAnsi="Times New Roman" w:cs="Times New Roman"/>
          <w:iCs/>
          <w:sz w:val="24"/>
          <w:szCs w:val="24"/>
        </w:rPr>
        <w:t>)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Простейшие: многообразие, среда и места обитания; образ жизни и поведение; биологические и экологические особенности; значение в природе и жизни человека; колониальные организмы.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Демонстрация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Живые инфузории. Микропрепараты простейших.</w:t>
      </w:r>
    </w:p>
    <w:p w:rsidR="003B7550" w:rsidRPr="00562452" w:rsidRDefault="003B7550" w:rsidP="000D059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B7550" w:rsidRPr="00562452" w:rsidRDefault="003B7550" w:rsidP="000D05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 xml:space="preserve">Раздел 2. Многоклеточные животные </w:t>
      </w:r>
      <w:r w:rsidRPr="00562452">
        <w:rPr>
          <w:rFonts w:ascii="Times New Roman" w:hAnsi="Times New Roman" w:cs="Times New Roman"/>
          <w:iCs/>
          <w:sz w:val="24"/>
          <w:szCs w:val="24"/>
        </w:rPr>
        <w:t>(</w:t>
      </w:r>
      <w:r w:rsidRPr="00562452">
        <w:rPr>
          <w:rFonts w:ascii="Times New Roman" w:hAnsi="Times New Roman" w:cs="Times New Roman"/>
          <w:i/>
          <w:iCs/>
          <w:sz w:val="24"/>
          <w:szCs w:val="24"/>
        </w:rPr>
        <w:t>32 часа</w:t>
      </w:r>
      <w:r w:rsidRPr="00562452">
        <w:rPr>
          <w:rFonts w:ascii="Times New Roman" w:hAnsi="Times New Roman" w:cs="Times New Roman"/>
          <w:iCs/>
          <w:sz w:val="24"/>
          <w:szCs w:val="24"/>
        </w:rPr>
        <w:t>)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Беспозвоночные животные.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Тип Губки: многообразие, среда обитания, образ жизни; биологические и экологические особенности; значение в природе и жизни человека.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Тип Кишечнополостные: многообразие, среда обитания, образ жизни; биологические и экологические особенности; значение в природе и жизни человека; исчезающие, редкие и охраняемые виды.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Демонстрация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 xml:space="preserve">Микропрепарат пресноводной гидры. Образцы коралла. Влажный препарат медузы. </w:t>
      </w:r>
      <w:proofErr w:type="spellStart"/>
      <w:r w:rsidRPr="00562452">
        <w:rPr>
          <w:rFonts w:ascii="Times New Roman" w:hAnsi="Times New Roman" w:cs="Times New Roman"/>
          <w:sz w:val="24"/>
          <w:szCs w:val="24"/>
        </w:rPr>
        <w:t>Видеофильм</w:t>
      </w:r>
      <w:proofErr w:type="gramStart"/>
      <w:r w:rsidRPr="00562452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>ипы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Плоские, Круглые, Кольчатые черви: многообразие, среда и места обитания; образ жизни и поведение; биологические и экологические особенности; значение в природе и жизни человека.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Лабораторные и практические работы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 xml:space="preserve">Многообразие кольчатых </w:t>
      </w:r>
      <w:proofErr w:type="spellStart"/>
      <w:r w:rsidRPr="00562452">
        <w:rPr>
          <w:rFonts w:ascii="Times New Roman" w:hAnsi="Times New Roman" w:cs="Times New Roman"/>
          <w:sz w:val="24"/>
          <w:szCs w:val="24"/>
        </w:rPr>
        <w:t>червей</w:t>
      </w:r>
      <w:proofErr w:type="gramStart"/>
      <w:r w:rsidRPr="00562452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>ип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Моллюски: многообразие, среда обитания, образ жизни и поведение; биологические и экологические особенности; значение в природе и жизни человека.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Демонстрация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 xml:space="preserve">Многообразие моллюсков и их </w:t>
      </w:r>
      <w:proofErr w:type="spellStart"/>
      <w:r w:rsidRPr="00562452">
        <w:rPr>
          <w:rFonts w:ascii="Times New Roman" w:hAnsi="Times New Roman" w:cs="Times New Roman"/>
          <w:sz w:val="24"/>
          <w:szCs w:val="24"/>
        </w:rPr>
        <w:t>раковин</w:t>
      </w:r>
      <w:proofErr w:type="gramStart"/>
      <w:r w:rsidRPr="00562452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>ип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Иглокожие: многообразие, среда обитания, образ жизни и поведение; биологические и экологические особенности; значение в природе и жизни человека.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Демонстрация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 xml:space="preserve">Морские звезды и другие иглокожие. </w:t>
      </w:r>
      <w:proofErr w:type="spellStart"/>
      <w:r w:rsidRPr="00562452">
        <w:rPr>
          <w:rFonts w:ascii="Times New Roman" w:hAnsi="Times New Roman" w:cs="Times New Roman"/>
          <w:sz w:val="24"/>
          <w:szCs w:val="24"/>
        </w:rPr>
        <w:t>Видеофильм</w:t>
      </w:r>
      <w:proofErr w:type="gramStart"/>
      <w:r w:rsidRPr="00562452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>ип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Членистоногие. Класс Ракообразные: многообразие; среда обитания, образ жизни и поведение; биологические и экологические особенности; значение в природе и жизни человека.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Лабораторные и практические работы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 xml:space="preserve">Знакомство с разнообразием </w:t>
      </w:r>
      <w:proofErr w:type="gramStart"/>
      <w:r w:rsidRPr="00562452">
        <w:rPr>
          <w:rFonts w:ascii="Times New Roman" w:hAnsi="Times New Roman" w:cs="Times New Roman"/>
          <w:sz w:val="24"/>
          <w:szCs w:val="24"/>
        </w:rPr>
        <w:t>ракообразных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>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Класс Паукообразные: многообразие, среда обитания, образ жизни и поведение; биологические и экологические особенности; значение в природе и жизни человека.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Класс Насекомые: многообразие, среда обитания, образ жизни и поведение; биологические и экологические особенности; значение в природе и жизни человека.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Лабораторные и практические работы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 xml:space="preserve">Изучение представителей отрядов </w:t>
      </w:r>
      <w:proofErr w:type="spellStart"/>
      <w:r w:rsidRPr="00562452">
        <w:rPr>
          <w:rFonts w:ascii="Times New Roman" w:hAnsi="Times New Roman" w:cs="Times New Roman"/>
          <w:sz w:val="24"/>
          <w:szCs w:val="24"/>
        </w:rPr>
        <w:t>насекомыхТип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Хордовые. Класс Ланцетники. Позвоночные животные. </w:t>
      </w:r>
      <w:proofErr w:type="gramStart"/>
      <w:r w:rsidRPr="00562452">
        <w:rPr>
          <w:rFonts w:ascii="Times New Roman" w:hAnsi="Times New Roman" w:cs="Times New Roman"/>
          <w:sz w:val="24"/>
          <w:szCs w:val="24"/>
        </w:rPr>
        <w:t>Надкласс Рыбы: многообразие (круглоротые, хрящевые, костные); среда обитания, образ жизни, поведение; биологические и экологические особенности; значение в природе и жизни человека; исчезающие, редкие и охраняемые виды.</w:t>
      </w:r>
      <w:proofErr w:type="gramEnd"/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Лабораторные и практические работы</w:t>
      </w:r>
    </w:p>
    <w:p w:rsidR="00902B9D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Наблюдение за внешним строением и передвижением рыб.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Класс Земноводные: многообразие; среда обитания, образ жизни и поведение; биологические и экологические особенности; значение в природе и жизни человека; исчезающие, редкие и охраняемые виды.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Класс Пресмыкающиеся: многообразие; среда обитания, образ жизни и поведение; биологические и экологические особенности; значение в природе и жизни человека; исчезающие, редкие и охраняемые виды.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Класс Птицы: многообразие; среда обитания, образ жизни и поведение; биологические и экологические особенности; значение в природе и жизни человека; исчезающие, редкие и охраняемые виды.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Лабораторные и практические работы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Изучение внешнего строения птиц.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Экскурсии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Изучение многообразия птиц.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Класс Млекопитающие: важнейшие представители отрядов; среда обитания, образ жизни и поведение; биологические и экологические особенности; значение в природе и жизни человека; исчезающие, редкие и охраняемые виды.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Демонстрация</w:t>
      </w:r>
    </w:p>
    <w:p w:rsidR="003B7550" w:rsidRPr="00562452" w:rsidRDefault="003B7550" w:rsidP="00877F00">
      <w:pPr>
        <w:widowControl w:val="0"/>
        <w:snapToGri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Видеофильм.</w:t>
      </w:r>
    </w:p>
    <w:p w:rsidR="003B7550" w:rsidRPr="00562452" w:rsidRDefault="003B7550" w:rsidP="000D059A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 обучения</w:t>
      </w:r>
    </w:p>
    <w:p w:rsidR="003B7550" w:rsidRPr="00562452" w:rsidRDefault="003B7550" w:rsidP="000D05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знать</w:t>
      </w:r>
      <w:r w:rsidRPr="00562452">
        <w:rPr>
          <w:rFonts w:ascii="Times New Roman" w:hAnsi="Times New Roman" w:cs="Times New Roman"/>
          <w:iCs/>
          <w:sz w:val="24"/>
          <w:szCs w:val="24"/>
        </w:rPr>
        <w:t>:</w:t>
      </w:r>
    </w:p>
    <w:p w:rsidR="003B7550" w:rsidRPr="00562452" w:rsidRDefault="003B7550" w:rsidP="000D059A">
      <w:pPr>
        <w:pStyle w:val="11"/>
        <w:numPr>
          <w:ilvl w:val="0"/>
          <w:numId w:val="7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>систематику животного мира;</w:t>
      </w:r>
    </w:p>
    <w:p w:rsidR="003B7550" w:rsidRPr="00562452" w:rsidRDefault="003B7550" w:rsidP="000D059A">
      <w:pPr>
        <w:pStyle w:val="11"/>
        <w:numPr>
          <w:ilvl w:val="0"/>
          <w:numId w:val="7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>особенности строения изученных животных, их многообразие, среды обитания, образ жизни, биологические и экологические особенности; значение в природе и жизни человека;</w:t>
      </w:r>
    </w:p>
    <w:p w:rsidR="003B7550" w:rsidRPr="00562452" w:rsidRDefault="003B7550" w:rsidP="000D059A">
      <w:pPr>
        <w:pStyle w:val="11"/>
        <w:numPr>
          <w:ilvl w:val="0"/>
          <w:numId w:val="7"/>
        </w:numPr>
        <w:ind w:left="0"/>
        <w:jc w:val="both"/>
        <w:rPr>
          <w:i/>
          <w:iCs/>
          <w:sz w:val="24"/>
          <w:szCs w:val="24"/>
        </w:rPr>
      </w:pPr>
      <w:r w:rsidRPr="00562452">
        <w:rPr>
          <w:sz w:val="24"/>
          <w:szCs w:val="24"/>
        </w:rPr>
        <w:t>исчезающие, редкие и охраняемые виды животных.</w:t>
      </w:r>
    </w:p>
    <w:p w:rsidR="003B7550" w:rsidRPr="00562452" w:rsidRDefault="003B7550" w:rsidP="000D059A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3B7550" w:rsidRPr="00562452" w:rsidRDefault="003B7550" w:rsidP="000D05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уметь</w:t>
      </w:r>
      <w:r w:rsidRPr="00562452">
        <w:rPr>
          <w:rFonts w:ascii="Times New Roman" w:hAnsi="Times New Roman" w:cs="Times New Roman"/>
          <w:iCs/>
          <w:sz w:val="24"/>
          <w:szCs w:val="24"/>
        </w:rPr>
        <w:t>:</w:t>
      </w:r>
    </w:p>
    <w:p w:rsidR="003B7550" w:rsidRPr="00562452" w:rsidRDefault="003B7550" w:rsidP="000D059A">
      <w:pPr>
        <w:pStyle w:val="11"/>
        <w:numPr>
          <w:ilvl w:val="0"/>
          <w:numId w:val="11"/>
        </w:numPr>
        <w:ind w:left="0"/>
        <w:jc w:val="both"/>
        <w:rPr>
          <w:spacing w:val="-6"/>
          <w:sz w:val="24"/>
          <w:szCs w:val="24"/>
        </w:rPr>
      </w:pPr>
      <w:r w:rsidRPr="00562452">
        <w:rPr>
          <w:sz w:val="24"/>
          <w:szCs w:val="24"/>
        </w:rPr>
        <w:t>находить отличия простейших от многоклеточных животных;</w:t>
      </w:r>
    </w:p>
    <w:p w:rsidR="003B7550" w:rsidRPr="00562452" w:rsidRDefault="003B7550" w:rsidP="000D059A">
      <w:pPr>
        <w:pStyle w:val="11"/>
        <w:numPr>
          <w:ilvl w:val="0"/>
          <w:numId w:val="11"/>
        </w:numPr>
        <w:ind w:left="0"/>
        <w:jc w:val="both"/>
        <w:rPr>
          <w:sz w:val="24"/>
          <w:szCs w:val="24"/>
        </w:rPr>
      </w:pPr>
      <w:r w:rsidRPr="00562452">
        <w:rPr>
          <w:spacing w:val="-6"/>
          <w:sz w:val="24"/>
          <w:szCs w:val="24"/>
        </w:rPr>
        <w:t>правильно писать зоологические термины и использовать их при ответах</w:t>
      </w:r>
      <w:r w:rsidRPr="00562452">
        <w:rPr>
          <w:sz w:val="24"/>
          <w:szCs w:val="24"/>
        </w:rPr>
        <w:t>;</w:t>
      </w:r>
    </w:p>
    <w:p w:rsidR="003B7550" w:rsidRPr="00562452" w:rsidRDefault="003B7550" w:rsidP="000D059A">
      <w:pPr>
        <w:pStyle w:val="11"/>
        <w:numPr>
          <w:ilvl w:val="0"/>
          <w:numId w:val="11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>работать с живыми культурами простейших, используя при этом увеличительные приборы;</w:t>
      </w:r>
    </w:p>
    <w:p w:rsidR="003B7550" w:rsidRPr="00562452" w:rsidRDefault="003B7550" w:rsidP="000D059A">
      <w:pPr>
        <w:pStyle w:val="11"/>
        <w:numPr>
          <w:ilvl w:val="0"/>
          <w:numId w:val="11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>распознавать переносчиков заболеваний, вызываемых простейшими;</w:t>
      </w:r>
    </w:p>
    <w:p w:rsidR="003B7550" w:rsidRPr="00562452" w:rsidRDefault="003B7550" w:rsidP="000D059A">
      <w:pPr>
        <w:pStyle w:val="11"/>
        <w:numPr>
          <w:ilvl w:val="0"/>
          <w:numId w:val="11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>раскрывать значение животных в природе и в жизни человека;</w:t>
      </w:r>
    </w:p>
    <w:p w:rsidR="003B7550" w:rsidRPr="00562452" w:rsidRDefault="003B7550" w:rsidP="000D059A">
      <w:pPr>
        <w:pStyle w:val="11"/>
        <w:numPr>
          <w:ilvl w:val="0"/>
          <w:numId w:val="11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>применять полученные знания в практической жизни;</w:t>
      </w:r>
    </w:p>
    <w:p w:rsidR="003B7550" w:rsidRPr="00562452" w:rsidRDefault="003B7550" w:rsidP="000D059A">
      <w:pPr>
        <w:pStyle w:val="11"/>
        <w:numPr>
          <w:ilvl w:val="0"/>
          <w:numId w:val="11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>распознавать изученных животных;</w:t>
      </w:r>
    </w:p>
    <w:p w:rsidR="003B7550" w:rsidRPr="00562452" w:rsidRDefault="003B7550" w:rsidP="000D059A">
      <w:pPr>
        <w:pStyle w:val="11"/>
        <w:numPr>
          <w:ilvl w:val="0"/>
          <w:numId w:val="11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>определять систематическую принадлежность животного к той или иной таксономической группе;</w:t>
      </w:r>
    </w:p>
    <w:p w:rsidR="003B7550" w:rsidRPr="00562452" w:rsidRDefault="003B7550" w:rsidP="000D059A">
      <w:pPr>
        <w:pStyle w:val="11"/>
        <w:numPr>
          <w:ilvl w:val="0"/>
          <w:numId w:val="11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>наблюдать за поведением животных в природе;</w:t>
      </w:r>
    </w:p>
    <w:p w:rsidR="003B7550" w:rsidRPr="00562452" w:rsidRDefault="003B7550" w:rsidP="000D059A">
      <w:pPr>
        <w:pStyle w:val="11"/>
        <w:numPr>
          <w:ilvl w:val="0"/>
          <w:numId w:val="11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>прогнозировать поведение животных в различных ситуациях;</w:t>
      </w:r>
    </w:p>
    <w:p w:rsidR="003B7550" w:rsidRPr="00562452" w:rsidRDefault="003B7550" w:rsidP="000D059A">
      <w:pPr>
        <w:pStyle w:val="11"/>
        <w:numPr>
          <w:ilvl w:val="0"/>
          <w:numId w:val="11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>работать с живыми и фиксированными животными (коллекциями, влажными и микропрепаратами, чучелами и др.);</w:t>
      </w:r>
    </w:p>
    <w:p w:rsidR="003B7550" w:rsidRPr="00562452" w:rsidRDefault="003B7550" w:rsidP="000D059A">
      <w:pPr>
        <w:pStyle w:val="11"/>
        <w:numPr>
          <w:ilvl w:val="0"/>
          <w:numId w:val="11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>объяснять взаимосвязь строения и функции органов и их систем, образа жизни и среды обитания животных;</w:t>
      </w:r>
    </w:p>
    <w:p w:rsidR="003B7550" w:rsidRPr="00562452" w:rsidRDefault="003B7550" w:rsidP="000D059A">
      <w:pPr>
        <w:pStyle w:val="11"/>
        <w:numPr>
          <w:ilvl w:val="0"/>
          <w:numId w:val="11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>понимать взаимосвязи, сложившиеся в природе, и их значение;</w:t>
      </w:r>
    </w:p>
    <w:p w:rsidR="003B7550" w:rsidRPr="00562452" w:rsidRDefault="003B7550" w:rsidP="000D059A">
      <w:pPr>
        <w:pStyle w:val="11"/>
        <w:numPr>
          <w:ilvl w:val="0"/>
          <w:numId w:val="11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>отличать животных, занесенных в Красную книгу, и способствовать сохранению их численности и мест обитания;</w:t>
      </w:r>
    </w:p>
    <w:p w:rsidR="003B7550" w:rsidRPr="00562452" w:rsidRDefault="003B7550" w:rsidP="000D059A">
      <w:pPr>
        <w:pStyle w:val="11"/>
        <w:numPr>
          <w:ilvl w:val="0"/>
          <w:numId w:val="11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>совершать правильные поступки по сбережению и приумножению природных богатств, находясь в природном окружении;</w:t>
      </w:r>
    </w:p>
    <w:p w:rsidR="003B7550" w:rsidRPr="00562452" w:rsidRDefault="003B7550" w:rsidP="000D059A">
      <w:pPr>
        <w:pStyle w:val="11"/>
        <w:numPr>
          <w:ilvl w:val="0"/>
          <w:numId w:val="11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>вести себя на экскурсии или в походе таким образом, чтобы не распугивать и не уничтожать животных;</w:t>
      </w:r>
    </w:p>
    <w:p w:rsidR="003B7550" w:rsidRPr="00562452" w:rsidRDefault="003B7550" w:rsidP="000D059A">
      <w:pPr>
        <w:pStyle w:val="11"/>
        <w:numPr>
          <w:ilvl w:val="0"/>
          <w:numId w:val="11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>привлекать полезных животных в парки, скверы, сады, создавая для этого необходимые условия;</w:t>
      </w:r>
    </w:p>
    <w:p w:rsidR="003B7550" w:rsidRPr="00562452" w:rsidRDefault="003B7550" w:rsidP="000D059A">
      <w:pPr>
        <w:pStyle w:val="11"/>
        <w:numPr>
          <w:ilvl w:val="0"/>
          <w:numId w:val="11"/>
        </w:numPr>
        <w:ind w:left="0"/>
        <w:jc w:val="both"/>
        <w:rPr>
          <w:b/>
          <w:bCs/>
          <w:sz w:val="24"/>
          <w:szCs w:val="24"/>
        </w:rPr>
      </w:pPr>
      <w:r w:rsidRPr="00562452">
        <w:rPr>
          <w:sz w:val="24"/>
          <w:szCs w:val="24"/>
        </w:rPr>
        <w:t>оказывать первую медицинскую помощь при укусах опасных или ядовитых животных.</w:t>
      </w:r>
    </w:p>
    <w:p w:rsidR="003B7550" w:rsidRPr="00562452" w:rsidRDefault="003B7550" w:rsidP="000D059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B7550" w:rsidRPr="00562452" w:rsidRDefault="003B7550" w:rsidP="000D059A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562452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562452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 обучения</w:t>
      </w:r>
    </w:p>
    <w:p w:rsidR="003B7550" w:rsidRPr="00562452" w:rsidRDefault="003B7550" w:rsidP="000D05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уметь</w:t>
      </w:r>
      <w:r w:rsidRPr="00562452">
        <w:rPr>
          <w:rFonts w:ascii="Times New Roman" w:hAnsi="Times New Roman" w:cs="Times New Roman"/>
          <w:iCs/>
          <w:sz w:val="24"/>
          <w:szCs w:val="24"/>
        </w:rPr>
        <w:t>:</w:t>
      </w:r>
    </w:p>
    <w:p w:rsidR="003B7550" w:rsidRPr="00562452" w:rsidRDefault="003B7550" w:rsidP="000D059A">
      <w:pPr>
        <w:pStyle w:val="11"/>
        <w:numPr>
          <w:ilvl w:val="0"/>
          <w:numId w:val="6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>сравнивать и сопоставлять животных изученных таксономических групп между собой;</w:t>
      </w:r>
    </w:p>
    <w:p w:rsidR="003B7550" w:rsidRPr="00562452" w:rsidRDefault="003B7550" w:rsidP="000D059A">
      <w:pPr>
        <w:pStyle w:val="11"/>
        <w:numPr>
          <w:ilvl w:val="0"/>
          <w:numId w:val="6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>использовать индуктивный и дедуктивный подходы при изучении крупных таксонов;</w:t>
      </w:r>
    </w:p>
    <w:p w:rsidR="003B7550" w:rsidRPr="00562452" w:rsidRDefault="003B7550" w:rsidP="000D059A">
      <w:pPr>
        <w:pStyle w:val="11"/>
        <w:numPr>
          <w:ilvl w:val="0"/>
          <w:numId w:val="6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>выявлять признаки сходства и отличия в строении, образе жизни и поведении животных;</w:t>
      </w:r>
    </w:p>
    <w:p w:rsidR="003B7550" w:rsidRPr="00562452" w:rsidRDefault="003B7550" w:rsidP="000D059A">
      <w:pPr>
        <w:pStyle w:val="11"/>
        <w:numPr>
          <w:ilvl w:val="0"/>
          <w:numId w:val="6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>абстрагировать органы и их системы из целостного организма при их изучении и организмы из среды их обитания;</w:t>
      </w:r>
    </w:p>
    <w:p w:rsidR="003B7550" w:rsidRPr="00562452" w:rsidRDefault="003B7550" w:rsidP="000D059A">
      <w:pPr>
        <w:pStyle w:val="11"/>
        <w:numPr>
          <w:ilvl w:val="0"/>
          <w:numId w:val="6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>обобщать и делать выводы по изученному материалу;</w:t>
      </w:r>
    </w:p>
    <w:p w:rsidR="003B7550" w:rsidRPr="00562452" w:rsidRDefault="003B7550" w:rsidP="000D059A">
      <w:pPr>
        <w:pStyle w:val="11"/>
        <w:numPr>
          <w:ilvl w:val="0"/>
          <w:numId w:val="6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>работать с дополнительными источниками информации и использовать для поиска информации возможности Интернета;</w:t>
      </w:r>
    </w:p>
    <w:p w:rsidR="003B7550" w:rsidRPr="00562452" w:rsidRDefault="003B7550" w:rsidP="000D059A">
      <w:pPr>
        <w:pStyle w:val="11"/>
        <w:numPr>
          <w:ilvl w:val="0"/>
          <w:numId w:val="6"/>
        </w:numPr>
        <w:ind w:left="0"/>
        <w:jc w:val="both"/>
        <w:rPr>
          <w:rFonts w:eastAsia="Batang"/>
          <w:b/>
          <w:bCs/>
          <w:sz w:val="24"/>
          <w:szCs w:val="24"/>
          <w:lang w:eastAsia="ko-KR"/>
        </w:rPr>
      </w:pPr>
      <w:r w:rsidRPr="00562452">
        <w:rPr>
          <w:sz w:val="24"/>
          <w:szCs w:val="24"/>
        </w:rPr>
        <w:t>презентовать изученный материал, используя возможности компьютерных программ.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eastAsia="Batang" w:hAnsi="Times New Roman" w:cs="Times New Roman"/>
          <w:b/>
          <w:bCs/>
          <w:sz w:val="24"/>
          <w:szCs w:val="24"/>
          <w:lang w:eastAsia="ko-KR"/>
        </w:rPr>
      </w:pP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eastAsia="Batang" w:hAnsi="Times New Roman" w:cs="Times New Roman"/>
          <w:spacing w:val="-4"/>
          <w:sz w:val="24"/>
          <w:szCs w:val="24"/>
          <w:lang w:eastAsia="ko-KR"/>
        </w:rPr>
      </w:pPr>
      <w:r w:rsidRPr="00562452">
        <w:rPr>
          <w:rFonts w:ascii="Times New Roman" w:eastAsia="Batang" w:hAnsi="Times New Roman" w:cs="Times New Roman"/>
          <w:b/>
          <w:bCs/>
          <w:sz w:val="24"/>
          <w:szCs w:val="24"/>
          <w:lang w:eastAsia="ko-KR"/>
        </w:rPr>
        <w:t xml:space="preserve">Раздел 3. Эволюция строения и функций органов и их систем у животных </w:t>
      </w:r>
      <w:r w:rsidRPr="00562452">
        <w:rPr>
          <w:rFonts w:ascii="Times New Roman" w:eastAsia="Batang" w:hAnsi="Times New Roman" w:cs="Times New Roman"/>
          <w:iCs/>
          <w:sz w:val="24"/>
          <w:szCs w:val="24"/>
          <w:lang w:eastAsia="ko-KR"/>
        </w:rPr>
        <w:t>(</w:t>
      </w:r>
      <w:r w:rsidRPr="00562452">
        <w:rPr>
          <w:rFonts w:ascii="Times New Roman" w:eastAsia="Batang" w:hAnsi="Times New Roman" w:cs="Times New Roman"/>
          <w:i/>
          <w:iCs/>
          <w:sz w:val="24"/>
          <w:szCs w:val="24"/>
          <w:lang w:eastAsia="ko-KR"/>
        </w:rPr>
        <w:t>14 часов</w:t>
      </w:r>
      <w:r w:rsidRPr="00562452">
        <w:rPr>
          <w:rFonts w:ascii="Times New Roman" w:eastAsia="Batang" w:hAnsi="Times New Roman" w:cs="Times New Roman"/>
          <w:iCs/>
          <w:sz w:val="24"/>
          <w:szCs w:val="24"/>
          <w:lang w:eastAsia="ko-KR"/>
        </w:rPr>
        <w:t>)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562452">
        <w:rPr>
          <w:rFonts w:ascii="Times New Roman" w:eastAsia="Batang" w:hAnsi="Times New Roman" w:cs="Times New Roman"/>
          <w:spacing w:val="-4"/>
          <w:sz w:val="24"/>
          <w:szCs w:val="24"/>
          <w:lang w:eastAsia="ko-KR"/>
        </w:rPr>
        <w:t>Покровы тела. Опорно-двигательная система и способы передвижения. Полости тела. Органы дыхания и газообмен. Органы пищеварения. Обмен веществ и превращение энергии. Кровеносная система. Кровь. Органы выделения</w:t>
      </w:r>
      <w:r w:rsidRPr="00562452">
        <w:rPr>
          <w:rFonts w:ascii="Times New Roman" w:eastAsia="Batang" w:hAnsi="Times New Roman" w:cs="Times New Roman"/>
          <w:sz w:val="24"/>
          <w:szCs w:val="24"/>
          <w:lang w:eastAsia="ko-KR"/>
        </w:rPr>
        <w:t>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eastAsia="Batang" w:hAnsi="Times New Roman" w:cs="Times New Roman"/>
          <w:b/>
          <w:bCs/>
          <w:i/>
          <w:iCs/>
          <w:sz w:val="24"/>
          <w:szCs w:val="24"/>
          <w:lang w:eastAsia="ko-KR"/>
        </w:rPr>
      </w:pPr>
      <w:r w:rsidRPr="00562452">
        <w:rPr>
          <w:rFonts w:ascii="Times New Roman" w:eastAsia="Batang" w:hAnsi="Times New Roman" w:cs="Times New Roman"/>
          <w:sz w:val="24"/>
          <w:szCs w:val="24"/>
          <w:lang w:eastAsia="ko-KR"/>
        </w:rPr>
        <w:t>Органы чувств, нервная система, инстинкт, рефлекс. Регуляция деятельности организма.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ko-KR"/>
        </w:rPr>
      </w:pPr>
      <w:proofErr w:type="spellStart"/>
      <w:r w:rsidRPr="00562452">
        <w:rPr>
          <w:rFonts w:ascii="Times New Roman" w:eastAsia="Batang" w:hAnsi="Times New Roman" w:cs="Times New Roman"/>
          <w:b/>
          <w:bCs/>
          <w:i/>
          <w:iCs/>
          <w:sz w:val="24"/>
          <w:szCs w:val="24"/>
          <w:lang w:eastAsia="ko-KR"/>
        </w:rPr>
        <w:t>Демонстрация</w:t>
      </w:r>
      <w:proofErr w:type="gramStart"/>
      <w:r w:rsidR="00902B9D" w:rsidRPr="00562452">
        <w:rPr>
          <w:rFonts w:ascii="Times New Roman" w:eastAsia="Batang" w:hAnsi="Times New Roman" w:cs="Times New Roman"/>
          <w:sz w:val="24"/>
          <w:szCs w:val="24"/>
          <w:lang w:eastAsia="ko-KR"/>
        </w:rPr>
        <w:t>.</w:t>
      </w:r>
      <w:r w:rsidRPr="00562452">
        <w:rPr>
          <w:rFonts w:ascii="Times New Roman" w:eastAsia="Batang" w:hAnsi="Times New Roman" w:cs="Times New Roman"/>
          <w:sz w:val="24"/>
          <w:szCs w:val="24"/>
          <w:lang w:eastAsia="ko-KR"/>
        </w:rPr>
        <w:t>В</w:t>
      </w:r>
      <w:proofErr w:type="gramEnd"/>
      <w:r w:rsidRPr="00562452">
        <w:rPr>
          <w:rFonts w:ascii="Times New Roman" w:eastAsia="Batang" w:hAnsi="Times New Roman" w:cs="Times New Roman"/>
          <w:sz w:val="24"/>
          <w:szCs w:val="24"/>
          <w:lang w:eastAsia="ko-KR"/>
        </w:rPr>
        <w:t>лажные</w:t>
      </w:r>
      <w:proofErr w:type="spellEnd"/>
      <w:r w:rsidRPr="00562452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препараты, скелеты, модели и муляжи.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562452">
        <w:rPr>
          <w:rFonts w:ascii="Times New Roman" w:eastAsia="Batang" w:hAnsi="Times New Roman" w:cs="Times New Roman"/>
          <w:b/>
          <w:bCs/>
          <w:i/>
          <w:iCs/>
          <w:sz w:val="24"/>
          <w:szCs w:val="24"/>
          <w:lang w:eastAsia="ko-KR"/>
        </w:rPr>
        <w:t xml:space="preserve">Лабораторные и практические </w:t>
      </w:r>
      <w:proofErr w:type="spellStart"/>
      <w:r w:rsidRPr="00562452">
        <w:rPr>
          <w:rFonts w:ascii="Times New Roman" w:eastAsia="Batang" w:hAnsi="Times New Roman" w:cs="Times New Roman"/>
          <w:b/>
          <w:bCs/>
          <w:i/>
          <w:iCs/>
          <w:sz w:val="24"/>
          <w:szCs w:val="24"/>
          <w:lang w:eastAsia="ko-KR"/>
        </w:rPr>
        <w:t>работы</w:t>
      </w:r>
      <w:proofErr w:type="gramStart"/>
      <w:r w:rsidR="00902B9D" w:rsidRPr="00562452">
        <w:rPr>
          <w:rFonts w:ascii="Times New Roman" w:eastAsia="Batang" w:hAnsi="Times New Roman" w:cs="Times New Roman"/>
          <w:sz w:val="24"/>
          <w:szCs w:val="24"/>
          <w:lang w:eastAsia="ko-KR"/>
        </w:rPr>
        <w:t>.</w:t>
      </w:r>
      <w:r w:rsidRPr="00562452">
        <w:rPr>
          <w:rFonts w:ascii="Times New Roman" w:eastAsia="Batang" w:hAnsi="Times New Roman" w:cs="Times New Roman"/>
          <w:sz w:val="24"/>
          <w:szCs w:val="24"/>
          <w:lang w:eastAsia="ko-KR"/>
        </w:rPr>
        <w:t>И</w:t>
      </w:r>
      <w:proofErr w:type="gramEnd"/>
      <w:r w:rsidRPr="00562452">
        <w:rPr>
          <w:rFonts w:ascii="Times New Roman" w:eastAsia="Batang" w:hAnsi="Times New Roman" w:cs="Times New Roman"/>
          <w:sz w:val="24"/>
          <w:szCs w:val="24"/>
          <w:lang w:eastAsia="ko-KR"/>
        </w:rPr>
        <w:t>зучение</w:t>
      </w:r>
      <w:proofErr w:type="spellEnd"/>
      <w:r w:rsidRPr="00562452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особенностей различных покровов тела.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eastAsia="Batang" w:hAnsi="Times New Roman" w:cs="Times New Roman"/>
          <w:i/>
          <w:iCs/>
          <w:sz w:val="24"/>
          <w:szCs w:val="24"/>
          <w:lang w:eastAsia="ko-KR"/>
        </w:rPr>
      </w:pPr>
      <w:r w:rsidRPr="00562452">
        <w:rPr>
          <w:rFonts w:ascii="Times New Roman" w:eastAsia="Batang" w:hAnsi="Times New Roman" w:cs="Times New Roman"/>
          <w:b/>
          <w:bCs/>
          <w:sz w:val="24"/>
          <w:szCs w:val="24"/>
          <w:lang w:eastAsia="ko-KR"/>
        </w:rPr>
        <w:t>Предметные результаты обучения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562452">
        <w:rPr>
          <w:rFonts w:ascii="Times New Roman" w:eastAsia="Batang" w:hAnsi="Times New Roman" w:cs="Times New Roman"/>
          <w:i/>
          <w:iCs/>
          <w:sz w:val="24"/>
          <w:szCs w:val="24"/>
          <w:lang w:eastAsia="ko-KR"/>
        </w:rPr>
        <w:t>Учащиеся должны знать</w:t>
      </w:r>
      <w:r w:rsidRPr="00562452">
        <w:rPr>
          <w:rFonts w:ascii="Times New Roman" w:eastAsia="Batang" w:hAnsi="Times New Roman" w:cs="Times New Roman"/>
          <w:iCs/>
          <w:sz w:val="24"/>
          <w:szCs w:val="24"/>
          <w:lang w:eastAsia="ko-KR"/>
        </w:rPr>
        <w:t>:</w:t>
      </w:r>
    </w:p>
    <w:p w:rsidR="003B7550" w:rsidRPr="00562452" w:rsidRDefault="003B7550" w:rsidP="000D059A">
      <w:pPr>
        <w:pStyle w:val="a5"/>
        <w:widowControl w:val="0"/>
        <w:numPr>
          <w:ilvl w:val="0"/>
          <w:numId w:val="10"/>
        </w:numPr>
        <w:snapToGrid w:val="0"/>
        <w:spacing w:line="240" w:lineRule="auto"/>
        <w:ind w:left="0"/>
        <w:rPr>
          <w:rFonts w:ascii="Times New Roman" w:eastAsia="Batang" w:hAnsi="Times New Roman"/>
          <w:sz w:val="24"/>
          <w:szCs w:val="24"/>
          <w:lang w:eastAsia="ko-KR"/>
        </w:rPr>
      </w:pPr>
      <w:r w:rsidRPr="00562452">
        <w:rPr>
          <w:rFonts w:ascii="Times New Roman" w:eastAsia="Batang" w:hAnsi="Times New Roman"/>
          <w:sz w:val="24"/>
          <w:szCs w:val="24"/>
          <w:lang w:eastAsia="ko-KR"/>
        </w:rPr>
        <w:t>основные системы органов животных и органы, их образующие;</w:t>
      </w:r>
    </w:p>
    <w:p w:rsidR="003B7550" w:rsidRPr="00562452" w:rsidRDefault="003B7550" w:rsidP="000D059A">
      <w:pPr>
        <w:pStyle w:val="a5"/>
        <w:widowControl w:val="0"/>
        <w:numPr>
          <w:ilvl w:val="0"/>
          <w:numId w:val="10"/>
        </w:numPr>
        <w:snapToGrid w:val="0"/>
        <w:spacing w:line="240" w:lineRule="auto"/>
        <w:ind w:left="0"/>
        <w:rPr>
          <w:rFonts w:ascii="Times New Roman" w:eastAsia="Batang" w:hAnsi="Times New Roman"/>
          <w:sz w:val="24"/>
          <w:szCs w:val="24"/>
          <w:lang w:eastAsia="ko-KR"/>
        </w:rPr>
      </w:pPr>
      <w:r w:rsidRPr="00562452">
        <w:rPr>
          <w:rFonts w:ascii="Times New Roman" w:eastAsia="Batang" w:hAnsi="Times New Roman"/>
          <w:sz w:val="24"/>
          <w:szCs w:val="24"/>
          <w:lang w:eastAsia="ko-KR"/>
        </w:rPr>
        <w:t>особенности строения каждой системы органов у разных групп животных;</w:t>
      </w:r>
    </w:p>
    <w:p w:rsidR="003B7550" w:rsidRPr="00562452" w:rsidRDefault="003B7550" w:rsidP="000D059A">
      <w:pPr>
        <w:pStyle w:val="a5"/>
        <w:widowControl w:val="0"/>
        <w:numPr>
          <w:ilvl w:val="0"/>
          <w:numId w:val="10"/>
        </w:numPr>
        <w:snapToGrid w:val="0"/>
        <w:spacing w:line="240" w:lineRule="auto"/>
        <w:ind w:left="0"/>
        <w:rPr>
          <w:rFonts w:ascii="Times New Roman" w:eastAsia="Batang" w:hAnsi="Times New Roman"/>
          <w:i/>
          <w:iCs/>
          <w:sz w:val="24"/>
          <w:szCs w:val="24"/>
          <w:lang w:eastAsia="ko-KR"/>
        </w:rPr>
      </w:pPr>
      <w:r w:rsidRPr="00562452">
        <w:rPr>
          <w:rFonts w:ascii="Times New Roman" w:eastAsia="Batang" w:hAnsi="Times New Roman"/>
          <w:sz w:val="24"/>
          <w:szCs w:val="24"/>
          <w:lang w:eastAsia="ko-KR"/>
        </w:rPr>
        <w:t>эволюцию систем органов животных.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562452">
        <w:rPr>
          <w:rFonts w:ascii="Times New Roman" w:eastAsia="Batang" w:hAnsi="Times New Roman" w:cs="Times New Roman"/>
          <w:i/>
          <w:iCs/>
          <w:sz w:val="24"/>
          <w:szCs w:val="24"/>
          <w:lang w:eastAsia="ko-KR"/>
        </w:rPr>
        <w:t>Учащиеся должны уметь</w:t>
      </w:r>
      <w:r w:rsidRPr="00562452">
        <w:rPr>
          <w:rFonts w:ascii="Times New Roman" w:eastAsia="Batang" w:hAnsi="Times New Roman" w:cs="Times New Roman"/>
          <w:iCs/>
          <w:sz w:val="24"/>
          <w:szCs w:val="24"/>
          <w:lang w:eastAsia="ko-KR"/>
        </w:rPr>
        <w:t>: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17"/>
        </w:numPr>
        <w:snapToGrid w:val="0"/>
        <w:ind w:left="0"/>
        <w:jc w:val="both"/>
        <w:rPr>
          <w:rFonts w:eastAsia="Batang"/>
          <w:sz w:val="24"/>
          <w:szCs w:val="24"/>
          <w:lang w:eastAsia="ko-KR"/>
        </w:rPr>
      </w:pPr>
      <w:r w:rsidRPr="00562452">
        <w:rPr>
          <w:rFonts w:eastAsia="Batang"/>
          <w:sz w:val="24"/>
          <w:szCs w:val="24"/>
          <w:lang w:eastAsia="ko-KR"/>
        </w:rPr>
        <w:t xml:space="preserve">правильно использовать при характеристике строения животного организма, органов и систем органов специфические понятия; 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17"/>
        </w:numPr>
        <w:snapToGrid w:val="0"/>
        <w:ind w:left="0"/>
        <w:jc w:val="both"/>
        <w:rPr>
          <w:rFonts w:eastAsia="Batang"/>
          <w:sz w:val="24"/>
          <w:szCs w:val="24"/>
          <w:lang w:eastAsia="ko-KR"/>
        </w:rPr>
      </w:pPr>
      <w:r w:rsidRPr="00562452">
        <w:rPr>
          <w:rFonts w:eastAsia="Batang"/>
          <w:sz w:val="24"/>
          <w:szCs w:val="24"/>
          <w:lang w:eastAsia="ko-KR"/>
        </w:rPr>
        <w:t>объяснять закономерности строения и механизмы функционирования различных систем органов животных;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17"/>
        </w:numPr>
        <w:snapToGrid w:val="0"/>
        <w:ind w:left="0"/>
        <w:jc w:val="both"/>
        <w:rPr>
          <w:rFonts w:eastAsia="Batang"/>
          <w:sz w:val="24"/>
          <w:szCs w:val="24"/>
          <w:lang w:eastAsia="ko-KR"/>
        </w:rPr>
      </w:pPr>
      <w:r w:rsidRPr="00562452">
        <w:rPr>
          <w:rFonts w:eastAsia="Batang"/>
          <w:sz w:val="24"/>
          <w:szCs w:val="24"/>
          <w:lang w:eastAsia="ko-KR"/>
        </w:rPr>
        <w:t>сравнивать строение органов и систем органов животных разных систематических групп;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17"/>
        </w:numPr>
        <w:snapToGrid w:val="0"/>
        <w:ind w:left="0"/>
        <w:jc w:val="both"/>
        <w:rPr>
          <w:rFonts w:eastAsia="Batang"/>
          <w:sz w:val="24"/>
          <w:szCs w:val="24"/>
          <w:lang w:eastAsia="ko-KR"/>
        </w:rPr>
      </w:pPr>
      <w:r w:rsidRPr="00562452">
        <w:rPr>
          <w:rFonts w:eastAsia="Batang"/>
          <w:sz w:val="24"/>
          <w:szCs w:val="24"/>
          <w:lang w:eastAsia="ko-KR"/>
        </w:rPr>
        <w:t>описывать строение покровов тела и систем органов животных;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17"/>
        </w:numPr>
        <w:snapToGrid w:val="0"/>
        <w:ind w:left="0"/>
        <w:jc w:val="both"/>
        <w:rPr>
          <w:rFonts w:eastAsia="Batang"/>
          <w:sz w:val="24"/>
          <w:szCs w:val="24"/>
          <w:lang w:eastAsia="ko-KR"/>
        </w:rPr>
      </w:pPr>
      <w:r w:rsidRPr="00562452">
        <w:rPr>
          <w:rFonts w:eastAsia="Batang"/>
          <w:sz w:val="24"/>
          <w:szCs w:val="24"/>
          <w:lang w:eastAsia="ko-KR"/>
        </w:rPr>
        <w:t>показать взаимосвязь строения и функции систем органов животных;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17"/>
        </w:numPr>
        <w:snapToGrid w:val="0"/>
        <w:ind w:left="0"/>
        <w:jc w:val="both"/>
        <w:rPr>
          <w:rFonts w:eastAsia="Batang"/>
          <w:sz w:val="24"/>
          <w:szCs w:val="24"/>
          <w:lang w:eastAsia="ko-KR"/>
        </w:rPr>
      </w:pPr>
      <w:r w:rsidRPr="00562452">
        <w:rPr>
          <w:rFonts w:eastAsia="Batang"/>
          <w:sz w:val="24"/>
          <w:szCs w:val="24"/>
          <w:lang w:eastAsia="ko-KR"/>
        </w:rPr>
        <w:t xml:space="preserve">выявлять сходства и различия в строении тела животных; 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17"/>
        </w:numPr>
        <w:snapToGrid w:val="0"/>
        <w:ind w:left="0"/>
        <w:jc w:val="both"/>
        <w:rPr>
          <w:rFonts w:eastAsia="Batang"/>
          <w:spacing w:val="-4"/>
          <w:sz w:val="24"/>
          <w:szCs w:val="24"/>
          <w:lang w:eastAsia="ko-KR"/>
        </w:rPr>
      </w:pPr>
      <w:r w:rsidRPr="00562452">
        <w:rPr>
          <w:rFonts w:eastAsia="Batang"/>
          <w:sz w:val="24"/>
          <w:szCs w:val="24"/>
          <w:lang w:eastAsia="ko-KR"/>
        </w:rPr>
        <w:t>различать на живых объектах разные виды покровов, а на таблицах – органы и системы органов животных;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17"/>
        </w:numPr>
        <w:snapToGrid w:val="0"/>
        <w:ind w:left="0"/>
        <w:jc w:val="both"/>
        <w:rPr>
          <w:rFonts w:eastAsia="Batang"/>
          <w:b/>
          <w:bCs/>
          <w:sz w:val="24"/>
          <w:szCs w:val="24"/>
          <w:lang w:eastAsia="ko-KR"/>
        </w:rPr>
      </w:pPr>
      <w:r w:rsidRPr="00562452">
        <w:rPr>
          <w:rFonts w:eastAsia="Batang"/>
          <w:spacing w:val="-4"/>
          <w:sz w:val="24"/>
          <w:szCs w:val="24"/>
          <w:lang w:eastAsia="ko-KR"/>
        </w:rPr>
        <w:t>соблюдать правила техники безопасности при проведении наблюдений.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eastAsia="Batang" w:hAnsi="Times New Roman" w:cs="Times New Roman"/>
          <w:b/>
          <w:bCs/>
          <w:sz w:val="24"/>
          <w:szCs w:val="24"/>
          <w:lang w:eastAsia="ko-KR"/>
        </w:rPr>
      </w:pP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eastAsia="Batang" w:hAnsi="Times New Roman" w:cs="Times New Roman"/>
          <w:i/>
          <w:iCs/>
          <w:sz w:val="24"/>
          <w:szCs w:val="24"/>
          <w:lang w:eastAsia="ko-KR"/>
        </w:rPr>
      </w:pPr>
      <w:proofErr w:type="spellStart"/>
      <w:r w:rsidRPr="00562452">
        <w:rPr>
          <w:rFonts w:ascii="Times New Roman" w:eastAsia="Batang" w:hAnsi="Times New Roman" w:cs="Times New Roman"/>
          <w:b/>
          <w:bCs/>
          <w:sz w:val="24"/>
          <w:szCs w:val="24"/>
          <w:lang w:eastAsia="ko-KR"/>
        </w:rPr>
        <w:t>Метапредметные</w:t>
      </w:r>
      <w:proofErr w:type="spellEnd"/>
      <w:r w:rsidRPr="00562452">
        <w:rPr>
          <w:rFonts w:ascii="Times New Roman" w:eastAsia="Batang" w:hAnsi="Times New Roman" w:cs="Times New Roman"/>
          <w:b/>
          <w:bCs/>
          <w:sz w:val="24"/>
          <w:szCs w:val="24"/>
          <w:lang w:eastAsia="ko-KR"/>
        </w:rPr>
        <w:t xml:space="preserve"> результаты обучения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562452">
        <w:rPr>
          <w:rFonts w:ascii="Times New Roman" w:eastAsia="Batang" w:hAnsi="Times New Roman" w:cs="Times New Roman"/>
          <w:i/>
          <w:iCs/>
          <w:sz w:val="24"/>
          <w:szCs w:val="24"/>
          <w:lang w:eastAsia="ko-KR"/>
        </w:rPr>
        <w:t>Учащиеся должны уметь</w:t>
      </w:r>
      <w:r w:rsidRPr="00562452">
        <w:rPr>
          <w:rFonts w:ascii="Times New Roman" w:eastAsia="Batang" w:hAnsi="Times New Roman" w:cs="Times New Roman"/>
          <w:iCs/>
          <w:sz w:val="24"/>
          <w:szCs w:val="24"/>
          <w:lang w:eastAsia="ko-KR"/>
        </w:rPr>
        <w:t>: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14"/>
        </w:numPr>
        <w:snapToGrid w:val="0"/>
        <w:ind w:left="0"/>
        <w:jc w:val="both"/>
        <w:rPr>
          <w:rFonts w:eastAsia="Batang"/>
          <w:sz w:val="24"/>
          <w:szCs w:val="24"/>
          <w:lang w:eastAsia="ko-KR"/>
        </w:rPr>
      </w:pPr>
      <w:r w:rsidRPr="00562452">
        <w:rPr>
          <w:rFonts w:eastAsia="Batang"/>
          <w:sz w:val="24"/>
          <w:szCs w:val="24"/>
          <w:lang w:eastAsia="ko-KR"/>
        </w:rPr>
        <w:t>сравнивать и сопоставлять особенности строения и механизмы функционирования различных систем органов животных;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14"/>
        </w:numPr>
        <w:snapToGrid w:val="0"/>
        <w:ind w:left="0"/>
        <w:jc w:val="both"/>
        <w:rPr>
          <w:rFonts w:eastAsia="Batang"/>
          <w:sz w:val="24"/>
          <w:szCs w:val="24"/>
          <w:lang w:eastAsia="ko-KR"/>
        </w:rPr>
      </w:pPr>
      <w:r w:rsidRPr="00562452">
        <w:rPr>
          <w:rFonts w:eastAsia="Batang"/>
          <w:sz w:val="24"/>
          <w:szCs w:val="24"/>
          <w:lang w:eastAsia="ko-KR"/>
        </w:rPr>
        <w:t>использовать индуктивные и дедуктивные подходы при изучении строения и функций органов и их систем у животных;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14"/>
        </w:numPr>
        <w:snapToGrid w:val="0"/>
        <w:ind w:left="0"/>
        <w:jc w:val="both"/>
        <w:rPr>
          <w:rFonts w:eastAsia="Batang"/>
          <w:sz w:val="24"/>
          <w:szCs w:val="24"/>
          <w:lang w:eastAsia="ko-KR"/>
        </w:rPr>
      </w:pPr>
      <w:r w:rsidRPr="00562452">
        <w:rPr>
          <w:rFonts w:eastAsia="Batang"/>
          <w:sz w:val="24"/>
          <w:szCs w:val="24"/>
          <w:lang w:eastAsia="ko-KR"/>
        </w:rPr>
        <w:t>выявлять признаки сходства и отличия в строении и механизмах функционирования органов и их систем у животных;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14"/>
        </w:numPr>
        <w:snapToGrid w:val="0"/>
        <w:ind w:left="0"/>
        <w:jc w:val="both"/>
        <w:rPr>
          <w:rFonts w:eastAsia="Batang"/>
          <w:sz w:val="24"/>
          <w:szCs w:val="24"/>
          <w:lang w:eastAsia="ko-KR"/>
        </w:rPr>
      </w:pPr>
      <w:r w:rsidRPr="00562452">
        <w:rPr>
          <w:rFonts w:eastAsia="Batang"/>
          <w:sz w:val="24"/>
          <w:szCs w:val="24"/>
          <w:lang w:eastAsia="ko-KR"/>
        </w:rPr>
        <w:t>устанавливать причинно-следственные связи процессов, лежащих в основе регуляции деятельности организма;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14"/>
        </w:numPr>
        <w:snapToGrid w:val="0"/>
        <w:ind w:left="0"/>
        <w:jc w:val="both"/>
        <w:rPr>
          <w:rFonts w:eastAsia="Batang"/>
          <w:sz w:val="24"/>
          <w:szCs w:val="24"/>
          <w:lang w:eastAsia="ko-KR"/>
        </w:rPr>
      </w:pPr>
      <w:r w:rsidRPr="00562452">
        <w:rPr>
          <w:rFonts w:eastAsia="Batang"/>
          <w:sz w:val="24"/>
          <w:szCs w:val="24"/>
          <w:lang w:eastAsia="ko-KR"/>
        </w:rPr>
        <w:t>составлять тезисы и конспект текста;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14"/>
        </w:numPr>
        <w:snapToGrid w:val="0"/>
        <w:ind w:left="0"/>
        <w:jc w:val="both"/>
        <w:rPr>
          <w:rFonts w:eastAsia="Batang"/>
          <w:sz w:val="24"/>
          <w:szCs w:val="24"/>
          <w:lang w:eastAsia="ko-KR"/>
        </w:rPr>
      </w:pPr>
      <w:r w:rsidRPr="00562452">
        <w:rPr>
          <w:rFonts w:eastAsia="Batang"/>
          <w:sz w:val="24"/>
          <w:szCs w:val="24"/>
          <w:lang w:eastAsia="ko-KR"/>
        </w:rPr>
        <w:t>осуществлять наблюдения и делать выводы;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14"/>
        </w:numPr>
        <w:snapToGrid w:val="0"/>
        <w:ind w:left="0"/>
        <w:jc w:val="both"/>
        <w:rPr>
          <w:rFonts w:eastAsia="Batang"/>
          <w:sz w:val="24"/>
          <w:szCs w:val="24"/>
          <w:lang w:eastAsia="ko-KR"/>
        </w:rPr>
      </w:pPr>
      <w:r w:rsidRPr="00562452">
        <w:rPr>
          <w:rFonts w:eastAsia="Batang"/>
          <w:sz w:val="24"/>
          <w:szCs w:val="24"/>
          <w:lang w:eastAsia="ko-KR"/>
        </w:rPr>
        <w:t>получать биологическую информацию о строении органов, систем органов, регуляции деятельности организма, росте и развитии животного организма из различных источников;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14"/>
        </w:numPr>
        <w:snapToGrid w:val="0"/>
        <w:ind w:left="0"/>
        <w:jc w:val="both"/>
        <w:rPr>
          <w:rFonts w:eastAsia="Batang"/>
          <w:b/>
          <w:bCs/>
          <w:sz w:val="24"/>
          <w:szCs w:val="24"/>
          <w:lang w:eastAsia="ko-KR"/>
        </w:rPr>
      </w:pPr>
      <w:r w:rsidRPr="00562452">
        <w:rPr>
          <w:rFonts w:eastAsia="Batang"/>
          <w:sz w:val="24"/>
          <w:szCs w:val="24"/>
          <w:lang w:eastAsia="ko-KR"/>
        </w:rPr>
        <w:t xml:space="preserve">обобщать, делать выводы из </w:t>
      </w:r>
      <w:proofErr w:type="gramStart"/>
      <w:r w:rsidRPr="00562452">
        <w:rPr>
          <w:rFonts w:eastAsia="Batang"/>
          <w:sz w:val="24"/>
          <w:szCs w:val="24"/>
          <w:lang w:eastAsia="ko-KR"/>
        </w:rPr>
        <w:t>прочитанного</w:t>
      </w:r>
      <w:proofErr w:type="gramEnd"/>
      <w:r w:rsidRPr="00562452">
        <w:rPr>
          <w:rFonts w:eastAsia="Batang"/>
          <w:sz w:val="24"/>
          <w:szCs w:val="24"/>
          <w:lang w:eastAsia="ko-KR"/>
        </w:rPr>
        <w:t>.</w:t>
      </w:r>
    </w:p>
    <w:p w:rsidR="003B7550" w:rsidRPr="00562452" w:rsidRDefault="003B7550" w:rsidP="000D059A">
      <w:pPr>
        <w:spacing w:after="0" w:line="240" w:lineRule="auto"/>
        <w:rPr>
          <w:rFonts w:ascii="Times New Roman" w:eastAsia="Batang" w:hAnsi="Times New Roman" w:cs="Times New Roman"/>
          <w:b/>
          <w:bCs/>
          <w:sz w:val="24"/>
          <w:szCs w:val="24"/>
          <w:lang w:eastAsia="ko-KR"/>
        </w:rPr>
      </w:pP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562452">
        <w:rPr>
          <w:rFonts w:ascii="Times New Roman" w:eastAsia="Batang" w:hAnsi="Times New Roman" w:cs="Times New Roman"/>
          <w:b/>
          <w:bCs/>
          <w:sz w:val="24"/>
          <w:szCs w:val="24"/>
          <w:lang w:eastAsia="ko-KR"/>
        </w:rPr>
        <w:t xml:space="preserve">Раздел 4. Индивидуальное развитие животных </w:t>
      </w:r>
      <w:r w:rsidRPr="00562452">
        <w:rPr>
          <w:rFonts w:ascii="Times New Roman" w:eastAsia="Batang" w:hAnsi="Times New Roman" w:cs="Times New Roman"/>
          <w:iCs/>
          <w:sz w:val="24"/>
          <w:szCs w:val="24"/>
          <w:lang w:eastAsia="ko-KR"/>
        </w:rPr>
        <w:t>(</w:t>
      </w:r>
      <w:r w:rsidRPr="00562452">
        <w:rPr>
          <w:rFonts w:ascii="Times New Roman" w:eastAsia="Batang" w:hAnsi="Times New Roman" w:cs="Times New Roman"/>
          <w:i/>
          <w:iCs/>
          <w:sz w:val="24"/>
          <w:szCs w:val="24"/>
          <w:lang w:eastAsia="ko-KR"/>
        </w:rPr>
        <w:t>3 часа</w:t>
      </w:r>
      <w:r w:rsidRPr="00562452">
        <w:rPr>
          <w:rFonts w:ascii="Times New Roman" w:eastAsia="Batang" w:hAnsi="Times New Roman" w:cs="Times New Roman"/>
          <w:iCs/>
          <w:sz w:val="24"/>
          <w:szCs w:val="24"/>
          <w:lang w:eastAsia="ko-KR"/>
        </w:rPr>
        <w:t>)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eastAsia="Batang" w:hAnsi="Times New Roman" w:cs="Times New Roman"/>
          <w:b/>
          <w:bCs/>
          <w:i/>
          <w:iCs/>
          <w:sz w:val="24"/>
          <w:szCs w:val="24"/>
          <w:lang w:eastAsia="ko-KR"/>
        </w:rPr>
      </w:pPr>
      <w:r w:rsidRPr="00562452">
        <w:rPr>
          <w:rFonts w:ascii="Times New Roman" w:eastAsia="Batang" w:hAnsi="Times New Roman" w:cs="Times New Roman"/>
          <w:sz w:val="24"/>
          <w:szCs w:val="24"/>
          <w:lang w:eastAsia="ko-KR"/>
        </w:rPr>
        <w:t>Продление рода. Органы размножения. Способы размножения животных. Оплодотворение. Развитие животных с превращением и без. Периодизация и продолжительность жизни животных.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562452">
        <w:rPr>
          <w:rFonts w:ascii="Times New Roman" w:eastAsia="Batang" w:hAnsi="Times New Roman" w:cs="Times New Roman"/>
          <w:b/>
          <w:bCs/>
          <w:i/>
          <w:iCs/>
          <w:sz w:val="24"/>
          <w:szCs w:val="24"/>
          <w:lang w:eastAsia="ko-KR"/>
        </w:rPr>
        <w:t xml:space="preserve">Лабораторные и практические </w:t>
      </w:r>
      <w:proofErr w:type="spellStart"/>
      <w:r w:rsidRPr="00562452">
        <w:rPr>
          <w:rFonts w:ascii="Times New Roman" w:eastAsia="Batang" w:hAnsi="Times New Roman" w:cs="Times New Roman"/>
          <w:b/>
          <w:bCs/>
          <w:i/>
          <w:iCs/>
          <w:sz w:val="24"/>
          <w:szCs w:val="24"/>
          <w:lang w:eastAsia="ko-KR"/>
        </w:rPr>
        <w:t>работы</w:t>
      </w:r>
      <w:proofErr w:type="gramStart"/>
      <w:r w:rsidR="00DC22F7" w:rsidRPr="00562452">
        <w:rPr>
          <w:rFonts w:ascii="Times New Roman" w:eastAsia="Batang" w:hAnsi="Times New Roman" w:cs="Times New Roman"/>
          <w:sz w:val="24"/>
          <w:szCs w:val="24"/>
          <w:lang w:eastAsia="ko-KR"/>
        </w:rPr>
        <w:t>.</w:t>
      </w:r>
      <w:r w:rsidRPr="00562452">
        <w:rPr>
          <w:rFonts w:ascii="Times New Roman" w:eastAsia="Batang" w:hAnsi="Times New Roman" w:cs="Times New Roman"/>
          <w:sz w:val="24"/>
          <w:szCs w:val="24"/>
          <w:lang w:eastAsia="ko-KR"/>
        </w:rPr>
        <w:t>И</w:t>
      </w:r>
      <w:proofErr w:type="gramEnd"/>
      <w:r w:rsidRPr="00562452">
        <w:rPr>
          <w:rFonts w:ascii="Times New Roman" w:eastAsia="Batang" w:hAnsi="Times New Roman" w:cs="Times New Roman"/>
          <w:sz w:val="24"/>
          <w:szCs w:val="24"/>
          <w:lang w:eastAsia="ko-KR"/>
        </w:rPr>
        <w:t>зучение</w:t>
      </w:r>
      <w:proofErr w:type="spellEnd"/>
      <w:r w:rsidRPr="00562452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стадий развития животных и определение их возраста.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eastAsia="Batang" w:hAnsi="Times New Roman" w:cs="Times New Roman"/>
          <w:i/>
          <w:iCs/>
          <w:sz w:val="24"/>
          <w:szCs w:val="24"/>
          <w:lang w:eastAsia="ko-KR"/>
        </w:rPr>
      </w:pPr>
      <w:r w:rsidRPr="00562452">
        <w:rPr>
          <w:rFonts w:ascii="Times New Roman" w:eastAsia="Batang" w:hAnsi="Times New Roman" w:cs="Times New Roman"/>
          <w:b/>
          <w:bCs/>
          <w:sz w:val="24"/>
          <w:szCs w:val="24"/>
          <w:lang w:eastAsia="ko-KR"/>
        </w:rPr>
        <w:t>Предметные результаты обучения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562452">
        <w:rPr>
          <w:rFonts w:ascii="Times New Roman" w:eastAsia="Batang" w:hAnsi="Times New Roman" w:cs="Times New Roman"/>
          <w:i/>
          <w:iCs/>
          <w:sz w:val="24"/>
          <w:szCs w:val="24"/>
          <w:lang w:eastAsia="ko-KR"/>
        </w:rPr>
        <w:t>Учащиеся должны знать</w:t>
      </w:r>
      <w:r w:rsidRPr="00562452">
        <w:rPr>
          <w:rFonts w:ascii="Times New Roman" w:eastAsia="Batang" w:hAnsi="Times New Roman" w:cs="Times New Roman"/>
          <w:iCs/>
          <w:sz w:val="24"/>
          <w:szCs w:val="24"/>
          <w:lang w:eastAsia="ko-KR"/>
        </w:rPr>
        <w:t>:</w:t>
      </w:r>
    </w:p>
    <w:p w:rsidR="003B7550" w:rsidRPr="00562452" w:rsidRDefault="003B7550" w:rsidP="000D059A">
      <w:pPr>
        <w:pStyle w:val="a5"/>
        <w:widowControl w:val="0"/>
        <w:numPr>
          <w:ilvl w:val="0"/>
          <w:numId w:val="12"/>
        </w:numPr>
        <w:snapToGrid w:val="0"/>
        <w:spacing w:line="240" w:lineRule="auto"/>
        <w:ind w:left="0"/>
        <w:rPr>
          <w:rFonts w:ascii="Times New Roman" w:eastAsia="Batang" w:hAnsi="Times New Roman"/>
          <w:sz w:val="24"/>
          <w:szCs w:val="24"/>
          <w:lang w:eastAsia="ko-KR"/>
        </w:rPr>
      </w:pPr>
      <w:r w:rsidRPr="00562452">
        <w:rPr>
          <w:rFonts w:ascii="Times New Roman" w:eastAsia="Batang" w:hAnsi="Times New Roman"/>
          <w:sz w:val="24"/>
          <w:szCs w:val="24"/>
          <w:lang w:eastAsia="ko-KR"/>
        </w:rPr>
        <w:t>основные способы размножения животных и их разновидности;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12"/>
        </w:numPr>
        <w:snapToGrid w:val="0"/>
        <w:ind w:left="0"/>
        <w:jc w:val="both"/>
        <w:rPr>
          <w:rFonts w:eastAsia="Batang"/>
          <w:sz w:val="24"/>
          <w:szCs w:val="24"/>
          <w:lang w:eastAsia="ko-KR"/>
        </w:rPr>
      </w:pPr>
      <w:r w:rsidRPr="00562452">
        <w:rPr>
          <w:rFonts w:eastAsia="Batang"/>
          <w:sz w:val="24"/>
          <w:szCs w:val="24"/>
          <w:lang w:eastAsia="ko-KR"/>
        </w:rPr>
        <w:t xml:space="preserve">отличие полового размножения животных </w:t>
      </w:r>
      <w:proofErr w:type="gramStart"/>
      <w:r w:rsidRPr="00562452">
        <w:rPr>
          <w:rFonts w:eastAsia="Batang"/>
          <w:sz w:val="24"/>
          <w:szCs w:val="24"/>
          <w:lang w:eastAsia="ko-KR"/>
        </w:rPr>
        <w:t>от</w:t>
      </w:r>
      <w:proofErr w:type="gramEnd"/>
      <w:r w:rsidRPr="00562452">
        <w:rPr>
          <w:rFonts w:eastAsia="Batang"/>
          <w:sz w:val="24"/>
          <w:szCs w:val="24"/>
          <w:lang w:eastAsia="ko-KR"/>
        </w:rPr>
        <w:t xml:space="preserve"> бесполого; </w:t>
      </w:r>
    </w:p>
    <w:p w:rsidR="003B7550" w:rsidRPr="00562452" w:rsidRDefault="003B7550" w:rsidP="000D059A">
      <w:pPr>
        <w:pStyle w:val="a5"/>
        <w:widowControl w:val="0"/>
        <w:numPr>
          <w:ilvl w:val="0"/>
          <w:numId w:val="12"/>
        </w:numPr>
        <w:snapToGrid w:val="0"/>
        <w:spacing w:line="240" w:lineRule="auto"/>
        <w:ind w:left="0"/>
        <w:rPr>
          <w:rFonts w:ascii="Times New Roman" w:eastAsia="Batang" w:hAnsi="Times New Roman"/>
          <w:i/>
          <w:iCs/>
          <w:sz w:val="24"/>
          <w:szCs w:val="24"/>
          <w:lang w:eastAsia="ko-KR"/>
        </w:rPr>
      </w:pPr>
      <w:r w:rsidRPr="00562452">
        <w:rPr>
          <w:rFonts w:ascii="Times New Roman" w:eastAsia="Batang" w:hAnsi="Times New Roman"/>
          <w:sz w:val="24"/>
          <w:szCs w:val="24"/>
          <w:lang w:eastAsia="ko-KR"/>
        </w:rPr>
        <w:t>закономерности развития с превращением и развития без превращения</w:t>
      </w:r>
      <w:r w:rsidRPr="00562452">
        <w:rPr>
          <w:rFonts w:ascii="Times New Roman" w:eastAsia="Batang" w:hAnsi="Times New Roman"/>
          <w:color w:val="000000"/>
          <w:sz w:val="24"/>
          <w:szCs w:val="24"/>
          <w:lang w:eastAsia="ko-KR"/>
        </w:rPr>
        <w:t>.</w:t>
      </w:r>
    </w:p>
    <w:p w:rsidR="003B7550" w:rsidRPr="00562452" w:rsidRDefault="003B7550" w:rsidP="000D059A">
      <w:pPr>
        <w:pStyle w:val="a5"/>
        <w:widowControl w:val="0"/>
        <w:numPr>
          <w:ilvl w:val="0"/>
          <w:numId w:val="12"/>
        </w:numPr>
        <w:snapToGrid w:val="0"/>
        <w:spacing w:line="240" w:lineRule="auto"/>
        <w:ind w:left="0"/>
        <w:rPr>
          <w:rFonts w:ascii="Times New Roman" w:eastAsia="Batang" w:hAnsi="Times New Roman"/>
          <w:sz w:val="24"/>
          <w:szCs w:val="24"/>
          <w:lang w:eastAsia="ko-KR"/>
        </w:rPr>
      </w:pPr>
      <w:r w:rsidRPr="00562452">
        <w:rPr>
          <w:rFonts w:ascii="Times New Roman" w:eastAsia="Batang" w:hAnsi="Times New Roman"/>
          <w:i/>
          <w:iCs/>
          <w:sz w:val="24"/>
          <w:szCs w:val="24"/>
          <w:lang w:eastAsia="ko-KR"/>
        </w:rPr>
        <w:t xml:space="preserve">Учащиеся </w:t>
      </w:r>
      <w:proofErr w:type="spellStart"/>
      <w:r w:rsidRPr="00562452">
        <w:rPr>
          <w:rFonts w:ascii="Times New Roman" w:eastAsia="Batang" w:hAnsi="Times New Roman"/>
          <w:i/>
          <w:iCs/>
          <w:sz w:val="24"/>
          <w:szCs w:val="24"/>
          <w:lang w:eastAsia="ko-KR"/>
        </w:rPr>
        <w:t>должныуметь</w:t>
      </w:r>
      <w:proofErr w:type="spellEnd"/>
      <w:r w:rsidRPr="00562452">
        <w:rPr>
          <w:rFonts w:ascii="Times New Roman" w:eastAsia="Batang" w:hAnsi="Times New Roman"/>
          <w:iCs/>
          <w:sz w:val="24"/>
          <w:szCs w:val="24"/>
          <w:lang w:eastAsia="ko-KR"/>
        </w:rPr>
        <w:t>: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12"/>
        </w:numPr>
        <w:snapToGrid w:val="0"/>
        <w:ind w:left="0"/>
        <w:jc w:val="both"/>
        <w:rPr>
          <w:rFonts w:eastAsia="Batang"/>
          <w:sz w:val="24"/>
          <w:szCs w:val="24"/>
          <w:lang w:eastAsia="ko-KR"/>
        </w:rPr>
      </w:pPr>
      <w:r w:rsidRPr="00562452">
        <w:rPr>
          <w:rFonts w:eastAsia="Batang"/>
          <w:sz w:val="24"/>
          <w:szCs w:val="24"/>
          <w:lang w:eastAsia="ko-KR"/>
        </w:rPr>
        <w:t>правильно использовать при характеристике индивидуального развития животных соответствующие понятия;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12"/>
        </w:numPr>
        <w:snapToGrid w:val="0"/>
        <w:ind w:left="0"/>
        <w:jc w:val="both"/>
        <w:rPr>
          <w:rFonts w:eastAsia="Batang"/>
          <w:sz w:val="24"/>
          <w:szCs w:val="24"/>
          <w:lang w:eastAsia="ko-KR"/>
        </w:rPr>
      </w:pPr>
      <w:r w:rsidRPr="00562452">
        <w:rPr>
          <w:rFonts w:eastAsia="Batang"/>
          <w:sz w:val="24"/>
          <w:szCs w:val="24"/>
          <w:lang w:eastAsia="ko-KR"/>
        </w:rPr>
        <w:t>доказать преимущества внутреннего оплодотворения и развития зародыша в материнском организме;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12"/>
        </w:numPr>
        <w:snapToGrid w:val="0"/>
        <w:ind w:left="0"/>
        <w:jc w:val="both"/>
        <w:rPr>
          <w:rFonts w:eastAsia="Batang"/>
          <w:sz w:val="24"/>
          <w:szCs w:val="24"/>
          <w:lang w:eastAsia="ko-KR"/>
        </w:rPr>
      </w:pPr>
      <w:r w:rsidRPr="00562452">
        <w:rPr>
          <w:rFonts w:eastAsia="Batang"/>
          <w:sz w:val="24"/>
          <w:szCs w:val="24"/>
          <w:lang w:eastAsia="ko-KR"/>
        </w:rPr>
        <w:t>характеризовать возрастные периоды онтогенеза;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12"/>
        </w:numPr>
        <w:snapToGrid w:val="0"/>
        <w:ind w:left="0"/>
        <w:jc w:val="both"/>
        <w:rPr>
          <w:rFonts w:eastAsia="Batang"/>
          <w:sz w:val="24"/>
          <w:szCs w:val="24"/>
          <w:lang w:eastAsia="ko-KR"/>
        </w:rPr>
      </w:pPr>
      <w:r w:rsidRPr="00562452">
        <w:rPr>
          <w:rFonts w:eastAsia="Batang"/>
          <w:sz w:val="24"/>
          <w:szCs w:val="24"/>
          <w:lang w:eastAsia="ko-KR"/>
        </w:rPr>
        <w:t>показать черты приспособления животного на разных стадиях развития к среде обитания;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12"/>
        </w:numPr>
        <w:snapToGrid w:val="0"/>
        <w:ind w:left="0"/>
        <w:jc w:val="both"/>
        <w:rPr>
          <w:rFonts w:eastAsia="Batang"/>
          <w:sz w:val="24"/>
          <w:szCs w:val="24"/>
          <w:lang w:eastAsia="ko-KR"/>
        </w:rPr>
      </w:pPr>
      <w:r w:rsidRPr="00562452">
        <w:rPr>
          <w:rFonts w:eastAsia="Batang"/>
          <w:sz w:val="24"/>
          <w:szCs w:val="24"/>
          <w:lang w:eastAsia="ko-KR"/>
        </w:rPr>
        <w:t xml:space="preserve">выявлять факторы среды обитания, влияющие на продолжительность жизни животного; 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12"/>
        </w:numPr>
        <w:snapToGrid w:val="0"/>
        <w:ind w:left="0"/>
        <w:jc w:val="both"/>
        <w:rPr>
          <w:rFonts w:eastAsia="Batang"/>
          <w:spacing w:val="-4"/>
          <w:sz w:val="24"/>
          <w:szCs w:val="24"/>
          <w:lang w:eastAsia="ko-KR"/>
        </w:rPr>
      </w:pPr>
      <w:r w:rsidRPr="00562452">
        <w:rPr>
          <w:rFonts w:eastAsia="Batang"/>
          <w:sz w:val="24"/>
          <w:szCs w:val="24"/>
          <w:lang w:eastAsia="ko-KR"/>
        </w:rPr>
        <w:t xml:space="preserve">распознавать стадии развития животных; 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12"/>
        </w:numPr>
        <w:snapToGrid w:val="0"/>
        <w:ind w:left="0"/>
        <w:jc w:val="both"/>
        <w:rPr>
          <w:rFonts w:eastAsia="Batang"/>
          <w:spacing w:val="-4"/>
          <w:sz w:val="24"/>
          <w:szCs w:val="24"/>
          <w:lang w:eastAsia="ko-KR"/>
        </w:rPr>
      </w:pPr>
      <w:r w:rsidRPr="00562452">
        <w:rPr>
          <w:rFonts w:eastAsia="Batang"/>
          <w:spacing w:val="-4"/>
          <w:sz w:val="24"/>
          <w:szCs w:val="24"/>
          <w:lang w:eastAsia="ko-KR"/>
        </w:rPr>
        <w:t>различать на живых объектах разные стадии метаморфоза у животных</w:t>
      </w:r>
      <w:r w:rsidRPr="00562452">
        <w:rPr>
          <w:rFonts w:eastAsia="Batang"/>
          <w:sz w:val="24"/>
          <w:szCs w:val="24"/>
          <w:lang w:eastAsia="ko-KR"/>
        </w:rPr>
        <w:t>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12"/>
        </w:numPr>
        <w:snapToGrid w:val="0"/>
        <w:ind w:left="0"/>
        <w:jc w:val="both"/>
        <w:rPr>
          <w:rFonts w:eastAsia="Batang"/>
          <w:b/>
          <w:bCs/>
          <w:sz w:val="24"/>
          <w:szCs w:val="24"/>
          <w:lang w:eastAsia="ko-KR"/>
        </w:rPr>
      </w:pPr>
      <w:r w:rsidRPr="00562452">
        <w:rPr>
          <w:rFonts w:eastAsia="Batang"/>
          <w:spacing w:val="-4"/>
          <w:sz w:val="24"/>
          <w:szCs w:val="24"/>
          <w:lang w:eastAsia="ko-KR"/>
        </w:rPr>
        <w:t>соблюдать правила техники безопасности при проведении наблюдений</w:t>
      </w:r>
      <w:r w:rsidRPr="00562452">
        <w:rPr>
          <w:rFonts w:eastAsia="Batang"/>
          <w:sz w:val="24"/>
          <w:szCs w:val="24"/>
          <w:lang w:eastAsia="ko-KR"/>
        </w:rPr>
        <w:t xml:space="preserve">. </w:t>
      </w:r>
    </w:p>
    <w:p w:rsidR="003B7550" w:rsidRPr="00562452" w:rsidRDefault="003B7550" w:rsidP="000D059A">
      <w:pPr>
        <w:spacing w:after="0" w:line="240" w:lineRule="auto"/>
        <w:rPr>
          <w:rFonts w:ascii="Times New Roman" w:eastAsia="Batang" w:hAnsi="Times New Roman" w:cs="Times New Roman"/>
          <w:b/>
          <w:bCs/>
          <w:sz w:val="24"/>
          <w:szCs w:val="24"/>
          <w:lang w:eastAsia="ko-KR"/>
        </w:rPr>
      </w:pP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eastAsia="Batang" w:hAnsi="Times New Roman" w:cs="Times New Roman"/>
          <w:i/>
          <w:iCs/>
          <w:sz w:val="24"/>
          <w:szCs w:val="24"/>
          <w:lang w:eastAsia="ko-KR"/>
        </w:rPr>
      </w:pPr>
      <w:proofErr w:type="spellStart"/>
      <w:r w:rsidRPr="00562452">
        <w:rPr>
          <w:rFonts w:ascii="Times New Roman" w:eastAsia="Batang" w:hAnsi="Times New Roman" w:cs="Times New Roman"/>
          <w:b/>
          <w:bCs/>
          <w:sz w:val="24"/>
          <w:szCs w:val="24"/>
          <w:lang w:eastAsia="ko-KR"/>
        </w:rPr>
        <w:t>Метапредметные</w:t>
      </w:r>
      <w:proofErr w:type="spellEnd"/>
      <w:r w:rsidRPr="00562452">
        <w:rPr>
          <w:rFonts w:ascii="Times New Roman" w:eastAsia="Batang" w:hAnsi="Times New Roman" w:cs="Times New Roman"/>
          <w:b/>
          <w:bCs/>
          <w:sz w:val="24"/>
          <w:szCs w:val="24"/>
          <w:lang w:eastAsia="ko-KR"/>
        </w:rPr>
        <w:t xml:space="preserve"> результаты обучения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562452">
        <w:rPr>
          <w:rFonts w:ascii="Times New Roman" w:eastAsia="Batang" w:hAnsi="Times New Roman" w:cs="Times New Roman"/>
          <w:i/>
          <w:iCs/>
          <w:sz w:val="24"/>
          <w:szCs w:val="24"/>
          <w:lang w:eastAsia="ko-KR"/>
        </w:rPr>
        <w:t>Учащиеся должны уметь</w:t>
      </w:r>
      <w:r w:rsidRPr="00562452">
        <w:rPr>
          <w:rFonts w:ascii="Times New Roman" w:eastAsia="Batang" w:hAnsi="Times New Roman" w:cs="Times New Roman"/>
          <w:iCs/>
          <w:sz w:val="24"/>
          <w:szCs w:val="24"/>
          <w:lang w:eastAsia="ko-KR"/>
        </w:rPr>
        <w:t>: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8"/>
        </w:numPr>
        <w:snapToGrid w:val="0"/>
        <w:ind w:left="0"/>
        <w:jc w:val="both"/>
        <w:rPr>
          <w:rFonts w:eastAsia="Batang"/>
          <w:sz w:val="24"/>
          <w:szCs w:val="24"/>
          <w:lang w:eastAsia="ko-KR"/>
        </w:rPr>
      </w:pPr>
      <w:r w:rsidRPr="00562452">
        <w:rPr>
          <w:rFonts w:eastAsia="Batang"/>
          <w:sz w:val="24"/>
          <w:szCs w:val="24"/>
          <w:lang w:eastAsia="ko-KR"/>
        </w:rPr>
        <w:t>сравнивать и сопоставлять стадии развития животных с превращением и без превращения и выявлять признаки сходства и отличия в развитии животных с превращением и без превращения;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8"/>
        </w:numPr>
        <w:snapToGrid w:val="0"/>
        <w:ind w:left="0"/>
        <w:jc w:val="both"/>
        <w:rPr>
          <w:rFonts w:eastAsia="Batang"/>
          <w:sz w:val="24"/>
          <w:szCs w:val="24"/>
          <w:lang w:eastAsia="ko-KR"/>
        </w:rPr>
      </w:pPr>
      <w:r w:rsidRPr="00562452">
        <w:rPr>
          <w:rFonts w:eastAsia="Batang"/>
          <w:sz w:val="24"/>
          <w:szCs w:val="24"/>
          <w:lang w:eastAsia="ko-KR"/>
        </w:rPr>
        <w:t>устанавливать причинно-следственные связи при изучении приспособленности животных к среде обитания на разных стадиях развития;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8"/>
        </w:numPr>
        <w:snapToGrid w:val="0"/>
        <w:ind w:left="0"/>
        <w:jc w:val="both"/>
        <w:rPr>
          <w:rFonts w:eastAsia="Batang"/>
          <w:sz w:val="24"/>
          <w:szCs w:val="24"/>
          <w:lang w:eastAsia="ko-KR"/>
        </w:rPr>
      </w:pPr>
      <w:r w:rsidRPr="00562452">
        <w:rPr>
          <w:rFonts w:eastAsia="Batang"/>
          <w:sz w:val="24"/>
          <w:szCs w:val="24"/>
          <w:lang w:eastAsia="ko-KR"/>
        </w:rPr>
        <w:t>абстрагировать стадии развития животных из их жизненного цикла;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8"/>
        </w:numPr>
        <w:snapToGrid w:val="0"/>
        <w:ind w:left="0"/>
        <w:jc w:val="both"/>
        <w:rPr>
          <w:rFonts w:eastAsia="Batang"/>
          <w:sz w:val="24"/>
          <w:szCs w:val="24"/>
          <w:lang w:eastAsia="ko-KR"/>
        </w:rPr>
      </w:pPr>
      <w:r w:rsidRPr="00562452">
        <w:rPr>
          <w:rFonts w:eastAsia="Batang"/>
          <w:sz w:val="24"/>
          <w:szCs w:val="24"/>
          <w:lang w:eastAsia="ko-KR"/>
        </w:rPr>
        <w:t>составлять тезисы и конспект текста;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8"/>
        </w:numPr>
        <w:snapToGrid w:val="0"/>
        <w:ind w:left="0"/>
        <w:jc w:val="both"/>
        <w:rPr>
          <w:rFonts w:eastAsia="Batang"/>
          <w:spacing w:val="-4"/>
          <w:sz w:val="24"/>
          <w:szCs w:val="24"/>
          <w:lang w:eastAsia="ko-KR"/>
        </w:rPr>
      </w:pPr>
      <w:r w:rsidRPr="00562452">
        <w:rPr>
          <w:rFonts w:eastAsia="Batang"/>
          <w:sz w:val="24"/>
          <w:szCs w:val="24"/>
          <w:lang w:eastAsia="ko-KR"/>
        </w:rPr>
        <w:t>самостоятельно использовать непосредственное наблюдение и делать выводы;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8"/>
        </w:numPr>
        <w:snapToGrid w:val="0"/>
        <w:ind w:left="0"/>
        <w:jc w:val="both"/>
        <w:rPr>
          <w:rFonts w:eastAsia="Batang"/>
          <w:sz w:val="24"/>
          <w:szCs w:val="24"/>
          <w:lang w:eastAsia="ko-KR"/>
        </w:rPr>
      </w:pPr>
      <w:r w:rsidRPr="00562452">
        <w:rPr>
          <w:rFonts w:eastAsia="Batang"/>
          <w:spacing w:val="-4"/>
          <w:sz w:val="24"/>
          <w:szCs w:val="24"/>
          <w:lang w:eastAsia="ko-KR"/>
        </w:rPr>
        <w:t>конкретизировать примерами рассматриваемые биологические явления</w:t>
      </w:r>
      <w:r w:rsidRPr="00562452">
        <w:rPr>
          <w:rFonts w:eastAsia="Batang"/>
          <w:sz w:val="24"/>
          <w:szCs w:val="24"/>
          <w:lang w:eastAsia="ko-KR"/>
        </w:rPr>
        <w:t>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8"/>
        </w:numPr>
        <w:snapToGrid w:val="0"/>
        <w:ind w:left="0"/>
        <w:jc w:val="both"/>
        <w:rPr>
          <w:rFonts w:eastAsia="Batang"/>
          <w:b/>
          <w:bCs/>
          <w:sz w:val="24"/>
          <w:szCs w:val="24"/>
          <w:lang w:eastAsia="ko-KR"/>
        </w:rPr>
      </w:pPr>
      <w:r w:rsidRPr="00562452">
        <w:rPr>
          <w:rFonts w:eastAsia="Batang"/>
          <w:sz w:val="24"/>
          <w:szCs w:val="24"/>
          <w:lang w:eastAsia="ko-KR"/>
        </w:rPr>
        <w:t xml:space="preserve">получать биологическую информацию об индивидуальном развитии животных, периодизации и продолжительности жизни организмов из различных источников. 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eastAsia="Batang" w:hAnsi="Times New Roman" w:cs="Times New Roman"/>
          <w:b/>
          <w:bCs/>
          <w:sz w:val="24"/>
          <w:szCs w:val="24"/>
          <w:lang w:eastAsia="ko-KR"/>
        </w:rPr>
      </w:pP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>Раздел 5. Развитие и закономерности размещения животных на Земле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Cs/>
          <w:sz w:val="24"/>
          <w:szCs w:val="24"/>
        </w:rPr>
        <w:t>(</w:t>
      </w:r>
      <w:r w:rsidRPr="00562452">
        <w:rPr>
          <w:rFonts w:ascii="Times New Roman" w:hAnsi="Times New Roman" w:cs="Times New Roman"/>
          <w:i/>
          <w:iCs/>
          <w:sz w:val="24"/>
          <w:szCs w:val="24"/>
        </w:rPr>
        <w:t>3 часа</w:t>
      </w:r>
      <w:r w:rsidRPr="00562452">
        <w:rPr>
          <w:rFonts w:ascii="Times New Roman" w:hAnsi="Times New Roman" w:cs="Times New Roman"/>
          <w:iCs/>
          <w:sz w:val="24"/>
          <w:szCs w:val="24"/>
        </w:rPr>
        <w:t>)</w:t>
      </w:r>
      <w:proofErr w:type="gramStart"/>
      <w:r w:rsidR="00DC22F7" w:rsidRPr="00562452">
        <w:rPr>
          <w:rFonts w:ascii="Times New Roman" w:hAnsi="Times New Roman" w:cs="Times New Roman"/>
          <w:sz w:val="24"/>
          <w:szCs w:val="24"/>
        </w:rPr>
        <w:t>.</w:t>
      </w:r>
      <w:r w:rsidRPr="00562452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 xml:space="preserve">оказательства эволюции: сравнительно-анатомические, эмбриологические, палеонтологические. </w:t>
      </w:r>
      <w:r w:rsidRPr="00562452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Ч. Дарвин о причинах эволюции животного мира. Усложнение строения животных и разнообразие видов как результат </w:t>
      </w:r>
      <w:proofErr w:type="spellStart"/>
      <w:r w:rsidRPr="00562452">
        <w:rPr>
          <w:rFonts w:ascii="Times New Roman" w:eastAsia="Batang" w:hAnsi="Times New Roman" w:cs="Times New Roman"/>
          <w:sz w:val="24"/>
          <w:szCs w:val="24"/>
          <w:lang w:eastAsia="ko-KR"/>
        </w:rPr>
        <w:t>эволюции</w:t>
      </w:r>
      <w:proofErr w:type="gramStart"/>
      <w:r w:rsidRPr="00562452">
        <w:rPr>
          <w:rFonts w:ascii="Times New Roman" w:eastAsia="Batang" w:hAnsi="Times New Roman" w:cs="Times New Roman"/>
          <w:sz w:val="24"/>
          <w:szCs w:val="24"/>
          <w:lang w:eastAsia="ko-KR"/>
        </w:rPr>
        <w:t>.А</w:t>
      </w:r>
      <w:proofErr w:type="gramEnd"/>
      <w:r w:rsidRPr="00562452">
        <w:rPr>
          <w:rFonts w:ascii="Times New Roman" w:eastAsia="Batang" w:hAnsi="Times New Roman" w:cs="Times New Roman"/>
          <w:sz w:val="24"/>
          <w:szCs w:val="24"/>
          <w:lang w:eastAsia="ko-KR"/>
        </w:rPr>
        <w:t>реалы</w:t>
      </w:r>
      <w:proofErr w:type="spellEnd"/>
      <w:r w:rsidRPr="00562452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обитания. Миграции. Закономерности размещения животных.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  <w:lang w:eastAsia="ko-KR"/>
        </w:rPr>
      </w:pPr>
      <w:r w:rsidRPr="00562452">
        <w:rPr>
          <w:rFonts w:ascii="Times New Roman" w:eastAsia="Batang" w:hAnsi="Times New Roman" w:cs="Times New Roman"/>
          <w:b/>
          <w:bCs/>
          <w:i/>
          <w:iCs/>
          <w:sz w:val="24"/>
          <w:szCs w:val="24"/>
          <w:lang w:eastAsia="ko-KR"/>
        </w:rPr>
        <w:t>Демонстрация</w:t>
      </w:r>
      <w:r w:rsidRPr="00562452">
        <w:rPr>
          <w:rFonts w:ascii="Times New Roman" w:eastAsia="SchoolBookCSanPin" w:hAnsi="Times New Roman" w:cs="Times New Roman"/>
          <w:sz w:val="24"/>
          <w:szCs w:val="24"/>
          <w:lang w:eastAsia="ko-KR"/>
        </w:rPr>
        <w:t xml:space="preserve">. </w:t>
      </w:r>
      <w:r w:rsidRPr="00562452">
        <w:rPr>
          <w:rFonts w:ascii="Times New Roman" w:eastAsia="Batang" w:hAnsi="Times New Roman" w:cs="Times New Roman"/>
          <w:sz w:val="24"/>
          <w:szCs w:val="24"/>
          <w:lang w:eastAsia="ko-KR"/>
        </w:rPr>
        <w:t>Палеонтологические доказательства эволюции.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eastAsia="Batang" w:hAnsi="Times New Roman" w:cs="Times New Roman"/>
          <w:i/>
          <w:iCs/>
          <w:sz w:val="24"/>
          <w:szCs w:val="24"/>
          <w:lang w:eastAsia="ko-KR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 обучения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eastAsia="Batang" w:hAnsi="Times New Roman" w:cs="Times New Roman"/>
          <w:i/>
          <w:iCs/>
          <w:sz w:val="24"/>
          <w:szCs w:val="24"/>
          <w:lang w:eastAsia="ko-KR"/>
        </w:rPr>
        <w:t>Учащиеся должны знать</w:t>
      </w:r>
      <w:r w:rsidRPr="00562452">
        <w:rPr>
          <w:rFonts w:ascii="Times New Roman" w:eastAsia="Batang" w:hAnsi="Times New Roman" w:cs="Times New Roman"/>
          <w:iCs/>
          <w:sz w:val="24"/>
          <w:szCs w:val="24"/>
          <w:lang w:eastAsia="ko-KR"/>
        </w:rPr>
        <w:t>:</w:t>
      </w:r>
    </w:p>
    <w:p w:rsidR="003B7550" w:rsidRPr="00562452" w:rsidRDefault="003B7550" w:rsidP="000D059A">
      <w:pPr>
        <w:pStyle w:val="a5"/>
        <w:widowControl w:val="0"/>
        <w:numPr>
          <w:ilvl w:val="0"/>
          <w:numId w:val="19"/>
        </w:numPr>
        <w:snapToGrid w:val="0"/>
        <w:spacing w:line="240" w:lineRule="auto"/>
        <w:ind w:left="0"/>
        <w:rPr>
          <w:rFonts w:ascii="Times New Roman" w:eastAsia="Batang" w:hAnsi="Times New Roman"/>
          <w:sz w:val="24"/>
          <w:szCs w:val="24"/>
          <w:lang w:eastAsia="ko-KR"/>
        </w:rPr>
      </w:pPr>
      <w:r w:rsidRPr="00562452">
        <w:rPr>
          <w:rFonts w:ascii="Times New Roman" w:hAnsi="Times New Roman"/>
          <w:sz w:val="24"/>
          <w:szCs w:val="24"/>
        </w:rPr>
        <w:t>сравнительно-анатомические, эмбриологические, палеонтологические доказательства эволюции;</w:t>
      </w:r>
    </w:p>
    <w:p w:rsidR="003B7550" w:rsidRPr="00562452" w:rsidRDefault="003B7550" w:rsidP="000D059A">
      <w:pPr>
        <w:pStyle w:val="a5"/>
        <w:widowControl w:val="0"/>
        <w:numPr>
          <w:ilvl w:val="0"/>
          <w:numId w:val="19"/>
        </w:numPr>
        <w:snapToGrid w:val="0"/>
        <w:spacing w:line="240" w:lineRule="auto"/>
        <w:ind w:left="0"/>
        <w:rPr>
          <w:rFonts w:ascii="Times New Roman" w:eastAsia="Batang" w:hAnsi="Times New Roman"/>
          <w:sz w:val="24"/>
          <w:szCs w:val="24"/>
          <w:lang w:eastAsia="ko-KR"/>
        </w:rPr>
      </w:pPr>
      <w:r w:rsidRPr="00562452">
        <w:rPr>
          <w:rFonts w:ascii="Times New Roman" w:eastAsia="Batang" w:hAnsi="Times New Roman"/>
          <w:sz w:val="24"/>
          <w:szCs w:val="24"/>
          <w:lang w:eastAsia="ko-KR"/>
        </w:rPr>
        <w:t>причины эволюции по Дарвину;</w:t>
      </w:r>
    </w:p>
    <w:p w:rsidR="003B7550" w:rsidRPr="00562452" w:rsidRDefault="003B7550" w:rsidP="000D059A">
      <w:pPr>
        <w:pStyle w:val="a5"/>
        <w:widowControl w:val="0"/>
        <w:numPr>
          <w:ilvl w:val="0"/>
          <w:numId w:val="19"/>
        </w:numPr>
        <w:snapToGrid w:val="0"/>
        <w:spacing w:line="240" w:lineRule="auto"/>
        <w:ind w:left="0"/>
        <w:rPr>
          <w:rFonts w:ascii="Times New Roman" w:eastAsia="Batang" w:hAnsi="Times New Roman"/>
          <w:i/>
          <w:iCs/>
          <w:sz w:val="24"/>
          <w:szCs w:val="24"/>
          <w:lang w:eastAsia="ko-KR"/>
        </w:rPr>
      </w:pPr>
      <w:r w:rsidRPr="00562452">
        <w:rPr>
          <w:rFonts w:ascii="Times New Roman" w:eastAsia="Batang" w:hAnsi="Times New Roman"/>
          <w:sz w:val="24"/>
          <w:szCs w:val="24"/>
          <w:lang w:eastAsia="ko-KR"/>
        </w:rPr>
        <w:t>результаты эволюции.</w:t>
      </w:r>
    </w:p>
    <w:p w:rsidR="003B7550" w:rsidRPr="00562452" w:rsidRDefault="003B7550" w:rsidP="000D059A">
      <w:pPr>
        <w:pStyle w:val="a5"/>
        <w:widowControl w:val="0"/>
        <w:numPr>
          <w:ilvl w:val="0"/>
          <w:numId w:val="19"/>
        </w:numPr>
        <w:snapToGrid w:val="0"/>
        <w:spacing w:line="240" w:lineRule="auto"/>
        <w:ind w:left="0"/>
        <w:rPr>
          <w:rFonts w:ascii="Times New Roman" w:eastAsia="Batang" w:hAnsi="Times New Roman"/>
          <w:sz w:val="24"/>
          <w:szCs w:val="24"/>
          <w:lang w:eastAsia="ko-KR"/>
        </w:rPr>
      </w:pPr>
      <w:r w:rsidRPr="00562452">
        <w:rPr>
          <w:rFonts w:ascii="Times New Roman" w:eastAsia="Batang" w:hAnsi="Times New Roman"/>
          <w:i/>
          <w:iCs/>
          <w:sz w:val="24"/>
          <w:szCs w:val="24"/>
          <w:lang w:eastAsia="ko-KR"/>
        </w:rPr>
        <w:t>Учащиеся должны уметь</w:t>
      </w:r>
      <w:r w:rsidRPr="00562452">
        <w:rPr>
          <w:rFonts w:ascii="Times New Roman" w:eastAsia="Batang" w:hAnsi="Times New Roman"/>
          <w:iCs/>
          <w:sz w:val="24"/>
          <w:szCs w:val="24"/>
          <w:lang w:eastAsia="ko-KR"/>
        </w:rPr>
        <w:t>: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19"/>
        </w:numPr>
        <w:snapToGrid w:val="0"/>
        <w:ind w:left="0"/>
        <w:jc w:val="both"/>
        <w:rPr>
          <w:rFonts w:eastAsia="Batang"/>
          <w:sz w:val="24"/>
          <w:szCs w:val="24"/>
          <w:lang w:eastAsia="ko-KR"/>
        </w:rPr>
      </w:pPr>
      <w:r w:rsidRPr="00562452">
        <w:rPr>
          <w:rFonts w:eastAsia="Batang"/>
          <w:sz w:val="24"/>
          <w:szCs w:val="24"/>
          <w:lang w:eastAsia="ko-KR"/>
        </w:rPr>
        <w:t>правильно использовать при характеристике развития животного мира на Земле биологические понятия;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19"/>
        </w:numPr>
        <w:snapToGrid w:val="0"/>
        <w:ind w:left="0"/>
        <w:jc w:val="both"/>
        <w:rPr>
          <w:rFonts w:eastAsia="Batang"/>
          <w:sz w:val="24"/>
          <w:szCs w:val="24"/>
          <w:lang w:eastAsia="ko-KR"/>
        </w:rPr>
      </w:pPr>
      <w:r w:rsidRPr="00562452">
        <w:rPr>
          <w:rFonts w:eastAsia="Batang"/>
          <w:sz w:val="24"/>
          <w:szCs w:val="24"/>
          <w:lang w:eastAsia="ko-KR"/>
        </w:rPr>
        <w:t xml:space="preserve">анализировать доказательства эволюции; 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19"/>
        </w:numPr>
        <w:snapToGrid w:val="0"/>
        <w:ind w:left="0"/>
        <w:jc w:val="both"/>
        <w:rPr>
          <w:rFonts w:eastAsia="Batang"/>
          <w:spacing w:val="-4"/>
          <w:sz w:val="24"/>
          <w:szCs w:val="24"/>
          <w:lang w:eastAsia="ko-KR"/>
        </w:rPr>
      </w:pPr>
      <w:r w:rsidRPr="00562452">
        <w:rPr>
          <w:rFonts w:eastAsia="Batang"/>
          <w:sz w:val="24"/>
          <w:szCs w:val="24"/>
          <w:lang w:eastAsia="ko-KR"/>
        </w:rPr>
        <w:t>характеризовать гомологичные, аналогичные и рудиментарные органы и атавизмы;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19"/>
        </w:numPr>
        <w:snapToGrid w:val="0"/>
        <w:ind w:left="0"/>
        <w:jc w:val="both"/>
        <w:rPr>
          <w:rFonts w:eastAsia="Batang"/>
          <w:sz w:val="24"/>
          <w:szCs w:val="24"/>
          <w:lang w:eastAsia="ko-KR"/>
        </w:rPr>
      </w:pPr>
      <w:r w:rsidRPr="00562452">
        <w:rPr>
          <w:rFonts w:eastAsia="Batang"/>
          <w:spacing w:val="-4"/>
          <w:sz w:val="24"/>
          <w:szCs w:val="24"/>
          <w:lang w:eastAsia="ko-KR"/>
        </w:rPr>
        <w:t>устанавливать причинно-следственные связи многообразия животных</w:t>
      </w:r>
      <w:r w:rsidRPr="00562452">
        <w:rPr>
          <w:rFonts w:eastAsia="Batang"/>
          <w:sz w:val="24"/>
          <w:szCs w:val="24"/>
          <w:lang w:eastAsia="ko-KR"/>
        </w:rPr>
        <w:t>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19"/>
        </w:numPr>
        <w:snapToGrid w:val="0"/>
        <w:ind w:left="0"/>
        <w:jc w:val="both"/>
        <w:rPr>
          <w:rFonts w:eastAsia="Batang"/>
          <w:sz w:val="24"/>
          <w:szCs w:val="24"/>
          <w:lang w:eastAsia="ko-KR"/>
        </w:rPr>
      </w:pPr>
      <w:r w:rsidRPr="00562452">
        <w:rPr>
          <w:rFonts w:eastAsia="Batang"/>
          <w:sz w:val="24"/>
          <w:szCs w:val="24"/>
          <w:lang w:eastAsia="ko-KR"/>
        </w:rPr>
        <w:t>доказывать приспособительный характер изменчивости у животных;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19"/>
        </w:numPr>
        <w:snapToGrid w:val="0"/>
        <w:ind w:left="0"/>
        <w:jc w:val="both"/>
        <w:rPr>
          <w:rFonts w:eastAsia="Batang"/>
          <w:sz w:val="24"/>
          <w:szCs w:val="24"/>
          <w:lang w:eastAsia="ko-KR"/>
        </w:rPr>
      </w:pPr>
      <w:r w:rsidRPr="00562452">
        <w:rPr>
          <w:rFonts w:eastAsia="Batang"/>
          <w:sz w:val="24"/>
          <w:szCs w:val="24"/>
          <w:lang w:eastAsia="ko-KR"/>
        </w:rPr>
        <w:t xml:space="preserve">объяснять значение борьбы за существование в эволюции животных; 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19"/>
        </w:numPr>
        <w:snapToGrid w:val="0"/>
        <w:ind w:left="0"/>
        <w:jc w:val="both"/>
        <w:rPr>
          <w:rFonts w:eastAsia="Batang"/>
          <w:b/>
          <w:bCs/>
          <w:sz w:val="24"/>
          <w:szCs w:val="24"/>
          <w:lang w:eastAsia="ko-KR"/>
        </w:rPr>
      </w:pPr>
      <w:r w:rsidRPr="00562452">
        <w:rPr>
          <w:rFonts w:eastAsia="Batang"/>
          <w:sz w:val="24"/>
          <w:szCs w:val="24"/>
          <w:lang w:eastAsia="ko-KR"/>
        </w:rPr>
        <w:t>различать на коллекционных образцах и таблицах гомологичные, аналогичные и рудиментарные органы и атавизмы у животных;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eastAsia="Batang" w:hAnsi="Times New Roman" w:cs="Times New Roman"/>
          <w:b/>
          <w:bCs/>
          <w:sz w:val="24"/>
          <w:szCs w:val="24"/>
          <w:lang w:eastAsia="ko-KR"/>
        </w:rPr>
      </w:pP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eastAsia="Batang" w:hAnsi="Times New Roman" w:cs="Times New Roman"/>
          <w:i/>
          <w:iCs/>
          <w:sz w:val="24"/>
          <w:szCs w:val="24"/>
          <w:lang w:eastAsia="ko-KR"/>
        </w:rPr>
      </w:pPr>
      <w:proofErr w:type="spellStart"/>
      <w:r w:rsidRPr="00562452">
        <w:rPr>
          <w:rFonts w:ascii="Times New Roman" w:eastAsia="Batang" w:hAnsi="Times New Roman" w:cs="Times New Roman"/>
          <w:b/>
          <w:bCs/>
          <w:sz w:val="24"/>
          <w:szCs w:val="24"/>
          <w:lang w:eastAsia="ko-KR"/>
        </w:rPr>
        <w:t>Метапредметные</w:t>
      </w:r>
      <w:proofErr w:type="spellEnd"/>
      <w:r w:rsidRPr="00562452">
        <w:rPr>
          <w:rFonts w:ascii="Times New Roman" w:eastAsia="Batang" w:hAnsi="Times New Roman" w:cs="Times New Roman"/>
          <w:b/>
          <w:bCs/>
          <w:sz w:val="24"/>
          <w:szCs w:val="24"/>
          <w:lang w:eastAsia="ko-KR"/>
        </w:rPr>
        <w:t xml:space="preserve"> результаты обучения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562452">
        <w:rPr>
          <w:rFonts w:ascii="Times New Roman" w:eastAsia="Batang" w:hAnsi="Times New Roman" w:cs="Times New Roman"/>
          <w:i/>
          <w:iCs/>
          <w:sz w:val="24"/>
          <w:szCs w:val="24"/>
          <w:lang w:eastAsia="ko-KR"/>
        </w:rPr>
        <w:t>Учащиеся должны уметь</w:t>
      </w:r>
      <w:r w:rsidRPr="00562452">
        <w:rPr>
          <w:rFonts w:ascii="Times New Roman" w:eastAsia="Batang" w:hAnsi="Times New Roman" w:cs="Times New Roman"/>
          <w:sz w:val="24"/>
          <w:szCs w:val="24"/>
          <w:lang w:eastAsia="ko-KR"/>
        </w:rPr>
        <w:t>: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15"/>
        </w:numPr>
        <w:snapToGrid w:val="0"/>
        <w:ind w:left="0"/>
        <w:jc w:val="both"/>
        <w:rPr>
          <w:rFonts w:eastAsia="Batang"/>
          <w:sz w:val="24"/>
          <w:szCs w:val="24"/>
          <w:lang w:eastAsia="ko-KR"/>
        </w:rPr>
      </w:pPr>
      <w:r w:rsidRPr="00562452">
        <w:rPr>
          <w:rFonts w:eastAsia="Batang"/>
          <w:sz w:val="24"/>
          <w:szCs w:val="24"/>
          <w:lang w:eastAsia="ko-KR"/>
        </w:rPr>
        <w:t>выявлять черты сходства и отличия в строении и выполняемой функции органов-гомологов и органов-аналогов;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15"/>
        </w:numPr>
        <w:snapToGrid w:val="0"/>
        <w:ind w:left="0"/>
        <w:jc w:val="both"/>
        <w:rPr>
          <w:rFonts w:eastAsia="Batang"/>
          <w:sz w:val="24"/>
          <w:szCs w:val="24"/>
          <w:lang w:eastAsia="ko-KR"/>
        </w:rPr>
      </w:pPr>
      <w:r w:rsidRPr="00562452">
        <w:rPr>
          <w:rFonts w:eastAsia="Batang"/>
          <w:sz w:val="24"/>
          <w:szCs w:val="24"/>
          <w:lang w:eastAsia="ko-KR"/>
        </w:rPr>
        <w:t>сравнивать и сопоставлять строение животных на различных этапах исторического развития;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15"/>
        </w:numPr>
        <w:snapToGrid w:val="0"/>
        <w:ind w:left="0"/>
        <w:jc w:val="both"/>
        <w:rPr>
          <w:rFonts w:eastAsia="Batang"/>
          <w:sz w:val="24"/>
          <w:szCs w:val="24"/>
          <w:lang w:eastAsia="ko-KR"/>
        </w:rPr>
      </w:pPr>
      <w:r w:rsidRPr="00562452">
        <w:rPr>
          <w:rFonts w:eastAsia="Batang"/>
          <w:sz w:val="24"/>
          <w:szCs w:val="24"/>
          <w:lang w:eastAsia="ko-KR"/>
        </w:rPr>
        <w:t>конкретизировать примерами доказательства эволюции;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15"/>
        </w:numPr>
        <w:snapToGrid w:val="0"/>
        <w:ind w:left="0"/>
        <w:jc w:val="both"/>
        <w:rPr>
          <w:rFonts w:eastAsia="Batang"/>
          <w:sz w:val="24"/>
          <w:szCs w:val="24"/>
          <w:lang w:eastAsia="ko-KR"/>
        </w:rPr>
      </w:pPr>
      <w:r w:rsidRPr="00562452">
        <w:rPr>
          <w:rFonts w:eastAsia="Batang"/>
          <w:sz w:val="24"/>
          <w:szCs w:val="24"/>
          <w:lang w:eastAsia="ko-KR"/>
        </w:rPr>
        <w:t>составлять тезисы и конспект текста;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15"/>
        </w:numPr>
        <w:snapToGrid w:val="0"/>
        <w:ind w:left="0"/>
        <w:jc w:val="both"/>
        <w:rPr>
          <w:rFonts w:eastAsia="Batang"/>
          <w:sz w:val="24"/>
          <w:szCs w:val="24"/>
          <w:lang w:eastAsia="ko-KR"/>
        </w:rPr>
      </w:pPr>
      <w:r w:rsidRPr="00562452">
        <w:rPr>
          <w:rFonts w:eastAsia="Batang"/>
          <w:sz w:val="24"/>
          <w:szCs w:val="24"/>
          <w:lang w:eastAsia="ko-KR"/>
        </w:rPr>
        <w:t>самостоятельно использовать непосредственное наблюдение и делать выводы;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15"/>
        </w:numPr>
        <w:snapToGrid w:val="0"/>
        <w:ind w:left="0"/>
        <w:jc w:val="both"/>
        <w:rPr>
          <w:rFonts w:eastAsia="Batang"/>
          <w:spacing w:val="-6"/>
          <w:sz w:val="24"/>
          <w:szCs w:val="24"/>
          <w:lang w:eastAsia="ko-KR"/>
        </w:rPr>
      </w:pPr>
      <w:r w:rsidRPr="00562452">
        <w:rPr>
          <w:rFonts w:eastAsia="Batang"/>
          <w:sz w:val="24"/>
          <w:szCs w:val="24"/>
          <w:lang w:eastAsia="ko-KR"/>
        </w:rPr>
        <w:t>получать биологическую информацию об эволюционном развитии животных, доказательствах и причинах эволюции животных из различных источников;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15"/>
        </w:numPr>
        <w:snapToGrid w:val="0"/>
        <w:ind w:left="0"/>
        <w:jc w:val="both"/>
        <w:rPr>
          <w:rFonts w:eastAsia="Batang"/>
          <w:sz w:val="24"/>
          <w:szCs w:val="24"/>
          <w:lang w:eastAsia="ko-KR"/>
        </w:rPr>
      </w:pPr>
      <w:r w:rsidRPr="00562452">
        <w:rPr>
          <w:rFonts w:eastAsia="Batang"/>
          <w:spacing w:val="-6"/>
          <w:sz w:val="24"/>
          <w:szCs w:val="24"/>
          <w:lang w:eastAsia="ko-KR"/>
        </w:rPr>
        <w:t>анализировать, обобщать высказывать суждения по усвоенному материалу</w:t>
      </w:r>
      <w:r w:rsidRPr="00562452">
        <w:rPr>
          <w:rFonts w:eastAsia="Batang"/>
          <w:sz w:val="24"/>
          <w:szCs w:val="24"/>
          <w:lang w:eastAsia="ko-KR"/>
        </w:rPr>
        <w:t>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15"/>
        </w:numPr>
        <w:snapToGrid w:val="0"/>
        <w:ind w:left="0"/>
        <w:jc w:val="both"/>
        <w:rPr>
          <w:rFonts w:eastAsia="Batang"/>
          <w:sz w:val="24"/>
          <w:szCs w:val="24"/>
          <w:lang w:eastAsia="ko-KR"/>
        </w:rPr>
      </w:pPr>
      <w:r w:rsidRPr="00562452">
        <w:rPr>
          <w:rFonts w:eastAsia="Batang"/>
          <w:sz w:val="24"/>
          <w:szCs w:val="24"/>
          <w:lang w:eastAsia="ko-KR"/>
        </w:rPr>
        <w:t>толерантно относиться к иному мнению;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15"/>
        </w:numPr>
        <w:snapToGrid w:val="0"/>
        <w:ind w:left="0"/>
        <w:jc w:val="both"/>
        <w:rPr>
          <w:b/>
          <w:bCs/>
          <w:sz w:val="24"/>
          <w:szCs w:val="24"/>
        </w:rPr>
      </w:pPr>
      <w:r w:rsidRPr="00562452">
        <w:rPr>
          <w:rFonts w:eastAsia="Batang"/>
          <w:sz w:val="24"/>
          <w:szCs w:val="24"/>
          <w:lang w:eastAsia="ko-KR"/>
        </w:rPr>
        <w:t>корректно отстаивать свою точку зрения</w:t>
      </w:r>
    </w:p>
    <w:p w:rsidR="003B7550" w:rsidRPr="00562452" w:rsidRDefault="003B7550" w:rsidP="000D059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 xml:space="preserve">Раздел 6. Биоценозы 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proofErr w:type="gramStart"/>
      <w:r w:rsidRPr="00562452">
        <w:rPr>
          <w:rFonts w:ascii="Times New Roman" w:hAnsi="Times New Roman" w:cs="Times New Roman"/>
          <w:sz w:val="24"/>
          <w:szCs w:val="24"/>
        </w:rPr>
        <w:t>Естественные и искусственные биоценозы (водоем, луг, степь, тундра, лес, населенный пункт).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 xml:space="preserve"> Факторы среды и их влияние на биоценозы. Цепи питания, поток энергии. Взаимосвязь компонентов биоценоза и их приспособленность друг к другу.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pacing w:val="-6"/>
          <w:sz w:val="24"/>
          <w:szCs w:val="24"/>
        </w:rPr>
      </w:pPr>
      <w:proofErr w:type="spellStart"/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Экскурсии</w:t>
      </w:r>
      <w:proofErr w:type="gramStart"/>
      <w:r w:rsidR="00DC22F7" w:rsidRPr="00562452">
        <w:rPr>
          <w:rFonts w:ascii="Times New Roman" w:hAnsi="Times New Roman" w:cs="Times New Roman"/>
          <w:spacing w:val="-6"/>
          <w:sz w:val="24"/>
          <w:szCs w:val="24"/>
        </w:rPr>
        <w:t>.</w:t>
      </w:r>
      <w:r w:rsidRPr="00562452">
        <w:rPr>
          <w:rFonts w:ascii="Times New Roman" w:hAnsi="Times New Roman" w:cs="Times New Roman"/>
          <w:spacing w:val="-6"/>
          <w:sz w:val="24"/>
          <w:szCs w:val="24"/>
        </w:rPr>
        <w:t>И</w:t>
      </w:r>
      <w:proofErr w:type="gramEnd"/>
      <w:r w:rsidRPr="00562452">
        <w:rPr>
          <w:rFonts w:ascii="Times New Roman" w:hAnsi="Times New Roman" w:cs="Times New Roman"/>
          <w:spacing w:val="-6"/>
          <w:sz w:val="24"/>
          <w:szCs w:val="24"/>
        </w:rPr>
        <w:t>зучение</w:t>
      </w:r>
      <w:proofErr w:type="spellEnd"/>
      <w:r w:rsidRPr="00562452">
        <w:rPr>
          <w:rFonts w:ascii="Times New Roman" w:hAnsi="Times New Roman" w:cs="Times New Roman"/>
          <w:spacing w:val="-6"/>
          <w:sz w:val="24"/>
          <w:szCs w:val="24"/>
        </w:rPr>
        <w:t xml:space="preserve"> взаимосвязи животных с другими компонентами биоценоза. Фенологические наблюдения за весенними явлениями в жизни животных.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 обучения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знать</w:t>
      </w:r>
      <w:r w:rsidRPr="00562452">
        <w:rPr>
          <w:rFonts w:ascii="Times New Roman" w:hAnsi="Times New Roman" w:cs="Times New Roman"/>
          <w:iCs/>
          <w:sz w:val="24"/>
          <w:szCs w:val="24"/>
        </w:rPr>
        <w:t>: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9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 xml:space="preserve">признаки биологических объектов: биоценоза, продуцентов, </w:t>
      </w:r>
      <w:proofErr w:type="spellStart"/>
      <w:r w:rsidRPr="00562452">
        <w:rPr>
          <w:sz w:val="24"/>
          <w:szCs w:val="24"/>
        </w:rPr>
        <w:t>консументов</w:t>
      </w:r>
      <w:proofErr w:type="spellEnd"/>
      <w:r w:rsidRPr="00562452">
        <w:rPr>
          <w:sz w:val="24"/>
          <w:szCs w:val="24"/>
        </w:rPr>
        <w:t xml:space="preserve">, </w:t>
      </w:r>
      <w:proofErr w:type="spellStart"/>
      <w:r w:rsidRPr="00562452">
        <w:rPr>
          <w:sz w:val="24"/>
          <w:szCs w:val="24"/>
        </w:rPr>
        <w:t>редуцентов</w:t>
      </w:r>
      <w:proofErr w:type="spellEnd"/>
      <w:r w:rsidRPr="00562452">
        <w:rPr>
          <w:sz w:val="24"/>
          <w:szCs w:val="24"/>
        </w:rPr>
        <w:t>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9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>признаки экологических групп животных;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9"/>
        </w:numPr>
        <w:ind w:left="0"/>
        <w:jc w:val="both"/>
        <w:rPr>
          <w:i/>
          <w:iCs/>
          <w:sz w:val="24"/>
          <w:szCs w:val="24"/>
        </w:rPr>
      </w:pPr>
      <w:r w:rsidRPr="00562452">
        <w:rPr>
          <w:sz w:val="24"/>
          <w:szCs w:val="24"/>
        </w:rPr>
        <w:t>признаки естественного и искусственного биоценоза.</w:t>
      </w:r>
    </w:p>
    <w:p w:rsidR="003B7550" w:rsidRPr="00562452" w:rsidRDefault="003B7550" w:rsidP="000D059A">
      <w:pPr>
        <w:pStyle w:val="a5"/>
        <w:widowControl w:val="0"/>
        <w:numPr>
          <w:ilvl w:val="0"/>
          <w:numId w:val="9"/>
        </w:numPr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562452">
        <w:rPr>
          <w:rFonts w:ascii="Times New Roman" w:hAnsi="Times New Roman"/>
          <w:i/>
          <w:iCs/>
          <w:sz w:val="24"/>
          <w:szCs w:val="24"/>
        </w:rPr>
        <w:t>Учащиеся должны уметь</w:t>
      </w:r>
      <w:r w:rsidRPr="00562452">
        <w:rPr>
          <w:rFonts w:ascii="Times New Roman" w:hAnsi="Times New Roman"/>
          <w:sz w:val="24"/>
          <w:szCs w:val="24"/>
        </w:rPr>
        <w:t xml:space="preserve">: 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9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>правильно использовать при характеристике биоценоза биологические понятия;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9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 xml:space="preserve">распознавать взаимосвязи организмов со средой обитания; 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9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>выявлять влияние окружающей среды на биоценоз;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9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>выявлять приспособления организмов к среде обитания;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9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>определять приспособленность организмов биоценоза друг к другу;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9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>определять направление потока энергии в биоценозе;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9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>объяснять значение биологического разнообразия для повышения устойчивости биоценоза;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9"/>
        </w:numPr>
        <w:ind w:left="0"/>
        <w:jc w:val="both"/>
        <w:rPr>
          <w:b/>
          <w:bCs/>
          <w:sz w:val="24"/>
          <w:szCs w:val="24"/>
        </w:rPr>
      </w:pPr>
      <w:r w:rsidRPr="00562452">
        <w:rPr>
          <w:sz w:val="24"/>
          <w:szCs w:val="24"/>
        </w:rPr>
        <w:t>определять принадлежность биологических объектов к разным экологическим группам.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562452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562452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 обучения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 xml:space="preserve">Учащиеся </w:t>
      </w:r>
      <w:proofErr w:type="spellStart"/>
      <w:r w:rsidRPr="00562452">
        <w:rPr>
          <w:rFonts w:ascii="Times New Roman" w:hAnsi="Times New Roman" w:cs="Times New Roman"/>
          <w:i/>
          <w:iCs/>
          <w:sz w:val="24"/>
          <w:szCs w:val="24"/>
        </w:rPr>
        <w:t>должныуметь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>: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5"/>
        </w:numPr>
        <w:snapToGrid w:val="0"/>
        <w:ind w:left="0"/>
        <w:jc w:val="both"/>
        <w:rPr>
          <w:rFonts w:eastAsia="Batang"/>
          <w:sz w:val="24"/>
          <w:szCs w:val="24"/>
          <w:lang w:eastAsia="ko-KR"/>
        </w:rPr>
      </w:pPr>
      <w:r w:rsidRPr="00562452">
        <w:rPr>
          <w:rFonts w:eastAsia="Batang"/>
          <w:sz w:val="24"/>
          <w:szCs w:val="24"/>
          <w:lang w:eastAsia="ko-KR"/>
        </w:rPr>
        <w:t>сравнивать и сопоставлять естественные и искусственные биоценозы;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5"/>
        </w:numPr>
        <w:snapToGrid w:val="0"/>
        <w:ind w:left="0"/>
        <w:jc w:val="both"/>
        <w:rPr>
          <w:rFonts w:eastAsia="Batang"/>
          <w:sz w:val="24"/>
          <w:szCs w:val="24"/>
          <w:lang w:eastAsia="ko-KR"/>
        </w:rPr>
      </w:pPr>
      <w:r w:rsidRPr="00562452">
        <w:rPr>
          <w:rFonts w:eastAsia="Batang"/>
          <w:sz w:val="24"/>
          <w:szCs w:val="24"/>
          <w:lang w:eastAsia="ko-KR"/>
        </w:rPr>
        <w:t>устанавливать причинно-следственные связи при объяснении устойчивости биоценозов;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5"/>
        </w:numPr>
        <w:snapToGrid w:val="0"/>
        <w:ind w:left="0"/>
        <w:jc w:val="both"/>
        <w:rPr>
          <w:rFonts w:eastAsia="Batang"/>
          <w:sz w:val="24"/>
          <w:szCs w:val="24"/>
          <w:lang w:eastAsia="ko-KR"/>
        </w:rPr>
      </w:pPr>
      <w:r w:rsidRPr="00562452">
        <w:rPr>
          <w:rFonts w:eastAsia="Batang"/>
          <w:sz w:val="24"/>
          <w:szCs w:val="24"/>
          <w:lang w:eastAsia="ko-KR"/>
        </w:rPr>
        <w:t>конкретизировать примерами понятия «продуценты», «</w:t>
      </w:r>
      <w:proofErr w:type="spellStart"/>
      <w:r w:rsidRPr="00562452">
        <w:rPr>
          <w:rFonts w:eastAsia="Batang"/>
          <w:sz w:val="24"/>
          <w:szCs w:val="24"/>
          <w:lang w:eastAsia="ko-KR"/>
        </w:rPr>
        <w:t>консументы</w:t>
      </w:r>
      <w:proofErr w:type="spellEnd"/>
      <w:r w:rsidRPr="00562452">
        <w:rPr>
          <w:rFonts w:eastAsia="Batang"/>
          <w:sz w:val="24"/>
          <w:szCs w:val="24"/>
          <w:lang w:eastAsia="ko-KR"/>
        </w:rPr>
        <w:t>», «</w:t>
      </w:r>
      <w:proofErr w:type="spellStart"/>
      <w:r w:rsidRPr="00562452">
        <w:rPr>
          <w:rFonts w:eastAsia="Batang"/>
          <w:sz w:val="24"/>
          <w:szCs w:val="24"/>
          <w:lang w:eastAsia="ko-KR"/>
        </w:rPr>
        <w:t>редуценты</w:t>
      </w:r>
      <w:proofErr w:type="spellEnd"/>
      <w:r w:rsidRPr="00562452">
        <w:rPr>
          <w:rFonts w:eastAsia="Batang"/>
          <w:sz w:val="24"/>
          <w:szCs w:val="24"/>
          <w:lang w:eastAsia="ko-KR"/>
        </w:rPr>
        <w:t>»;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5"/>
        </w:numPr>
        <w:snapToGrid w:val="0"/>
        <w:ind w:left="0"/>
        <w:jc w:val="both"/>
        <w:rPr>
          <w:rFonts w:eastAsia="Batang"/>
          <w:sz w:val="24"/>
          <w:szCs w:val="24"/>
          <w:lang w:eastAsia="ko-KR"/>
        </w:rPr>
      </w:pPr>
      <w:r w:rsidRPr="00562452">
        <w:rPr>
          <w:rFonts w:eastAsia="Batang"/>
          <w:sz w:val="24"/>
          <w:szCs w:val="24"/>
          <w:lang w:eastAsia="ko-KR"/>
        </w:rPr>
        <w:t>выявлять черты сходства и отличия естественных и искусственных биоценозов, цепи питания и пищевой цепи;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5"/>
        </w:numPr>
        <w:snapToGrid w:val="0"/>
        <w:ind w:left="0"/>
        <w:jc w:val="both"/>
        <w:rPr>
          <w:rFonts w:eastAsia="Batang"/>
          <w:sz w:val="24"/>
          <w:szCs w:val="24"/>
          <w:lang w:eastAsia="ko-KR"/>
        </w:rPr>
      </w:pPr>
      <w:r w:rsidRPr="00562452">
        <w:rPr>
          <w:rFonts w:eastAsia="Batang"/>
          <w:sz w:val="24"/>
          <w:szCs w:val="24"/>
          <w:lang w:eastAsia="ko-KR"/>
        </w:rPr>
        <w:t>самостоятельно использовать непосредственные наблюдения, обобщать и делать выводы;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5"/>
        </w:numPr>
        <w:snapToGrid w:val="0"/>
        <w:ind w:left="0"/>
        <w:jc w:val="both"/>
        <w:rPr>
          <w:sz w:val="24"/>
          <w:szCs w:val="24"/>
        </w:rPr>
      </w:pPr>
      <w:r w:rsidRPr="00562452">
        <w:rPr>
          <w:rFonts w:eastAsia="Batang"/>
          <w:sz w:val="24"/>
          <w:szCs w:val="24"/>
          <w:lang w:eastAsia="ko-KR"/>
        </w:rPr>
        <w:t>систематизировать биологические объекты разных биоценозов;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5"/>
        </w:numPr>
        <w:snapToGrid w:val="0"/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 xml:space="preserve">находить в тексте учебника отличительные признаки основных биологических объектов и явлений; 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5"/>
        </w:numPr>
        <w:snapToGrid w:val="0"/>
        <w:ind w:left="0"/>
        <w:jc w:val="both"/>
        <w:rPr>
          <w:rFonts w:eastAsia="Batang"/>
          <w:sz w:val="24"/>
          <w:szCs w:val="24"/>
          <w:lang w:eastAsia="ko-KR"/>
        </w:rPr>
      </w:pPr>
      <w:r w:rsidRPr="00562452">
        <w:rPr>
          <w:sz w:val="24"/>
          <w:szCs w:val="24"/>
        </w:rPr>
        <w:t xml:space="preserve">находить в словарях и справочниках значения терминов; 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5"/>
        </w:numPr>
        <w:snapToGrid w:val="0"/>
        <w:ind w:left="0"/>
        <w:jc w:val="both"/>
        <w:rPr>
          <w:rFonts w:eastAsia="Batang"/>
          <w:sz w:val="24"/>
          <w:szCs w:val="24"/>
          <w:lang w:eastAsia="ko-KR"/>
        </w:rPr>
      </w:pPr>
      <w:r w:rsidRPr="00562452">
        <w:rPr>
          <w:rFonts w:eastAsia="Batang"/>
          <w:sz w:val="24"/>
          <w:szCs w:val="24"/>
          <w:lang w:eastAsia="ko-KR"/>
        </w:rPr>
        <w:t>составлять тезисы и конспект текста;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5"/>
        </w:numPr>
        <w:snapToGrid w:val="0"/>
        <w:ind w:left="0"/>
        <w:jc w:val="both"/>
        <w:rPr>
          <w:rFonts w:eastAsia="Batang"/>
          <w:sz w:val="24"/>
          <w:szCs w:val="24"/>
          <w:lang w:eastAsia="ko-KR"/>
        </w:rPr>
      </w:pPr>
      <w:r w:rsidRPr="00562452">
        <w:rPr>
          <w:rFonts w:eastAsia="Batang"/>
          <w:sz w:val="24"/>
          <w:szCs w:val="24"/>
          <w:lang w:eastAsia="ko-KR"/>
        </w:rPr>
        <w:t>самостоятельно использовать непосредственное наблюдение и делать выводы;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5"/>
        </w:numPr>
        <w:snapToGrid w:val="0"/>
        <w:ind w:left="0"/>
        <w:jc w:val="both"/>
        <w:rPr>
          <w:rFonts w:eastAsia="Batang"/>
          <w:b/>
          <w:bCs/>
          <w:sz w:val="24"/>
          <w:szCs w:val="24"/>
          <w:lang w:eastAsia="ko-KR"/>
        </w:rPr>
      </w:pPr>
      <w:r w:rsidRPr="00562452">
        <w:rPr>
          <w:rFonts w:eastAsia="Batang"/>
          <w:sz w:val="24"/>
          <w:szCs w:val="24"/>
          <w:lang w:eastAsia="ko-KR"/>
        </w:rPr>
        <w:t>поддерживать дискуссию.</w:t>
      </w:r>
    </w:p>
    <w:p w:rsidR="003B7550" w:rsidRPr="00562452" w:rsidRDefault="003B7550" w:rsidP="000D059A">
      <w:pPr>
        <w:spacing w:after="0" w:line="240" w:lineRule="auto"/>
        <w:rPr>
          <w:rFonts w:ascii="Times New Roman" w:eastAsia="Batang" w:hAnsi="Times New Roman" w:cs="Times New Roman"/>
          <w:b/>
          <w:bCs/>
          <w:sz w:val="24"/>
          <w:szCs w:val="24"/>
          <w:lang w:eastAsia="ko-KR"/>
        </w:rPr>
      </w:pPr>
    </w:p>
    <w:p w:rsidR="003B7550" w:rsidRPr="00562452" w:rsidRDefault="003B7550" w:rsidP="000D059A">
      <w:pPr>
        <w:spacing w:after="0" w:line="240" w:lineRule="auto"/>
        <w:rPr>
          <w:rFonts w:ascii="Times New Roman" w:eastAsia="Batang" w:hAnsi="Times New Roman" w:cs="Times New Roman"/>
          <w:b/>
          <w:bCs/>
          <w:sz w:val="24"/>
          <w:szCs w:val="24"/>
          <w:lang w:eastAsia="ko-KR"/>
        </w:rPr>
      </w:pPr>
    </w:p>
    <w:p w:rsidR="003B7550" w:rsidRPr="00562452" w:rsidRDefault="003B7550" w:rsidP="000D059A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 xml:space="preserve">Раздел 7. Животный мир и хозяйственная деятельность человека </w:t>
      </w:r>
    </w:p>
    <w:p w:rsidR="003B7550" w:rsidRPr="00562452" w:rsidRDefault="003B7550" w:rsidP="000D05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 xml:space="preserve">Влияние деятельности человека на животных. Промысел животных. Одомашнивание. Разведение, основы содержания и селекции сельскохозяйственных </w:t>
      </w:r>
      <w:r w:rsidR="00DC22F7" w:rsidRPr="00562452">
        <w:rPr>
          <w:rFonts w:ascii="Times New Roman" w:hAnsi="Times New Roman" w:cs="Times New Roman"/>
          <w:sz w:val="24"/>
          <w:szCs w:val="24"/>
        </w:rPr>
        <w:t>животных. Охрана</w:t>
      </w:r>
      <w:r w:rsidRPr="00562452">
        <w:rPr>
          <w:rFonts w:ascii="Times New Roman" w:hAnsi="Times New Roman" w:cs="Times New Roman"/>
          <w:sz w:val="24"/>
          <w:szCs w:val="24"/>
        </w:rPr>
        <w:t xml:space="preserve"> животного мира: законы, система мониторинга, охраняемые территории. Красная книга. Рациональное использование животных.</w:t>
      </w:r>
    </w:p>
    <w:p w:rsidR="003B7550" w:rsidRPr="00562452" w:rsidRDefault="00DC22F7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Экскурсии</w:t>
      </w:r>
      <w:r w:rsidRPr="00562452">
        <w:rPr>
          <w:rFonts w:ascii="Times New Roman" w:hAnsi="Times New Roman" w:cs="Times New Roman"/>
          <w:sz w:val="24"/>
          <w:szCs w:val="24"/>
        </w:rPr>
        <w:t>. Посещение</w:t>
      </w:r>
      <w:r w:rsidR="003B7550" w:rsidRPr="00562452">
        <w:rPr>
          <w:rFonts w:ascii="Times New Roman" w:hAnsi="Times New Roman" w:cs="Times New Roman"/>
          <w:sz w:val="24"/>
          <w:szCs w:val="24"/>
        </w:rPr>
        <w:t xml:space="preserve"> выставок сельскохозяйственных и домашних животных.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 обучения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знать</w:t>
      </w:r>
      <w:r w:rsidRPr="0056245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2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>методы селекции и разведения домашних животных;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2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 xml:space="preserve">условия одомашнивания животных; 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2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 xml:space="preserve">законы охраны природы; 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2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 xml:space="preserve">признаки охраняемых территорий; 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2"/>
        </w:numPr>
        <w:ind w:left="0"/>
        <w:jc w:val="both"/>
        <w:rPr>
          <w:i/>
          <w:iCs/>
          <w:sz w:val="24"/>
          <w:szCs w:val="24"/>
        </w:rPr>
      </w:pPr>
      <w:r w:rsidRPr="00562452">
        <w:rPr>
          <w:sz w:val="24"/>
          <w:szCs w:val="24"/>
        </w:rPr>
        <w:t>пути рационального использования животного мира (области, края, округа, республики)</w:t>
      </w:r>
    </w:p>
    <w:p w:rsidR="003B7550" w:rsidRPr="00562452" w:rsidRDefault="003B7550" w:rsidP="000D059A">
      <w:pPr>
        <w:pStyle w:val="a5"/>
        <w:widowControl w:val="0"/>
        <w:numPr>
          <w:ilvl w:val="0"/>
          <w:numId w:val="2"/>
        </w:numPr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562452">
        <w:rPr>
          <w:rFonts w:ascii="Times New Roman" w:hAnsi="Times New Roman"/>
          <w:i/>
          <w:iCs/>
          <w:sz w:val="24"/>
          <w:szCs w:val="24"/>
        </w:rPr>
        <w:t>Учащиеся должны уметь</w:t>
      </w:r>
      <w:r w:rsidRPr="00562452">
        <w:rPr>
          <w:rFonts w:ascii="Times New Roman" w:hAnsi="Times New Roman"/>
          <w:sz w:val="24"/>
          <w:szCs w:val="24"/>
        </w:rPr>
        <w:t xml:space="preserve">: 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2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 xml:space="preserve">пользоваться Красной книгой; 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2"/>
        </w:numPr>
        <w:ind w:left="0"/>
        <w:jc w:val="both"/>
        <w:rPr>
          <w:i/>
          <w:iCs/>
          <w:sz w:val="24"/>
          <w:szCs w:val="24"/>
        </w:rPr>
      </w:pPr>
      <w:r w:rsidRPr="00562452">
        <w:rPr>
          <w:sz w:val="24"/>
          <w:szCs w:val="24"/>
        </w:rPr>
        <w:t>анализировать и оценивать воздействие человека на животный мир;</w:t>
      </w:r>
    </w:p>
    <w:p w:rsidR="003B7550" w:rsidRPr="00562452" w:rsidRDefault="003B7550" w:rsidP="000D059A">
      <w:pPr>
        <w:pStyle w:val="a5"/>
        <w:widowControl w:val="0"/>
        <w:numPr>
          <w:ilvl w:val="0"/>
          <w:numId w:val="2"/>
        </w:numPr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562452">
        <w:rPr>
          <w:rFonts w:ascii="Times New Roman" w:hAnsi="Times New Roman"/>
          <w:i/>
          <w:iCs/>
          <w:sz w:val="24"/>
          <w:szCs w:val="24"/>
        </w:rPr>
        <w:t>Учащиеся должны понимать</w:t>
      </w:r>
      <w:r w:rsidRPr="00562452">
        <w:rPr>
          <w:rFonts w:ascii="Times New Roman" w:hAnsi="Times New Roman"/>
          <w:iCs/>
          <w:sz w:val="24"/>
          <w:szCs w:val="24"/>
        </w:rPr>
        <w:t>: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2"/>
        </w:numPr>
        <w:ind w:left="0"/>
        <w:jc w:val="both"/>
        <w:rPr>
          <w:b/>
          <w:bCs/>
          <w:sz w:val="24"/>
          <w:szCs w:val="24"/>
        </w:rPr>
      </w:pPr>
      <w:r w:rsidRPr="00562452">
        <w:rPr>
          <w:sz w:val="24"/>
          <w:szCs w:val="24"/>
        </w:rPr>
        <w:t>причинно-следственные связи, возникающие в результате воздействия человека на природу;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562452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562452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 обучения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 xml:space="preserve">Учащиеся </w:t>
      </w:r>
      <w:proofErr w:type="spellStart"/>
      <w:r w:rsidRPr="00562452">
        <w:rPr>
          <w:rFonts w:ascii="Times New Roman" w:hAnsi="Times New Roman" w:cs="Times New Roman"/>
          <w:i/>
          <w:iCs/>
          <w:sz w:val="24"/>
          <w:szCs w:val="24"/>
        </w:rPr>
        <w:t>должныуметь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>: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18"/>
        </w:numPr>
        <w:snapToGrid w:val="0"/>
        <w:ind w:left="0"/>
        <w:jc w:val="both"/>
        <w:rPr>
          <w:rFonts w:eastAsia="Batang"/>
          <w:sz w:val="24"/>
          <w:szCs w:val="24"/>
          <w:lang w:eastAsia="ko-KR"/>
        </w:rPr>
      </w:pPr>
      <w:r w:rsidRPr="00562452">
        <w:rPr>
          <w:rFonts w:eastAsia="Batang"/>
          <w:sz w:val="24"/>
          <w:szCs w:val="24"/>
          <w:lang w:eastAsia="ko-KR"/>
        </w:rPr>
        <w:t>выявлять причинно-следственные связи принадлежности животных к разным категориям в Красной книге;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18"/>
        </w:numPr>
        <w:snapToGrid w:val="0"/>
        <w:ind w:left="0"/>
        <w:jc w:val="both"/>
        <w:rPr>
          <w:sz w:val="24"/>
          <w:szCs w:val="24"/>
        </w:rPr>
      </w:pPr>
      <w:r w:rsidRPr="00562452">
        <w:rPr>
          <w:rFonts w:eastAsia="Batang"/>
          <w:sz w:val="24"/>
          <w:szCs w:val="24"/>
          <w:lang w:eastAsia="ko-KR"/>
        </w:rPr>
        <w:t>выявлять признаки сходства и отличия территорий различной степени охраны;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18"/>
        </w:numPr>
        <w:snapToGrid w:val="0"/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 xml:space="preserve">находить в тексте учебника отличительные признаки основных биологических объектов; 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18"/>
        </w:numPr>
        <w:snapToGrid w:val="0"/>
        <w:ind w:left="0"/>
        <w:jc w:val="both"/>
        <w:rPr>
          <w:rFonts w:eastAsia="Batang"/>
          <w:sz w:val="24"/>
          <w:szCs w:val="24"/>
          <w:lang w:eastAsia="ko-KR"/>
        </w:rPr>
      </w:pPr>
      <w:r w:rsidRPr="00562452">
        <w:rPr>
          <w:sz w:val="24"/>
          <w:szCs w:val="24"/>
        </w:rPr>
        <w:t xml:space="preserve">находить значения терминов в словарях и справочниках; 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18"/>
        </w:numPr>
        <w:snapToGrid w:val="0"/>
        <w:ind w:left="0"/>
        <w:jc w:val="both"/>
        <w:rPr>
          <w:rFonts w:eastAsia="Batang"/>
          <w:sz w:val="24"/>
          <w:szCs w:val="24"/>
          <w:lang w:eastAsia="ko-KR"/>
        </w:rPr>
      </w:pPr>
      <w:r w:rsidRPr="00562452">
        <w:rPr>
          <w:rFonts w:eastAsia="Batang"/>
          <w:sz w:val="24"/>
          <w:szCs w:val="24"/>
          <w:lang w:eastAsia="ko-KR"/>
        </w:rPr>
        <w:t>составлять тезисы и конспект текста;</w:t>
      </w:r>
    </w:p>
    <w:p w:rsidR="003B7550" w:rsidRPr="00562452" w:rsidRDefault="003B7550" w:rsidP="000D059A">
      <w:pPr>
        <w:pStyle w:val="11"/>
        <w:widowControl w:val="0"/>
        <w:numPr>
          <w:ilvl w:val="0"/>
          <w:numId w:val="18"/>
        </w:numPr>
        <w:snapToGrid w:val="0"/>
        <w:ind w:left="0"/>
        <w:jc w:val="both"/>
        <w:rPr>
          <w:rFonts w:eastAsia="Batang"/>
          <w:b/>
          <w:bCs/>
          <w:sz w:val="24"/>
          <w:szCs w:val="24"/>
          <w:lang w:eastAsia="ko-KR"/>
        </w:rPr>
      </w:pPr>
      <w:r w:rsidRPr="00562452">
        <w:rPr>
          <w:rFonts w:eastAsia="Batang"/>
          <w:sz w:val="24"/>
          <w:szCs w:val="24"/>
          <w:lang w:eastAsia="ko-KR"/>
        </w:rPr>
        <w:t>самостоятельно использовать непосредственное наблюдение и делать выводы.</w:t>
      </w:r>
    </w:p>
    <w:p w:rsidR="003B7550" w:rsidRPr="00562452" w:rsidRDefault="003B7550" w:rsidP="000D059A">
      <w:pPr>
        <w:spacing w:after="0" w:line="240" w:lineRule="auto"/>
        <w:rPr>
          <w:rFonts w:ascii="Times New Roman" w:eastAsia="Batang" w:hAnsi="Times New Roman" w:cs="Times New Roman"/>
          <w:b/>
          <w:bCs/>
          <w:sz w:val="24"/>
          <w:szCs w:val="24"/>
          <w:lang w:eastAsia="ko-KR"/>
        </w:rPr>
      </w:pPr>
    </w:p>
    <w:p w:rsidR="003B7550" w:rsidRPr="00562452" w:rsidRDefault="003B7550" w:rsidP="000D059A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 xml:space="preserve">Личностные результаты обучения </w:t>
      </w:r>
    </w:p>
    <w:p w:rsidR="003B7550" w:rsidRPr="00562452" w:rsidRDefault="003B7550" w:rsidP="000D05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</w:t>
      </w:r>
      <w:r w:rsidRPr="00562452">
        <w:rPr>
          <w:rFonts w:ascii="Times New Roman" w:hAnsi="Times New Roman" w:cs="Times New Roman"/>
          <w:iCs/>
          <w:sz w:val="24"/>
          <w:szCs w:val="24"/>
        </w:rPr>
        <w:t>:</w:t>
      </w:r>
    </w:p>
    <w:p w:rsidR="003B7550" w:rsidRPr="00562452" w:rsidRDefault="003B7550" w:rsidP="000D059A">
      <w:pPr>
        <w:pStyle w:val="11"/>
        <w:numPr>
          <w:ilvl w:val="0"/>
          <w:numId w:val="16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 xml:space="preserve">знать правила поведения в природе; </w:t>
      </w:r>
    </w:p>
    <w:p w:rsidR="003B7550" w:rsidRPr="00562452" w:rsidRDefault="003B7550" w:rsidP="000D059A">
      <w:pPr>
        <w:pStyle w:val="11"/>
        <w:numPr>
          <w:ilvl w:val="0"/>
          <w:numId w:val="16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>понимать основные факторы, определяющие взаимоотношения человека и природы;</w:t>
      </w:r>
    </w:p>
    <w:p w:rsidR="003B7550" w:rsidRPr="00562452" w:rsidRDefault="003B7550" w:rsidP="000D059A">
      <w:pPr>
        <w:pStyle w:val="11"/>
        <w:numPr>
          <w:ilvl w:val="0"/>
          <w:numId w:val="16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>уметь реализовывать теоретические познания на практике;</w:t>
      </w:r>
    </w:p>
    <w:p w:rsidR="003B7550" w:rsidRPr="00562452" w:rsidRDefault="003B7550" w:rsidP="000D059A">
      <w:pPr>
        <w:pStyle w:val="11"/>
        <w:numPr>
          <w:ilvl w:val="0"/>
          <w:numId w:val="16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>видеть значение обучения для повседневной жизни и осознанного выбора профессии;</w:t>
      </w:r>
    </w:p>
    <w:p w:rsidR="003B7550" w:rsidRPr="00562452" w:rsidRDefault="003B7550" w:rsidP="000D059A">
      <w:pPr>
        <w:pStyle w:val="11"/>
        <w:numPr>
          <w:ilvl w:val="0"/>
          <w:numId w:val="16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>проводить работу над ошибками для внесения корректив в усваиваемые знания;</w:t>
      </w:r>
    </w:p>
    <w:p w:rsidR="003B7550" w:rsidRPr="00562452" w:rsidRDefault="003B7550" w:rsidP="000D059A">
      <w:pPr>
        <w:pStyle w:val="11"/>
        <w:numPr>
          <w:ilvl w:val="0"/>
          <w:numId w:val="16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>испытывать любовь к природе, чувства уважения к ученым, изучающим животный мир, и эстетические чувства от общения с животными;</w:t>
      </w:r>
    </w:p>
    <w:p w:rsidR="003B7550" w:rsidRPr="00562452" w:rsidRDefault="003B7550" w:rsidP="000D059A">
      <w:pPr>
        <w:pStyle w:val="11"/>
        <w:numPr>
          <w:ilvl w:val="0"/>
          <w:numId w:val="16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>признавать право каждого на собственное мнение;</w:t>
      </w:r>
    </w:p>
    <w:p w:rsidR="003B7550" w:rsidRPr="00562452" w:rsidRDefault="003B7550" w:rsidP="000D059A">
      <w:pPr>
        <w:pStyle w:val="11"/>
        <w:numPr>
          <w:ilvl w:val="0"/>
          <w:numId w:val="16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>формировать эмоционально-положительное отношение сверстников к себе через глубокое знание зоологической науки;</w:t>
      </w:r>
    </w:p>
    <w:p w:rsidR="003B7550" w:rsidRPr="00562452" w:rsidRDefault="003B7550" w:rsidP="000D059A">
      <w:pPr>
        <w:pStyle w:val="11"/>
        <w:numPr>
          <w:ilvl w:val="0"/>
          <w:numId w:val="16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>проявлять готовность к самостоятельным поступкам и действиям на благо природы;</w:t>
      </w:r>
    </w:p>
    <w:p w:rsidR="003B7550" w:rsidRPr="00562452" w:rsidRDefault="003B7550" w:rsidP="000D059A">
      <w:pPr>
        <w:pStyle w:val="11"/>
        <w:numPr>
          <w:ilvl w:val="0"/>
          <w:numId w:val="16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 xml:space="preserve">уметь отстаивать свою точку зрения; </w:t>
      </w:r>
    </w:p>
    <w:p w:rsidR="003B7550" w:rsidRPr="00562452" w:rsidRDefault="003B7550" w:rsidP="000D059A">
      <w:pPr>
        <w:pStyle w:val="11"/>
        <w:numPr>
          <w:ilvl w:val="0"/>
          <w:numId w:val="16"/>
        </w:numPr>
        <w:ind w:left="0"/>
        <w:jc w:val="both"/>
        <w:rPr>
          <w:sz w:val="24"/>
          <w:szCs w:val="24"/>
        </w:rPr>
      </w:pPr>
      <w:r w:rsidRPr="00562452">
        <w:rPr>
          <w:sz w:val="24"/>
          <w:szCs w:val="24"/>
        </w:rPr>
        <w:t>критично относиться к своим поступкам, нести ответственность за их последствия;</w:t>
      </w:r>
    </w:p>
    <w:p w:rsidR="003B7550" w:rsidRPr="00562452" w:rsidRDefault="003B7550" w:rsidP="000D059A">
      <w:pPr>
        <w:pStyle w:val="11"/>
        <w:numPr>
          <w:ilvl w:val="0"/>
          <w:numId w:val="16"/>
        </w:numPr>
        <w:ind w:left="0"/>
        <w:jc w:val="both"/>
        <w:rPr>
          <w:b/>
          <w:bCs/>
          <w:sz w:val="24"/>
          <w:szCs w:val="24"/>
        </w:rPr>
      </w:pPr>
      <w:r w:rsidRPr="00562452">
        <w:rPr>
          <w:sz w:val="24"/>
          <w:szCs w:val="24"/>
        </w:rPr>
        <w:t xml:space="preserve">уметь слушать и слышать другое мнение, вести дискуссию, уметь оперировать </w:t>
      </w:r>
      <w:proofErr w:type="gramStart"/>
      <w:r w:rsidRPr="00562452">
        <w:rPr>
          <w:sz w:val="24"/>
          <w:szCs w:val="24"/>
        </w:rPr>
        <w:t>фактами</w:t>
      </w:r>
      <w:proofErr w:type="gramEnd"/>
      <w:r w:rsidRPr="00562452">
        <w:rPr>
          <w:sz w:val="24"/>
          <w:szCs w:val="24"/>
        </w:rPr>
        <w:t xml:space="preserve"> как для доказательства, так и для опровержения существующего мнения</w:t>
      </w:r>
    </w:p>
    <w:p w:rsidR="003B7550" w:rsidRPr="00562452" w:rsidRDefault="003B7550" w:rsidP="000D059A">
      <w:pPr>
        <w:pStyle w:val="11"/>
        <w:ind w:left="0" w:firstLine="284"/>
        <w:jc w:val="both"/>
        <w:rPr>
          <w:b/>
          <w:bCs/>
          <w:sz w:val="24"/>
          <w:szCs w:val="24"/>
        </w:rPr>
      </w:pP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>8 класс (70 часов, 2 часа в неделю)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>Раздел 1. Введение. Науки, изучающие организм человека</w:t>
      </w:r>
      <w:r w:rsidRPr="00562452">
        <w:rPr>
          <w:rFonts w:ascii="Times New Roman" w:hAnsi="Times New Roman" w:cs="Times New Roman"/>
          <w:iCs/>
          <w:sz w:val="24"/>
          <w:szCs w:val="24"/>
        </w:rPr>
        <w:t>(</w:t>
      </w:r>
      <w:r w:rsidRPr="00562452">
        <w:rPr>
          <w:rFonts w:ascii="Times New Roman" w:hAnsi="Times New Roman" w:cs="Times New Roman"/>
          <w:i/>
          <w:iCs/>
          <w:sz w:val="24"/>
          <w:szCs w:val="24"/>
        </w:rPr>
        <w:t>2 часа</w:t>
      </w:r>
      <w:r w:rsidRPr="00562452">
        <w:rPr>
          <w:rFonts w:ascii="Times New Roman" w:hAnsi="Times New Roman" w:cs="Times New Roman"/>
          <w:iCs/>
          <w:sz w:val="24"/>
          <w:szCs w:val="24"/>
        </w:rPr>
        <w:t>)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Науки, изучающие организм человека: анатомия, физиология, психология и гигиена. Их становление и методы исследования.</w:t>
      </w:r>
    </w:p>
    <w:p w:rsidR="003B7550" w:rsidRPr="00562452" w:rsidRDefault="003B7550" w:rsidP="000D059A">
      <w:pPr>
        <w:widowControl w:val="0"/>
        <w:tabs>
          <w:tab w:val="left" w:pos="10759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 обучения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знать</w:t>
      </w:r>
      <w:r w:rsidRPr="00562452">
        <w:rPr>
          <w:rFonts w:ascii="Times New Roman" w:hAnsi="Times New Roman" w:cs="Times New Roman"/>
          <w:iCs/>
          <w:sz w:val="24"/>
          <w:szCs w:val="24"/>
        </w:rPr>
        <w:t>: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методы наук, изучающих человека;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основные этапы развития наук, изучающих человека.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уметь</w:t>
      </w:r>
      <w:r w:rsidRPr="00562452">
        <w:rPr>
          <w:rFonts w:ascii="Times New Roman" w:hAnsi="Times New Roman" w:cs="Times New Roman"/>
          <w:iCs/>
          <w:sz w:val="24"/>
          <w:szCs w:val="24"/>
        </w:rPr>
        <w:t>: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 xml:space="preserve"> выделять специфические особенности человека как </w:t>
      </w:r>
      <w:proofErr w:type="spellStart"/>
      <w:r w:rsidRPr="00562452">
        <w:rPr>
          <w:rFonts w:ascii="Times New Roman" w:hAnsi="Times New Roman" w:cs="Times New Roman"/>
          <w:sz w:val="24"/>
          <w:szCs w:val="24"/>
        </w:rPr>
        <w:t>биосоциального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существа.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562452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562452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 обучения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 xml:space="preserve">Учащиеся </w:t>
      </w:r>
      <w:proofErr w:type="spellStart"/>
      <w:r w:rsidRPr="00562452">
        <w:rPr>
          <w:rFonts w:ascii="Times New Roman" w:hAnsi="Times New Roman" w:cs="Times New Roman"/>
          <w:i/>
          <w:iCs/>
          <w:sz w:val="24"/>
          <w:szCs w:val="24"/>
        </w:rPr>
        <w:t>должныуметь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>: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работать с учебником и дополнительной литературой.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>Раздел 2. Происхождение человека</w:t>
      </w:r>
      <w:r w:rsidRPr="00562452">
        <w:rPr>
          <w:rFonts w:ascii="Times New Roman" w:hAnsi="Times New Roman" w:cs="Times New Roman"/>
          <w:iCs/>
          <w:sz w:val="24"/>
          <w:szCs w:val="24"/>
        </w:rPr>
        <w:t>(</w:t>
      </w:r>
      <w:r w:rsidRPr="00562452">
        <w:rPr>
          <w:rFonts w:ascii="Times New Roman" w:hAnsi="Times New Roman" w:cs="Times New Roman"/>
          <w:i/>
          <w:iCs/>
          <w:sz w:val="24"/>
          <w:szCs w:val="24"/>
        </w:rPr>
        <w:t>3 часа</w:t>
      </w:r>
      <w:r w:rsidRPr="00562452">
        <w:rPr>
          <w:rFonts w:ascii="Times New Roman" w:hAnsi="Times New Roman" w:cs="Times New Roman"/>
          <w:iCs/>
          <w:sz w:val="24"/>
          <w:szCs w:val="24"/>
        </w:rPr>
        <w:t>)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Место человека в систематике. Доказательства животного происхождения человека. Основные этапы эволюции человека. Влияние биологических и социальных факторов на эволюцию человека. Человеческие расы. Человек как вид.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Демонстрация</w:t>
      </w:r>
      <w:proofErr w:type="gramStart"/>
      <w:r w:rsidR="00DC22F7" w:rsidRPr="00562452">
        <w:rPr>
          <w:rFonts w:ascii="Times New Roman" w:hAnsi="Times New Roman" w:cs="Times New Roman"/>
          <w:sz w:val="24"/>
          <w:szCs w:val="24"/>
        </w:rPr>
        <w:t>.</w:t>
      </w:r>
      <w:r w:rsidRPr="00562452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>одель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«Происхождение человека». Модели остатков древней культуры человека.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 обучения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узнать</w:t>
      </w:r>
      <w:r w:rsidRPr="0056245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место человека в систематике;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основные этапы эволюции человека;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человеческие расы.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уметь</w:t>
      </w:r>
      <w:r w:rsidRPr="0056245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объяснять место и роль человека в природе;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определять черты сходства и различия человека и животных;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доказывать несостоятельность расистских взглядов о преимуществах одних рас перед другими.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562452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562452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 обучения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 xml:space="preserve">Учащиеся </w:t>
      </w:r>
      <w:proofErr w:type="spellStart"/>
      <w:r w:rsidRPr="00562452">
        <w:rPr>
          <w:rFonts w:ascii="Times New Roman" w:hAnsi="Times New Roman" w:cs="Times New Roman"/>
          <w:i/>
          <w:iCs/>
          <w:sz w:val="24"/>
          <w:szCs w:val="24"/>
        </w:rPr>
        <w:t>должныуметь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>:</w:t>
      </w:r>
    </w:p>
    <w:p w:rsidR="003B7550" w:rsidRPr="00562452" w:rsidRDefault="003B7550" w:rsidP="000D059A">
      <w:pPr>
        <w:pStyle w:val="22"/>
        <w:widowControl w:val="0"/>
        <w:snapToGrid w:val="0"/>
        <w:spacing w:after="0" w:line="240" w:lineRule="auto"/>
        <w:ind w:left="0" w:firstLine="284"/>
        <w:jc w:val="both"/>
        <w:rPr>
          <w:rFonts w:eastAsia="SchoolBookCSanPin"/>
          <w:szCs w:val="24"/>
        </w:rPr>
      </w:pPr>
      <w:r w:rsidRPr="00562452">
        <w:rPr>
          <w:rFonts w:eastAsia="SchoolBookCSanPin"/>
          <w:szCs w:val="24"/>
        </w:rPr>
        <w:t>—</w:t>
      </w:r>
      <w:r w:rsidRPr="00562452">
        <w:rPr>
          <w:szCs w:val="24"/>
        </w:rPr>
        <w:t> составлять сообщения на основе обобщения материала учебника и дополнительной литературы;</w:t>
      </w:r>
    </w:p>
    <w:p w:rsidR="003B7550" w:rsidRPr="00562452" w:rsidRDefault="003B7550" w:rsidP="000D059A">
      <w:pPr>
        <w:pStyle w:val="22"/>
        <w:widowControl w:val="0"/>
        <w:snapToGrid w:val="0"/>
        <w:spacing w:after="0" w:line="240" w:lineRule="auto"/>
        <w:ind w:left="0" w:firstLine="284"/>
        <w:jc w:val="both"/>
        <w:rPr>
          <w:szCs w:val="24"/>
        </w:rPr>
      </w:pPr>
      <w:r w:rsidRPr="00562452">
        <w:rPr>
          <w:rFonts w:eastAsia="SchoolBookCSanPin"/>
          <w:szCs w:val="24"/>
        </w:rPr>
        <w:t>—</w:t>
      </w:r>
      <w:r w:rsidRPr="00562452">
        <w:rPr>
          <w:szCs w:val="24"/>
        </w:rPr>
        <w:t> устанавливать причинно-следственные связи при анализе основных этапов эволюции и происхождения человеческих рас.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>Раздел 3. Строение организма</w:t>
      </w:r>
      <w:r w:rsidRPr="00562452">
        <w:rPr>
          <w:rFonts w:ascii="Times New Roman" w:hAnsi="Times New Roman" w:cs="Times New Roman"/>
          <w:iCs/>
          <w:sz w:val="24"/>
          <w:szCs w:val="24"/>
        </w:rPr>
        <w:t>(</w:t>
      </w:r>
      <w:r w:rsidRPr="00562452">
        <w:rPr>
          <w:rFonts w:ascii="Times New Roman" w:hAnsi="Times New Roman" w:cs="Times New Roman"/>
          <w:i/>
          <w:iCs/>
          <w:sz w:val="24"/>
          <w:szCs w:val="24"/>
        </w:rPr>
        <w:t>4 часа</w:t>
      </w:r>
      <w:r w:rsidRPr="00562452">
        <w:rPr>
          <w:rFonts w:ascii="Times New Roman" w:hAnsi="Times New Roman" w:cs="Times New Roman"/>
          <w:iCs/>
          <w:sz w:val="24"/>
          <w:szCs w:val="24"/>
        </w:rPr>
        <w:t>)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 xml:space="preserve">Общий обзор организма Уровни организации. Структура тела. Органы и системы органов. Клеточное строение организма. Ткани. Внешняя и внутренняя среда организма. Строение и функции клетки. Роль ядра в передаче наследственных свойств организма. Органоиды клетки. Деление. Жизненные процессы клетки: обмен веществ, биосинтез и биологическое окисление, их значение. Роль ферментов в обмене веществ. Рост и развитие клетки. Состояния физиологического покоя и </w:t>
      </w:r>
      <w:proofErr w:type="spellStart"/>
      <w:r w:rsidRPr="00562452">
        <w:rPr>
          <w:rFonts w:ascii="Times New Roman" w:hAnsi="Times New Roman" w:cs="Times New Roman"/>
          <w:sz w:val="24"/>
          <w:szCs w:val="24"/>
        </w:rPr>
        <w:t>возбуждения</w:t>
      </w:r>
      <w:proofErr w:type="gramStart"/>
      <w:r w:rsidRPr="00562452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>кани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. Образование тканей. Эпителиальные, соединительные, мышечные, </w:t>
      </w:r>
      <w:proofErr w:type="gramStart"/>
      <w:r w:rsidRPr="00562452">
        <w:rPr>
          <w:rFonts w:ascii="Times New Roman" w:hAnsi="Times New Roman" w:cs="Times New Roman"/>
          <w:sz w:val="24"/>
          <w:szCs w:val="24"/>
        </w:rPr>
        <w:t>нервная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 xml:space="preserve"> ткани. Строение и функция нейрона. Синапс.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Демонстрация</w:t>
      </w:r>
      <w:proofErr w:type="gramStart"/>
      <w:r w:rsidR="00DC22F7" w:rsidRPr="00562452">
        <w:rPr>
          <w:rFonts w:ascii="Times New Roman" w:hAnsi="Times New Roman" w:cs="Times New Roman"/>
          <w:sz w:val="24"/>
          <w:szCs w:val="24"/>
        </w:rPr>
        <w:t>.</w:t>
      </w:r>
      <w:r w:rsidRPr="00562452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>азложение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452">
        <w:rPr>
          <w:rFonts w:ascii="Times New Roman" w:hAnsi="Times New Roman" w:cs="Times New Roman"/>
          <w:sz w:val="24"/>
          <w:szCs w:val="24"/>
        </w:rPr>
        <w:t>пероксида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водорода ферментом каталазой.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Лабораторные и практические </w:t>
      </w:r>
      <w:r w:rsidR="00DC22F7"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работы</w:t>
      </w:r>
      <w:r w:rsidR="00DC22F7" w:rsidRPr="00562452">
        <w:rPr>
          <w:rFonts w:ascii="Times New Roman" w:hAnsi="Times New Roman" w:cs="Times New Roman"/>
          <w:sz w:val="24"/>
          <w:szCs w:val="24"/>
        </w:rPr>
        <w:t>. Рассматривание</w:t>
      </w:r>
      <w:r w:rsidRPr="00562452">
        <w:rPr>
          <w:rFonts w:ascii="Times New Roman" w:hAnsi="Times New Roman" w:cs="Times New Roman"/>
          <w:sz w:val="24"/>
          <w:szCs w:val="24"/>
        </w:rPr>
        <w:t xml:space="preserve"> клеток и тканей в оптический микроскоп. Микропрепараты клетки, эпителиальной, соединительной, мышечной и нервной тканей.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Рефлекторная регуляция органов и систем организма. Центральная и периферическая части нервной системы. Спинной и головной мозг. Нервы и нервные узлы. Рефлекс и рефлекторная дуга. Нейронные цепи. Процессы возбуждения и торможения, их значение. Чувствительные, вставочные и исполнительные нейроны. Прямые и обратные связи. Роль рецепторов в восприятии раздражений.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Лабораторные и практические </w:t>
      </w:r>
      <w:proofErr w:type="spellStart"/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работы</w:t>
      </w:r>
      <w:proofErr w:type="gramStart"/>
      <w:r w:rsidR="00DC22F7" w:rsidRPr="00562452">
        <w:rPr>
          <w:rFonts w:ascii="Times New Roman" w:hAnsi="Times New Roman" w:cs="Times New Roman"/>
          <w:sz w:val="24"/>
          <w:szCs w:val="24"/>
        </w:rPr>
        <w:t>.</w:t>
      </w:r>
      <w:r w:rsidRPr="00562452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>амонаблюдение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мигательного рефлекса и условия его проявления и торможения. Коленный рефлекс и др.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 обучения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знать</w:t>
      </w:r>
      <w:r w:rsidRPr="00562452">
        <w:rPr>
          <w:rFonts w:ascii="Times New Roman" w:hAnsi="Times New Roman" w:cs="Times New Roman"/>
          <w:iCs/>
          <w:sz w:val="24"/>
          <w:szCs w:val="24"/>
        </w:rPr>
        <w:t>: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общее строение организма человека;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строение тканей организма человека;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рефлекторную регуляцию органов и систем организма человека.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уметь</w:t>
      </w:r>
      <w:r w:rsidRPr="0056245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выделять существенные признаки организма человека, особенности его биологической природы;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наблюдать и описывать клетки и ткани на готовых микропрепаратах;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 xml:space="preserve"> выделять существенные признаки </w:t>
      </w:r>
      <w:proofErr w:type="gramStart"/>
      <w:r w:rsidRPr="00562452">
        <w:rPr>
          <w:rFonts w:ascii="Times New Roman" w:hAnsi="Times New Roman" w:cs="Times New Roman"/>
          <w:sz w:val="24"/>
          <w:szCs w:val="24"/>
        </w:rPr>
        <w:t>процессов рефлекторной регуляции жизнедеятельности организма человека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>.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562452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562452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 обучения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 xml:space="preserve">Учащиеся </w:t>
      </w:r>
      <w:proofErr w:type="spellStart"/>
      <w:r w:rsidRPr="00562452">
        <w:rPr>
          <w:rFonts w:ascii="Times New Roman" w:hAnsi="Times New Roman" w:cs="Times New Roman"/>
          <w:i/>
          <w:iCs/>
          <w:sz w:val="24"/>
          <w:szCs w:val="24"/>
        </w:rPr>
        <w:t>должныуметь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>: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сравнивать клетки, ткани организма человека и делать выводы на основе сравнения;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проводить биологические исследования и делать выводы на основе полученных результатов.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 xml:space="preserve">Раздел 4. Опорно-двигательная система </w:t>
      </w:r>
      <w:r w:rsidRPr="00562452">
        <w:rPr>
          <w:rFonts w:ascii="Times New Roman" w:hAnsi="Times New Roman" w:cs="Times New Roman"/>
          <w:iCs/>
          <w:sz w:val="24"/>
          <w:szCs w:val="24"/>
        </w:rPr>
        <w:t>(</w:t>
      </w:r>
      <w:r w:rsidRPr="00562452">
        <w:rPr>
          <w:rFonts w:ascii="Times New Roman" w:hAnsi="Times New Roman" w:cs="Times New Roman"/>
          <w:i/>
          <w:iCs/>
          <w:sz w:val="24"/>
          <w:szCs w:val="24"/>
        </w:rPr>
        <w:t>7 часов</w:t>
      </w:r>
      <w:r w:rsidRPr="00562452">
        <w:rPr>
          <w:rFonts w:ascii="Times New Roman" w:hAnsi="Times New Roman" w:cs="Times New Roman"/>
          <w:iCs/>
          <w:sz w:val="24"/>
          <w:szCs w:val="24"/>
        </w:rPr>
        <w:t>)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Скелет и мышцы, их функции. Химический состав костей, их макр</w:t>
      </w:r>
      <w:proofErr w:type="gramStart"/>
      <w:r w:rsidRPr="00562452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62452">
        <w:rPr>
          <w:rFonts w:ascii="Times New Roman" w:hAnsi="Times New Roman" w:cs="Times New Roman"/>
          <w:sz w:val="24"/>
          <w:szCs w:val="24"/>
        </w:rPr>
        <w:t>микростроение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, типы костей. Скелет человека, его приспособление к </w:t>
      </w:r>
      <w:proofErr w:type="spellStart"/>
      <w:proofErr w:type="gramStart"/>
      <w:r w:rsidRPr="00562452">
        <w:rPr>
          <w:rFonts w:ascii="Times New Roman" w:hAnsi="Times New Roman" w:cs="Times New Roman"/>
          <w:sz w:val="24"/>
          <w:szCs w:val="24"/>
        </w:rPr>
        <w:t>прямо-хождению</w:t>
      </w:r>
      <w:proofErr w:type="spellEnd"/>
      <w:proofErr w:type="gramEnd"/>
      <w:r w:rsidRPr="00562452">
        <w:rPr>
          <w:rFonts w:ascii="Times New Roman" w:hAnsi="Times New Roman" w:cs="Times New Roman"/>
          <w:sz w:val="24"/>
          <w:szCs w:val="24"/>
        </w:rPr>
        <w:t xml:space="preserve">, трудовой деятельности. Изменения, связанные с развитием мозга и речи. Типы соединений костей: неподвижные, </w:t>
      </w:r>
      <w:proofErr w:type="spellStart"/>
      <w:r w:rsidRPr="00562452">
        <w:rPr>
          <w:rFonts w:ascii="Times New Roman" w:hAnsi="Times New Roman" w:cs="Times New Roman"/>
          <w:sz w:val="24"/>
          <w:szCs w:val="24"/>
        </w:rPr>
        <w:t>полуподвижные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>, подвижные (суставы)</w:t>
      </w:r>
      <w:proofErr w:type="gramStart"/>
      <w:r w:rsidRPr="00562452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 xml:space="preserve">троение мышц и сухожилий. Обзор мышц человеческого тела. Мышцы-антагонисты и синергисты. Работа скелетных мышц и их регуляция. Понятие о двигательной единице. Изменение мышцы при тренировке. Последствия гиподинамии. Энергетика мышечного сокращения. Динамическая и статическая </w:t>
      </w:r>
      <w:proofErr w:type="spellStart"/>
      <w:r w:rsidRPr="00562452">
        <w:rPr>
          <w:rFonts w:ascii="Times New Roman" w:hAnsi="Times New Roman" w:cs="Times New Roman"/>
          <w:sz w:val="24"/>
          <w:szCs w:val="24"/>
        </w:rPr>
        <w:t>работа</w:t>
      </w:r>
      <w:proofErr w:type="gramStart"/>
      <w:r w:rsidRPr="00562452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>арушения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осанки и развитие плоскостопия: причины, выявление, предупреждение и </w:t>
      </w:r>
      <w:proofErr w:type="spellStart"/>
      <w:r w:rsidRPr="00562452">
        <w:rPr>
          <w:rFonts w:ascii="Times New Roman" w:hAnsi="Times New Roman" w:cs="Times New Roman"/>
          <w:sz w:val="24"/>
          <w:szCs w:val="24"/>
        </w:rPr>
        <w:t>исправление.Первая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помощь при ушибах, переломах костей и вывихах суставов.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Демонстрация</w:t>
      </w:r>
      <w:proofErr w:type="gramStart"/>
      <w:r w:rsidR="00DC22F7" w:rsidRPr="00562452">
        <w:rPr>
          <w:rFonts w:ascii="Times New Roman" w:hAnsi="Times New Roman" w:cs="Times New Roman"/>
          <w:sz w:val="24"/>
          <w:szCs w:val="24"/>
        </w:rPr>
        <w:t>.</w:t>
      </w:r>
      <w:r w:rsidRPr="00562452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>келет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и муляжи торса человека, черепа, костей конечностей, позвонков. Распилы костей. Приемы оказания первой помощи при травмах.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Лабораторные и практические </w:t>
      </w:r>
      <w:proofErr w:type="spellStart"/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работы</w:t>
      </w:r>
      <w:proofErr w:type="gramStart"/>
      <w:r w:rsidR="00DC22F7" w:rsidRPr="00562452">
        <w:rPr>
          <w:rFonts w:ascii="Times New Roman" w:hAnsi="Times New Roman" w:cs="Times New Roman"/>
          <w:sz w:val="24"/>
          <w:szCs w:val="24"/>
        </w:rPr>
        <w:t>.</w:t>
      </w:r>
      <w:r w:rsidRPr="00562452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>икроскопическое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строение кости. Мышцы человеческого тела (выполняется либо в классе, либо дома). Утомление при статической и динамической работе. Выявление нарушений осанки. Выявление плоскостопия (выполняется дома). Самонаблюдения работы основных мышц, роли плечевого пояса в движениях руки.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 обучения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знать</w:t>
      </w:r>
      <w:r w:rsidRPr="00562452">
        <w:rPr>
          <w:rFonts w:ascii="Times New Roman" w:hAnsi="Times New Roman" w:cs="Times New Roman"/>
          <w:iCs/>
          <w:sz w:val="24"/>
          <w:szCs w:val="24"/>
        </w:rPr>
        <w:t>: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строение скелета и мышц, их функции.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уметь</w:t>
      </w:r>
      <w:r w:rsidRPr="0056245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объяснять особенности строения скелета человека;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распознавать на наглядных пособиях кости скелета конечностей и их поясов;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оказывать первую помощь при ушибах, переломах костей и вывихах суставов.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562452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562452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 обучения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 xml:space="preserve">Учащиеся </w:t>
      </w:r>
      <w:proofErr w:type="spellStart"/>
      <w:r w:rsidRPr="00562452">
        <w:rPr>
          <w:rFonts w:ascii="Times New Roman" w:hAnsi="Times New Roman" w:cs="Times New Roman"/>
          <w:i/>
          <w:iCs/>
          <w:sz w:val="24"/>
          <w:szCs w:val="24"/>
        </w:rPr>
        <w:t>должныуметь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>: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устанавливать причинно-следственные связи на примере зависимости гибкости тела человека от строения его позвоночника.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>Раздел 5. Внутренняя среда организма</w:t>
      </w:r>
      <w:r w:rsidRPr="00562452">
        <w:rPr>
          <w:rFonts w:ascii="Times New Roman" w:hAnsi="Times New Roman" w:cs="Times New Roman"/>
          <w:iCs/>
          <w:sz w:val="24"/>
          <w:szCs w:val="24"/>
        </w:rPr>
        <w:t>(</w:t>
      </w:r>
      <w:r w:rsidRPr="00562452">
        <w:rPr>
          <w:rFonts w:ascii="Times New Roman" w:hAnsi="Times New Roman" w:cs="Times New Roman"/>
          <w:i/>
          <w:iCs/>
          <w:sz w:val="24"/>
          <w:szCs w:val="24"/>
        </w:rPr>
        <w:t>3 часа</w:t>
      </w:r>
      <w:r w:rsidRPr="00562452">
        <w:rPr>
          <w:rFonts w:ascii="Times New Roman" w:hAnsi="Times New Roman" w:cs="Times New Roman"/>
          <w:iCs/>
          <w:sz w:val="24"/>
          <w:szCs w:val="24"/>
        </w:rPr>
        <w:t>)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Компоненты внутренней среды: кровь, тканевая жидкость, лимфа. Их взаимодействие. Гомеостаз. Состав крови: плазма и форменные элементы (тромбоциты, эритроциты, лейкоциты). Функции клеток крови. Свертывание крови. Роль кальция и витамина</w:t>
      </w:r>
      <w:proofErr w:type="gramStart"/>
      <w:r w:rsidRPr="00562452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 xml:space="preserve"> в свертывании крови. Анализ крови. Малокровие. </w:t>
      </w:r>
      <w:r w:rsidR="005074BB" w:rsidRPr="00562452">
        <w:rPr>
          <w:rFonts w:ascii="Times New Roman" w:hAnsi="Times New Roman" w:cs="Times New Roman"/>
          <w:sz w:val="24"/>
          <w:szCs w:val="24"/>
        </w:rPr>
        <w:t>Кроветворение. Борьба</w:t>
      </w:r>
      <w:r w:rsidRPr="00562452">
        <w:rPr>
          <w:rFonts w:ascii="Times New Roman" w:hAnsi="Times New Roman" w:cs="Times New Roman"/>
          <w:sz w:val="24"/>
          <w:szCs w:val="24"/>
        </w:rPr>
        <w:t xml:space="preserve"> организма с инфекцией. Иммунитет. Защитные барьеры организма. Л. Пастер и И. И. Мечников. Антигены и антитела. Специфический и неспецифический иммунитет. Клеточный и гуморальный иммунитет. Иммунная система. Роль лимфоцитов в иммунной защите. Фагоцитоз. Воспаление. Инфекционные и паразитарные болезни. Ворота инфекции. Возбудители и переносчики болезни. </w:t>
      </w:r>
      <w:proofErr w:type="spellStart"/>
      <w:r w:rsidRPr="00562452">
        <w:rPr>
          <w:rFonts w:ascii="Times New Roman" w:hAnsi="Times New Roman" w:cs="Times New Roman"/>
          <w:sz w:val="24"/>
          <w:szCs w:val="24"/>
        </w:rPr>
        <w:t>Бацилл</w:t>
      </w:r>
      <w:proofErr w:type="gramStart"/>
      <w:r w:rsidRPr="00562452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 xml:space="preserve"> и вирусоносители. Течение инфекционных болезней. Профилактика. Иммунология на службе здоровья: вакцины и лечебные сыворотки. Естественный и искусственный иммунитет. Активный и пассивный иммунитет. Тканевая совместимость. Переливание крови. Группы крови. Резус-фактор. Пересадка органов и тканей.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Лабораторные и практические </w:t>
      </w:r>
      <w:proofErr w:type="spellStart"/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работы</w:t>
      </w:r>
      <w:proofErr w:type="gramStart"/>
      <w:r w:rsidR="00DC22F7" w:rsidRPr="00562452">
        <w:rPr>
          <w:rFonts w:ascii="Times New Roman" w:hAnsi="Times New Roman" w:cs="Times New Roman"/>
          <w:sz w:val="24"/>
          <w:szCs w:val="24"/>
        </w:rPr>
        <w:t>.</w:t>
      </w:r>
      <w:r w:rsidRPr="00562452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>ассматривание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крови человека и лягушки под микроскопом.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 обучения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знать</w:t>
      </w:r>
      <w:r w:rsidRPr="00562452">
        <w:rPr>
          <w:rFonts w:ascii="Times New Roman" w:hAnsi="Times New Roman" w:cs="Times New Roman"/>
          <w:iCs/>
          <w:sz w:val="24"/>
          <w:szCs w:val="24"/>
        </w:rPr>
        <w:t>: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компоненты внутренней среды организма человека;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защитные барьеры организма;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правила переливание крови.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уметь</w:t>
      </w:r>
      <w:r w:rsidRPr="0056245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выявлять взаимосвязь между особенностями строения клеток крови и их функциями;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проводить наблюдение и описание клеток крови на готовых микропрепаратах.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562452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562452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 обучения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 xml:space="preserve">Учащиеся </w:t>
      </w:r>
      <w:proofErr w:type="spellStart"/>
      <w:r w:rsidRPr="00562452">
        <w:rPr>
          <w:rFonts w:ascii="Times New Roman" w:hAnsi="Times New Roman" w:cs="Times New Roman"/>
          <w:i/>
          <w:iCs/>
          <w:sz w:val="24"/>
          <w:szCs w:val="24"/>
        </w:rPr>
        <w:t>должныуметь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>: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проводить сравнение клеток организма человека и делать выводы на основе сравнения;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выявлять взаимосвязи между особенностями строения клеток крови и их функциями.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>Раздел 6. Кровеносная и лимфатическая системы организма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Cs/>
          <w:sz w:val="24"/>
          <w:szCs w:val="24"/>
        </w:rPr>
        <w:t>(</w:t>
      </w:r>
      <w:r w:rsidRPr="00562452">
        <w:rPr>
          <w:rFonts w:ascii="Times New Roman" w:hAnsi="Times New Roman" w:cs="Times New Roman"/>
          <w:i/>
          <w:iCs/>
          <w:sz w:val="24"/>
          <w:szCs w:val="24"/>
        </w:rPr>
        <w:t>6 часов</w:t>
      </w:r>
      <w:r w:rsidRPr="00562452">
        <w:rPr>
          <w:rFonts w:ascii="Times New Roman" w:hAnsi="Times New Roman" w:cs="Times New Roman"/>
          <w:iCs/>
          <w:sz w:val="24"/>
          <w:szCs w:val="24"/>
        </w:rPr>
        <w:t>)</w:t>
      </w:r>
      <w:proofErr w:type="gramStart"/>
      <w:r w:rsidR="00DC22F7" w:rsidRPr="00562452">
        <w:rPr>
          <w:rFonts w:ascii="Times New Roman" w:hAnsi="Times New Roman" w:cs="Times New Roman"/>
          <w:sz w:val="24"/>
          <w:szCs w:val="24"/>
        </w:rPr>
        <w:t>.</w:t>
      </w:r>
      <w:r w:rsidRPr="00562452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 xml:space="preserve">рганы кровеносной и лимфатической систем, их роль в организме. Строение кровеносных и лимфатических сосудов. Круги кровообращения. Строение и работа сердца. Автоматизм сердца. Движение крови по сосудам. Регуляция кровоснабжения органов. Артериальное давление крови, пульс. Гигиена </w:t>
      </w:r>
      <w:proofErr w:type="spellStart"/>
      <w:proofErr w:type="gramStart"/>
      <w:r w:rsidRPr="00562452">
        <w:rPr>
          <w:rFonts w:ascii="Times New Roman" w:hAnsi="Times New Roman" w:cs="Times New Roman"/>
          <w:sz w:val="24"/>
          <w:szCs w:val="24"/>
        </w:rPr>
        <w:t>сердечно-сосудистой</w:t>
      </w:r>
      <w:proofErr w:type="spellEnd"/>
      <w:proofErr w:type="gramEnd"/>
      <w:r w:rsidRPr="00562452">
        <w:rPr>
          <w:rFonts w:ascii="Times New Roman" w:hAnsi="Times New Roman" w:cs="Times New Roman"/>
          <w:sz w:val="24"/>
          <w:szCs w:val="24"/>
        </w:rPr>
        <w:t xml:space="preserve"> системы. Доврачебная помощь при заболевании сердца и сосудов. Первая помощь при кровотечениях.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Демонстрация</w:t>
      </w:r>
      <w:proofErr w:type="gramStart"/>
      <w:r w:rsidR="00DC22F7" w:rsidRPr="00562452">
        <w:rPr>
          <w:rFonts w:ascii="Times New Roman" w:hAnsi="Times New Roman" w:cs="Times New Roman"/>
          <w:sz w:val="24"/>
          <w:szCs w:val="24"/>
        </w:rPr>
        <w:t>.</w:t>
      </w:r>
      <w:r w:rsidRPr="00562452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>одели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сердца и торса человека. Приемы измерения артериального давления по методу Короткова. Приемы остановки кровотечений.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Лабораторные и практические </w:t>
      </w:r>
      <w:proofErr w:type="spellStart"/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работы</w:t>
      </w:r>
      <w:proofErr w:type="gramStart"/>
      <w:r w:rsidR="00DC22F7" w:rsidRPr="00562452">
        <w:rPr>
          <w:rFonts w:ascii="Times New Roman" w:hAnsi="Times New Roman" w:cs="Times New Roman"/>
          <w:sz w:val="24"/>
          <w:szCs w:val="24"/>
        </w:rPr>
        <w:t>.</w:t>
      </w:r>
      <w:r w:rsidRPr="00562452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>оложение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венозных клапанов в опущенной и поднятой руке. Изменения в тканях при перетяжках, затрудняющих кровообращение. Определение скорости кровотока в сосудах ногтевого ложа. Опыты, выявляющие природу пульса. Функциональная проба: реакция </w:t>
      </w:r>
      <w:proofErr w:type="spellStart"/>
      <w:proofErr w:type="gramStart"/>
      <w:r w:rsidRPr="00562452">
        <w:rPr>
          <w:rFonts w:ascii="Times New Roman" w:hAnsi="Times New Roman" w:cs="Times New Roman"/>
          <w:sz w:val="24"/>
          <w:szCs w:val="24"/>
        </w:rPr>
        <w:t>сердечно-сосудистой</w:t>
      </w:r>
      <w:proofErr w:type="spellEnd"/>
      <w:proofErr w:type="gramEnd"/>
      <w:r w:rsidRPr="00562452">
        <w:rPr>
          <w:rFonts w:ascii="Times New Roman" w:hAnsi="Times New Roman" w:cs="Times New Roman"/>
          <w:sz w:val="24"/>
          <w:szCs w:val="24"/>
        </w:rPr>
        <w:t xml:space="preserve"> системы на дозированную нагрузку.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 обучения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знать</w:t>
      </w:r>
      <w:r w:rsidRPr="00562452">
        <w:rPr>
          <w:rFonts w:ascii="Times New Roman" w:hAnsi="Times New Roman" w:cs="Times New Roman"/>
          <w:iCs/>
          <w:sz w:val="24"/>
          <w:szCs w:val="24"/>
        </w:rPr>
        <w:t>: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органы кровеносной и лимфатической систем, их роль в организме;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 заболеваниях сердца и сосудов и их профилактике.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уметь</w:t>
      </w:r>
      <w:r w:rsidRPr="0056245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объяснять строение и роль кровеносной и лимфатической систем;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выделять особенности строения сосудистой системы и движения крови по сосудам;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измерять пульс и кровяное давление.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562452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562452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 обучения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 xml:space="preserve">Учащиеся </w:t>
      </w:r>
      <w:proofErr w:type="spellStart"/>
      <w:r w:rsidRPr="00562452">
        <w:rPr>
          <w:rFonts w:ascii="Times New Roman" w:hAnsi="Times New Roman" w:cs="Times New Roman"/>
          <w:i/>
          <w:iCs/>
          <w:sz w:val="24"/>
          <w:szCs w:val="24"/>
        </w:rPr>
        <w:t>должныуметь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>: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 xml:space="preserve"> находить в учебной и научно-популярной литературе информацию о заболеваниях </w:t>
      </w:r>
      <w:proofErr w:type="spellStart"/>
      <w:proofErr w:type="gramStart"/>
      <w:r w:rsidRPr="00562452">
        <w:rPr>
          <w:rFonts w:ascii="Times New Roman" w:hAnsi="Times New Roman" w:cs="Times New Roman"/>
          <w:sz w:val="24"/>
          <w:szCs w:val="24"/>
        </w:rPr>
        <w:t>сердечно-сосудистой</w:t>
      </w:r>
      <w:proofErr w:type="spellEnd"/>
      <w:proofErr w:type="gramEnd"/>
      <w:r w:rsidRPr="00562452">
        <w:rPr>
          <w:rFonts w:ascii="Times New Roman" w:hAnsi="Times New Roman" w:cs="Times New Roman"/>
          <w:sz w:val="24"/>
          <w:szCs w:val="24"/>
        </w:rPr>
        <w:t xml:space="preserve"> системы, оформлять её в виде рефератов, докладов.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>Раздел 7. Дыхание</w:t>
      </w:r>
      <w:r w:rsidRPr="00562452">
        <w:rPr>
          <w:rFonts w:ascii="Times New Roman" w:hAnsi="Times New Roman" w:cs="Times New Roman"/>
          <w:iCs/>
          <w:sz w:val="24"/>
          <w:szCs w:val="24"/>
        </w:rPr>
        <w:t>(</w:t>
      </w:r>
      <w:r w:rsidRPr="00562452">
        <w:rPr>
          <w:rFonts w:ascii="Times New Roman" w:hAnsi="Times New Roman" w:cs="Times New Roman"/>
          <w:i/>
          <w:iCs/>
          <w:sz w:val="24"/>
          <w:szCs w:val="24"/>
        </w:rPr>
        <w:t>4 часа</w:t>
      </w:r>
      <w:r w:rsidRPr="00562452">
        <w:rPr>
          <w:rFonts w:ascii="Times New Roman" w:hAnsi="Times New Roman" w:cs="Times New Roman"/>
          <w:iCs/>
          <w:sz w:val="24"/>
          <w:szCs w:val="24"/>
        </w:rPr>
        <w:t>)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 xml:space="preserve">Значение дыхания. Строение и функции органов дыхания. Голосообразование. Инфекционные и органические заболевания дыхательных путей, миндалин и околоносовых пазух, профилактика, доврачебная помощь. Газообмен в легких и тканях. Механизмы вдоха и выдоха. Нервная и гуморальная регуляция дыхания. Охрана воздушной среды. Функциональные возможности дыхательной системы как показатель здоровья. Жизненная емкость </w:t>
      </w:r>
      <w:r w:rsidR="005074BB" w:rsidRPr="00562452">
        <w:rPr>
          <w:rFonts w:ascii="Times New Roman" w:hAnsi="Times New Roman" w:cs="Times New Roman"/>
          <w:sz w:val="24"/>
          <w:szCs w:val="24"/>
        </w:rPr>
        <w:t>легких. Выявление</w:t>
      </w:r>
      <w:r w:rsidRPr="00562452">
        <w:rPr>
          <w:rFonts w:ascii="Times New Roman" w:hAnsi="Times New Roman" w:cs="Times New Roman"/>
          <w:sz w:val="24"/>
          <w:szCs w:val="24"/>
        </w:rPr>
        <w:t xml:space="preserve"> и предупреждение болезней органов дыхания. Флюорография. Туберкулез и рак легких. Первая помощь утопающему, при удушении и заваливании землей, </w:t>
      </w:r>
      <w:proofErr w:type="spellStart"/>
      <w:r w:rsidRPr="00562452">
        <w:rPr>
          <w:rFonts w:ascii="Times New Roman" w:hAnsi="Times New Roman" w:cs="Times New Roman"/>
          <w:sz w:val="24"/>
          <w:szCs w:val="24"/>
        </w:rPr>
        <w:t>электротравме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>. Клиническая и биологическая смерть. Искусственное дыхание и непрямой массаж сердца. Реанимация. Влияние курения и других вредных привычек на организм.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Демонстрация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Модель гортани. Модель, поясняющая механизм вдоха и выдоха. Приемы определения проходимости носовых ходов у маленьких детей. Роль резонаторов, усиливающих звук. Опыт по обнаружению углекислого газа в выдыхаемом воздухе. Измерение жизненной емкости легких. Приемы искусственного дыхания.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Лабораторные и практические </w:t>
      </w:r>
      <w:r w:rsidR="005074BB"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работы</w:t>
      </w:r>
      <w:r w:rsidR="005074BB" w:rsidRPr="00562452">
        <w:rPr>
          <w:rFonts w:ascii="Times New Roman" w:hAnsi="Times New Roman" w:cs="Times New Roman"/>
          <w:sz w:val="24"/>
          <w:szCs w:val="24"/>
        </w:rPr>
        <w:t>. Измерение</w:t>
      </w:r>
      <w:r w:rsidRPr="00562452">
        <w:rPr>
          <w:rFonts w:ascii="Times New Roman" w:hAnsi="Times New Roman" w:cs="Times New Roman"/>
          <w:sz w:val="24"/>
          <w:szCs w:val="24"/>
        </w:rPr>
        <w:t xml:space="preserve"> обхвата грудной клетки в состоянии вдоха и выдоха. Функциональные пробы с задержкой дыхания на вдохе и выдохе.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 обучения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знать</w:t>
      </w:r>
      <w:r w:rsidRPr="00562452">
        <w:rPr>
          <w:rFonts w:ascii="Times New Roman" w:hAnsi="Times New Roman" w:cs="Times New Roman"/>
          <w:iCs/>
          <w:sz w:val="24"/>
          <w:szCs w:val="24"/>
        </w:rPr>
        <w:t>: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строение и функции органов дыхания;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механизмы вдоха и выдоха;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нервную и гуморальную регуляцию дыхания.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уметь</w:t>
      </w:r>
      <w:r w:rsidRPr="0056245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выделять существенные признаки процессов дыхания и газообмена;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оказывать первую помощь при отравлении угарным газом, спасении утопающего, простудных заболеваниях.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562452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562452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 обучения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 xml:space="preserve">Учащиеся </w:t>
      </w:r>
      <w:proofErr w:type="spellStart"/>
      <w:r w:rsidRPr="00562452">
        <w:rPr>
          <w:rFonts w:ascii="Times New Roman" w:hAnsi="Times New Roman" w:cs="Times New Roman"/>
          <w:i/>
          <w:iCs/>
          <w:sz w:val="24"/>
          <w:szCs w:val="24"/>
        </w:rPr>
        <w:t>должныуметь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>: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находить в учебной и научно-популярной литературе информацию об инфекционных заболеваниях, оформлять её в виде рефератов, докладов.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>Раздел 8. Пищеварение</w:t>
      </w:r>
      <w:r w:rsidRPr="00562452">
        <w:rPr>
          <w:rFonts w:ascii="Times New Roman" w:hAnsi="Times New Roman" w:cs="Times New Roman"/>
          <w:iCs/>
          <w:sz w:val="24"/>
          <w:szCs w:val="24"/>
        </w:rPr>
        <w:t>(</w:t>
      </w:r>
      <w:r w:rsidRPr="00562452">
        <w:rPr>
          <w:rFonts w:ascii="Times New Roman" w:hAnsi="Times New Roman" w:cs="Times New Roman"/>
          <w:i/>
          <w:iCs/>
          <w:sz w:val="24"/>
          <w:szCs w:val="24"/>
        </w:rPr>
        <w:t>6 часов</w:t>
      </w:r>
      <w:r w:rsidRPr="00562452">
        <w:rPr>
          <w:rFonts w:ascii="Times New Roman" w:hAnsi="Times New Roman" w:cs="Times New Roman"/>
          <w:iCs/>
          <w:sz w:val="24"/>
          <w:szCs w:val="24"/>
        </w:rPr>
        <w:t>)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Пищевые продукты и питательные вещества, их роль в обмене веществ. Значение пищеварения. Строение и функции пищеварительной системы: пищеварительный канал, пищеварительные железы. Пищеварение в различных отделах пищеварительного тракта. Регуляция деятельности пищеварительной системы. Заболевания органов пищеварения, их профилактика. Гигиена органов пищеварения. Предупреждение желудочно-кишечных инфекций и гельминтозов. Доврачебная помощь при пищевых отравлениях.</w:t>
      </w:r>
    </w:p>
    <w:p w:rsidR="003B7550" w:rsidRPr="00562452" w:rsidRDefault="00DC22F7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Демонстрация</w:t>
      </w:r>
      <w:r w:rsidRPr="00562452">
        <w:rPr>
          <w:rFonts w:ascii="Times New Roman" w:hAnsi="Times New Roman" w:cs="Times New Roman"/>
          <w:sz w:val="24"/>
          <w:szCs w:val="24"/>
        </w:rPr>
        <w:t>. Торс</w:t>
      </w:r>
      <w:r w:rsidR="003B7550" w:rsidRPr="00562452">
        <w:rPr>
          <w:rFonts w:ascii="Times New Roman" w:hAnsi="Times New Roman" w:cs="Times New Roman"/>
          <w:sz w:val="24"/>
          <w:szCs w:val="24"/>
        </w:rPr>
        <w:t xml:space="preserve"> человека.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Лабораторные и практические </w:t>
      </w:r>
      <w:proofErr w:type="spellStart"/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работы</w:t>
      </w:r>
      <w:proofErr w:type="gramStart"/>
      <w:r w:rsidR="00DC22F7" w:rsidRPr="00562452">
        <w:rPr>
          <w:rFonts w:ascii="Times New Roman" w:hAnsi="Times New Roman" w:cs="Times New Roman"/>
          <w:sz w:val="24"/>
          <w:szCs w:val="24"/>
        </w:rPr>
        <w:t>.</w:t>
      </w:r>
      <w:r w:rsidRPr="00562452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>ействие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ферментов слюны на крахмал. Самонаблюдения: определение положения слюнных желез, движение гортани при глотании.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 обучения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знать</w:t>
      </w:r>
      <w:r w:rsidRPr="00562452">
        <w:rPr>
          <w:rFonts w:ascii="Times New Roman" w:hAnsi="Times New Roman" w:cs="Times New Roman"/>
          <w:iCs/>
          <w:sz w:val="24"/>
          <w:szCs w:val="24"/>
        </w:rPr>
        <w:t>: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строение и функции пищеварительной системы;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пищевые продукты и питательные вещества, их роль в обмене веществ;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правила предупреждения желудочно-кишечных инфекций и гельминтозов.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уметь</w:t>
      </w:r>
      <w:r w:rsidRPr="0056245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выделять существенные признаки процессов питания и пищеварения;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 xml:space="preserve"> приводить доказательства (аргументировать) необходимости </w:t>
      </w:r>
      <w:proofErr w:type="gramStart"/>
      <w:r w:rsidRPr="00562452">
        <w:rPr>
          <w:rFonts w:ascii="Times New Roman" w:hAnsi="Times New Roman" w:cs="Times New Roman"/>
          <w:sz w:val="24"/>
          <w:szCs w:val="24"/>
        </w:rPr>
        <w:t>соблюдения мер профилактики нарушений работы пищеварительной системы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>.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562452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562452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 обучения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 xml:space="preserve">Учащиеся </w:t>
      </w:r>
      <w:proofErr w:type="spellStart"/>
      <w:r w:rsidRPr="00562452">
        <w:rPr>
          <w:rFonts w:ascii="Times New Roman" w:hAnsi="Times New Roman" w:cs="Times New Roman"/>
          <w:i/>
          <w:iCs/>
          <w:sz w:val="24"/>
          <w:szCs w:val="24"/>
        </w:rPr>
        <w:t>должныуметь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>: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проводить биологические исследования и делать выводы на основе полученных результатов.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>Раздел 9. Обмен веществ и энергии</w:t>
      </w:r>
      <w:r w:rsidRPr="00562452">
        <w:rPr>
          <w:rFonts w:ascii="Times New Roman" w:hAnsi="Times New Roman" w:cs="Times New Roman"/>
          <w:iCs/>
          <w:sz w:val="24"/>
          <w:szCs w:val="24"/>
        </w:rPr>
        <w:t>(</w:t>
      </w:r>
      <w:r w:rsidRPr="00562452">
        <w:rPr>
          <w:rFonts w:ascii="Times New Roman" w:hAnsi="Times New Roman" w:cs="Times New Roman"/>
          <w:i/>
          <w:iCs/>
          <w:sz w:val="24"/>
          <w:szCs w:val="24"/>
        </w:rPr>
        <w:t>3 часа</w:t>
      </w:r>
      <w:r w:rsidRPr="00562452">
        <w:rPr>
          <w:rFonts w:ascii="Times New Roman" w:hAnsi="Times New Roman" w:cs="Times New Roman"/>
          <w:iCs/>
          <w:sz w:val="24"/>
          <w:szCs w:val="24"/>
        </w:rPr>
        <w:t>)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 xml:space="preserve">Обмен веществ и энергии — основное свойство всех живых существ. Пластический и энергетический обмен. Обмен белков, жиров, углеводов, воды и минеральных солей. Заменимые и незаменимые аминокислоты, микро- и макроэлементы. Роль ферментов в обмене веществ. Витамины. </w:t>
      </w:r>
      <w:proofErr w:type="spellStart"/>
      <w:r w:rsidRPr="00562452">
        <w:rPr>
          <w:rFonts w:ascii="Times New Roman" w:hAnsi="Times New Roman" w:cs="Times New Roman"/>
          <w:sz w:val="24"/>
          <w:szCs w:val="24"/>
        </w:rPr>
        <w:t>Энергозатраты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человека и пищевой рацион. Нормы и режим питания. Основной и общий обмен. Энергетическая емкость пищи.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Лабораторные и практические </w:t>
      </w:r>
      <w:proofErr w:type="spellStart"/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работы</w:t>
      </w:r>
      <w:proofErr w:type="gramStart"/>
      <w:r w:rsidR="00DC22F7" w:rsidRPr="00562452">
        <w:rPr>
          <w:rFonts w:ascii="Times New Roman" w:hAnsi="Times New Roman" w:cs="Times New Roman"/>
          <w:sz w:val="24"/>
          <w:szCs w:val="24"/>
        </w:rPr>
        <w:t>.</w:t>
      </w:r>
      <w:r w:rsidRPr="00562452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>становление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зависимости между нагрузкой и уровнем энергетического обмена по результатам функциональной пробы с задержкой дыхания до и после нагрузки. Составление пищевых рационов в зависимости от </w:t>
      </w:r>
      <w:proofErr w:type="spellStart"/>
      <w:r w:rsidRPr="00562452">
        <w:rPr>
          <w:rFonts w:ascii="Times New Roman" w:hAnsi="Times New Roman" w:cs="Times New Roman"/>
          <w:sz w:val="24"/>
          <w:szCs w:val="24"/>
        </w:rPr>
        <w:t>энергозатрат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>.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 обучения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знать</w:t>
      </w:r>
      <w:r w:rsidRPr="00562452">
        <w:rPr>
          <w:rFonts w:ascii="Times New Roman" w:hAnsi="Times New Roman" w:cs="Times New Roman"/>
          <w:iCs/>
          <w:sz w:val="24"/>
          <w:szCs w:val="24"/>
        </w:rPr>
        <w:t>: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обмен веществ и энергии — основное свойство всех живых существ;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роль ферментов в обмене веществ;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классификацию витаминов;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нормы и режим питания.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уметь</w:t>
      </w:r>
      <w:r w:rsidRPr="0056245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выделять существенные признаки обмена веществ и превращений энергии в организме человека;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объяснять роль витаминов в организме человека;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 xml:space="preserve"> приводить доказательства (аргументация) необходимости </w:t>
      </w:r>
      <w:proofErr w:type="gramStart"/>
      <w:r w:rsidRPr="00562452">
        <w:rPr>
          <w:rFonts w:ascii="Times New Roman" w:hAnsi="Times New Roman" w:cs="Times New Roman"/>
          <w:sz w:val="24"/>
          <w:szCs w:val="24"/>
        </w:rPr>
        <w:t>соблюдения мер профилактики нарушений развития авитаминозов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>.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562452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562452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 обучения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 xml:space="preserve">Учащиеся </w:t>
      </w:r>
      <w:proofErr w:type="spellStart"/>
      <w:r w:rsidRPr="00562452">
        <w:rPr>
          <w:rFonts w:ascii="Times New Roman" w:hAnsi="Times New Roman" w:cs="Times New Roman"/>
          <w:i/>
          <w:iCs/>
          <w:sz w:val="24"/>
          <w:szCs w:val="24"/>
        </w:rPr>
        <w:t>должныуметь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>: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классифицировать витамины.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>Раздел 10. Покровные органы. Терморегуляция. Выделение</w:t>
      </w:r>
      <w:r w:rsidRPr="00562452">
        <w:rPr>
          <w:rFonts w:ascii="Times New Roman" w:hAnsi="Times New Roman" w:cs="Times New Roman"/>
          <w:iCs/>
          <w:sz w:val="24"/>
          <w:szCs w:val="24"/>
        </w:rPr>
        <w:t>(</w:t>
      </w:r>
      <w:r w:rsidRPr="00562452">
        <w:rPr>
          <w:rFonts w:ascii="Times New Roman" w:hAnsi="Times New Roman" w:cs="Times New Roman"/>
          <w:i/>
          <w:iCs/>
          <w:sz w:val="24"/>
          <w:szCs w:val="24"/>
        </w:rPr>
        <w:t>4 часа</w:t>
      </w:r>
      <w:r w:rsidRPr="00562452">
        <w:rPr>
          <w:rFonts w:ascii="Times New Roman" w:hAnsi="Times New Roman" w:cs="Times New Roman"/>
          <w:iCs/>
          <w:sz w:val="24"/>
          <w:szCs w:val="24"/>
        </w:rPr>
        <w:t>)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 xml:space="preserve">Наружные покровы тела человека. Строение и функции кожи. Ногти и волосы. Роль кожи в обменных процессах. Рецепторы кожи. Участие в теплорегуляции. 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 xml:space="preserve">Уход за кожей, ногтями и волосами в зависимости от типа кожи. Гигиена одежды и обуви. Причины кожных заболеваний. Грибковые и паразитарные болезни, их профилактика и лечение у дерматолога. Травмы: ожоги, обморожения. 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Терморегуляция организма. Закаливание. Доврачебная помощь при общем охлаждении организма. Первая помощь при тепловом и солнечном ударе.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proofErr w:type="spellStart"/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Демонстрация</w:t>
      </w:r>
      <w:proofErr w:type="gramStart"/>
      <w:r w:rsidR="00DC22F7" w:rsidRPr="00562452">
        <w:rPr>
          <w:rFonts w:ascii="Times New Roman" w:eastAsia="SchoolBookCSanPin" w:hAnsi="Times New Roman" w:cs="Times New Roman"/>
          <w:sz w:val="24"/>
          <w:szCs w:val="24"/>
        </w:rPr>
        <w:t>.</w:t>
      </w:r>
      <w:r w:rsidRPr="00562452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>ельефная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таблица «Строение кожи».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Лабораторные и практические </w:t>
      </w:r>
      <w:proofErr w:type="spellStart"/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работы</w:t>
      </w:r>
      <w:proofErr w:type="gramStart"/>
      <w:r w:rsidR="00DC22F7" w:rsidRPr="00562452">
        <w:rPr>
          <w:rFonts w:ascii="Times New Roman" w:hAnsi="Times New Roman" w:cs="Times New Roman"/>
          <w:sz w:val="24"/>
          <w:szCs w:val="24"/>
        </w:rPr>
        <w:t>.</w:t>
      </w:r>
      <w:r w:rsidRPr="00562452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>амонаблюдения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>: рассмотрение под лупой тыльной и ладонной поверхности кисти; определение типа кожи с помощью бумажной салфетки; определение совместимости шампуня с особенностями местной воды.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Значение органов выделения в поддержании гомеостаза внутренней среды организма. Органы мочевыделительной системы, их строение и функции. Строение и работа почек. Нефроны. Первичная и конечная моча. Заболевания органов выделительной системы и их предупреждение.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proofErr w:type="spellStart"/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Демонстрация</w:t>
      </w:r>
      <w:proofErr w:type="gramStart"/>
      <w:r w:rsidR="00DC22F7" w:rsidRPr="00562452">
        <w:rPr>
          <w:rFonts w:ascii="Times New Roman" w:eastAsia="SchoolBookCSanPin" w:hAnsi="Times New Roman" w:cs="Times New Roman"/>
          <w:sz w:val="24"/>
          <w:szCs w:val="24"/>
        </w:rPr>
        <w:t>.</w:t>
      </w:r>
      <w:r w:rsidRPr="00562452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>одель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почки. Рельефная таблица «Органы выделения».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 обучения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знать</w:t>
      </w:r>
      <w:r w:rsidRPr="00562452">
        <w:rPr>
          <w:rFonts w:ascii="Times New Roman" w:hAnsi="Times New Roman" w:cs="Times New Roman"/>
          <w:iCs/>
          <w:sz w:val="24"/>
          <w:szCs w:val="24"/>
        </w:rPr>
        <w:t>: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наружные покровы тела человека;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строение и функция кожи;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органы мочевыделительной системы, их строение и функции;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заболевания органов выделительной системы и способы их предупреждения.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уметь</w:t>
      </w:r>
      <w:r w:rsidRPr="0056245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выделять существенные признаки покровов тела, терморегуляции;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оказывать первую помощь при тепловом и солнечном ударах, ожогах, обморожениях, травмах кожного покрова.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562452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562452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 обучения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уметь</w:t>
      </w:r>
      <w:r w:rsidRPr="00562452">
        <w:rPr>
          <w:rFonts w:ascii="Times New Roman" w:hAnsi="Times New Roman" w:cs="Times New Roman"/>
          <w:sz w:val="24"/>
          <w:szCs w:val="24"/>
        </w:rPr>
        <w:t>: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проводить биологические исследования и делать выводы на основе полученных результатов.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>Раздел 11. Нервная система</w:t>
      </w:r>
      <w:r w:rsidRPr="00562452">
        <w:rPr>
          <w:rFonts w:ascii="Times New Roman" w:hAnsi="Times New Roman" w:cs="Times New Roman"/>
          <w:iCs/>
          <w:sz w:val="24"/>
          <w:szCs w:val="24"/>
        </w:rPr>
        <w:t>(</w:t>
      </w:r>
      <w:r w:rsidRPr="00562452">
        <w:rPr>
          <w:rFonts w:ascii="Times New Roman" w:hAnsi="Times New Roman" w:cs="Times New Roman"/>
          <w:i/>
          <w:iCs/>
          <w:sz w:val="24"/>
          <w:szCs w:val="24"/>
        </w:rPr>
        <w:t>5 часов</w:t>
      </w:r>
      <w:r w:rsidRPr="00562452">
        <w:rPr>
          <w:rFonts w:ascii="Times New Roman" w:hAnsi="Times New Roman" w:cs="Times New Roman"/>
          <w:iCs/>
          <w:sz w:val="24"/>
          <w:szCs w:val="24"/>
        </w:rPr>
        <w:t>)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Значение нервной системы. Мозг и психика. Строение нервной системы: спинной и головной мозг — центральная нервная система, нервы и нервные узлы — периферическая. Строение и функции спинного мозга. Строение головного мозга. Функции продолговатого, среднего мозга, моста и мозжечка. Передний мозг. Функции промежуточного мозга и коры больших полушарий. Старая и новая кора больших полушарий головного мозга. Аналитико-синтетическая и замыкательная функции коры больших полушарий головного мозга. Доли больших полушарий и сенсорные зоны коры.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Соматический и вегетативный отделы нервной системы. Симпатический и парасимпатический подотделы вегетативной нервной системы, их взаимодействие.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Демонстрация</w:t>
      </w:r>
      <w:proofErr w:type="gramStart"/>
      <w:r w:rsidR="00DC22F7" w:rsidRPr="00562452">
        <w:rPr>
          <w:rFonts w:ascii="Times New Roman" w:hAnsi="Times New Roman" w:cs="Times New Roman"/>
          <w:sz w:val="24"/>
          <w:szCs w:val="24"/>
        </w:rPr>
        <w:t>.</w:t>
      </w:r>
      <w:r w:rsidRPr="00562452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>одель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головного мозга человека.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Лабораторные и практические </w:t>
      </w:r>
      <w:proofErr w:type="spellStart"/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работы</w:t>
      </w:r>
      <w:proofErr w:type="gramStart"/>
      <w:r w:rsidR="00DC22F7" w:rsidRPr="00562452">
        <w:rPr>
          <w:rFonts w:ascii="Times New Roman" w:hAnsi="Times New Roman" w:cs="Times New Roman"/>
          <w:sz w:val="24"/>
          <w:szCs w:val="24"/>
        </w:rPr>
        <w:t>.</w:t>
      </w:r>
      <w:r w:rsidRPr="00562452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>альценосовая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проба и особенности движений, связанных с функциями мозжечка и среднего мозга. Рефлексы продолговатого и среднего мозга. Штриховое раздражение кожи — тест, определяющий изменение тонуса симпатического и парасимпатического отделов вегетативной нервной системы при раздражении.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 обучения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знать</w:t>
      </w:r>
      <w:r w:rsidRPr="00562452">
        <w:rPr>
          <w:rFonts w:ascii="Times New Roman" w:hAnsi="Times New Roman" w:cs="Times New Roman"/>
          <w:iCs/>
          <w:sz w:val="24"/>
          <w:szCs w:val="24"/>
        </w:rPr>
        <w:t>: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строение нервной системы;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соматический и вегетативный отделы нервной системы.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уметь</w:t>
      </w:r>
      <w:r w:rsidRPr="0056245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 xml:space="preserve"> объяснять значение нервной системы </w:t>
      </w:r>
      <w:proofErr w:type="spellStart"/>
      <w:r w:rsidRPr="00562452">
        <w:rPr>
          <w:rFonts w:ascii="Times New Roman" w:hAnsi="Times New Roman" w:cs="Times New Roman"/>
          <w:sz w:val="24"/>
          <w:szCs w:val="24"/>
        </w:rPr>
        <w:t>врегуляции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процессов жизнедеятельности;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объяснять влияние отделов нервной системы на деятельность органов;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562452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562452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 обучения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 xml:space="preserve">Учащиеся </w:t>
      </w:r>
      <w:proofErr w:type="spellStart"/>
      <w:r w:rsidRPr="00562452">
        <w:rPr>
          <w:rFonts w:ascii="Times New Roman" w:hAnsi="Times New Roman" w:cs="Times New Roman"/>
          <w:i/>
          <w:iCs/>
          <w:sz w:val="24"/>
          <w:szCs w:val="24"/>
        </w:rPr>
        <w:t>должныуметь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>: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проводить биологические исследования и делать выводы на основе полученных результатов.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>Раздел 12. Анализаторы</w:t>
      </w:r>
      <w:r w:rsidRPr="00562452">
        <w:rPr>
          <w:rFonts w:ascii="Times New Roman" w:hAnsi="Times New Roman" w:cs="Times New Roman"/>
          <w:iCs/>
          <w:sz w:val="24"/>
          <w:szCs w:val="24"/>
        </w:rPr>
        <w:t>(</w:t>
      </w:r>
      <w:r w:rsidRPr="00562452">
        <w:rPr>
          <w:rFonts w:ascii="Times New Roman" w:hAnsi="Times New Roman" w:cs="Times New Roman"/>
          <w:i/>
          <w:iCs/>
          <w:sz w:val="24"/>
          <w:szCs w:val="24"/>
        </w:rPr>
        <w:t>5 часов</w:t>
      </w:r>
      <w:r w:rsidRPr="00562452">
        <w:rPr>
          <w:rFonts w:ascii="Times New Roman" w:hAnsi="Times New Roman" w:cs="Times New Roman"/>
          <w:iCs/>
          <w:sz w:val="24"/>
          <w:szCs w:val="24"/>
        </w:rPr>
        <w:t>)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 xml:space="preserve">Анализаторы и органы чувств. Значение анализаторов. Достоверность получаемой информации. Иллюзии и их коррекция. Зрительный анализатор. Положение и строение глаз. Ход лучей через прозрачную среду глаза. Строение и функции сетчатки. Корковая часть зрительного анализатора. Бинокулярное зрение. Гигиена зрения. Предупреждение глазных болезней, травм глаза. Предупреждение близорукости и дальнозоркости. Коррекция зрения. Слуховой анализатор. Значение слуха. Строение и функции наружного, среднего и внутреннего уха. Рецепторы слуха. Корковая часть слухового анализатора. Гигиена органов слуха. Причины тугоухости и глухоты, их </w:t>
      </w:r>
      <w:r w:rsidR="00DC22F7" w:rsidRPr="00562452">
        <w:rPr>
          <w:rFonts w:ascii="Times New Roman" w:hAnsi="Times New Roman" w:cs="Times New Roman"/>
          <w:sz w:val="24"/>
          <w:szCs w:val="24"/>
        </w:rPr>
        <w:t>предупреждение. Органы</w:t>
      </w:r>
      <w:r w:rsidRPr="00562452">
        <w:rPr>
          <w:rFonts w:ascii="Times New Roman" w:hAnsi="Times New Roman" w:cs="Times New Roman"/>
          <w:sz w:val="24"/>
          <w:szCs w:val="24"/>
        </w:rPr>
        <w:t xml:space="preserve"> равновесия, кожно-мышечной чувствительности, обоняния и вкуса и их анализаторы. Взаимодействие анализаторов.</w:t>
      </w:r>
    </w:p>
    <w:p w:rsidR="003B7550" w:rsidRPr="00562452" w:rsidRDefault="00DC22F7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Демонстрация</w:t>
      </w:r>
      <w:r w:rsidRPr="00562452">
        <w:rPr>
          <w:rFonts w:ascii="Times New Roman" w:hAnsi="Times New Roman" w:cs="Times New Roman"/>
          <w:sz w:val="24"/>
          <w:szCs w:val="24"/>
        </w:rPr>
        <w:t>. Модели</w:t>
      </w:r>
      <w:r w:rsidR="003B7550" w:rsidRPr="00562452">
        <w:rPr>
          <w:rFonts w:ascii="Times New Roman" w:hAnsi="Times New Roman" w:cs="Times New Roman"/>
          <w:sz w:val="24"/>
          <w:szCs w:val="24"/>
        </w:rPr>
        <w:t xml:space="preserve"> глаза и уха. Опыты, выявляющие функции радужной оболочки, хрусталика, палочек и колбочек. 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Лабораторные и практические </w:t>
      </w:r>
      <w:proofErr w:type="spellStart"/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работы</w:t>
      </w:r>
      <w:proofErr w:type="gramStart"/>
      <w:r w:rsidR="00DC22F7" w:rsidRPr="00562452">
        <w:rPr>
          <w:rFonts w:ascii="Times New Roman" w:hAnsi="Times New Roman" w:cs="Times New Roman"/>
          <w:sz w:val="24"/>
          <w:szCs w:val="24"/>
        </w:rPr>
        <w:t>.</w:t>
      </w:r>
      <w:r w:rsidRPr="00562452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>пыты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>, выявляющие иллюзии, связанные с бинокулярным зрением; а также зрительные, слуховые, тактильные иллюзии; обнаружение слепого пятна; определение остроты слуха.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 обучения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знать</w:t>
      </w:r>
      <w:r w:rsidRPr="00562452">
        <w:rPr>
          <w:rFonts w:ascii="Times New Roman" w:hAnsi="Times New Roman" w:cs="Times New Roman"/>
          <w:iCs/>
          <w:sz w:val="24"/>
          <w:szCs w:val="24"/>
        </w:rPr>
        <w:t>: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анализаторы и органы чувств, их значение.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уметь</w:t>
      </w:r>
      <w:r w:rsidRPr="0056245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выделять существенные признаки строения и функционирования органов чувств.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562452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562452">
        <w:rPr>
          <w:rFonts w:ascii="Times New Roman" w:hAnsi="Times New Roman" w:cs="Times New Roman"/>
          <w:b/>
          <w:sz w:val="24"/>
          <w:szCs w:val="24"/>
        </w:rPr>
        <w:t xml:space="preserve"> результаты обучения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sz w:val="24"/>
          <w:szCs w:val="24"/>
        </w:rPr>
        <w:t>Учащиеся должна уметь</w:t>
      </w:r>
      <w:r w:rsidRPr="00562452">
        <w:rPr>
          <w:rFonts w:ascii="Times New Roman" w:hAnsi="Times New Roman" w:cs="Times New Roman"/>
          <w:sz w:val="24"/>
          <w:szCs w:val="24"/>
        </w:rPr>
        <w:t>: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</w:t>
      </w:r>
      <w:r w:rsidRPr="00562452">
        <w:rPr>
          <w:rFonts w:ascii="Times New Roman" w:hAnsi="Times New Roman" w:cs="Times New Roman"/>
          <w:iCs/>
          <w:sz w:val="24"/>
          <w:szCs w:val="24"/>
        </w:rPr>
        <w:t>устанавливать причинно-следственные связи между строением анализатора и выполняемой им функцией;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проводить биологические исследования и делать выводы на основе полученных результатов.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>Раздел 13. Высшая нервная деятельность. Поведение. Психика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Cs/>
          <w:sz w:val="24"/>
          <w:szCs w:val="24"/>
        </w:rPr>
        <w:t>(</w:t>
      </w:r>
      <w:r w:rsidRPr="00562452">
        <w:rPr>
          <w:rFonts w:ascii="Times New Roman" w:hAnsi="Times New Roman" w:cs="Times New Roman"/>
          <w:i/>
          <w:iCs/>
          <w:sz w:val="24"/>
          <w:szCs w:val="24"/>
        </w:rPr>
        <w:t>5 часов</w:t>
      </w:r>
      <w:r w:rsidRPr="00562452">
        <w:rPr>
          <w:rFonts w:ascii="Times New Roman" w:hAnsi="Times New Roman" w:cs="Times New Roman"/>
          <w:iCs/>
          <w:sz w:val="24"/>
          <w:szCs w:val="24"/>
        </w:rPr>
        <w:t>)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Вклад отечественных ученых в разработку учения о высшей нервной деятельности. И. М. Сеченов и И. П. Павлов. Открытие центрального торможения. Безусловные и условные рефлексы. Безусловное и условное торможение. Закон взаимной индукции возбуждения-торможения. Учение А. А. Ухтомского о доминанте.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Врожденные программы поведения: безусловные рефлексы, инстинкты, запечатление. Приобретенные программы поведения: условные рефлексы, рассудочная деятельность, динамический стереотип.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Биологические ритмы. Сон и бодрствование. Стадии сна. Сновидения. Особенности высшей нервной деятельности человека: речь и сознание, трудовая деятельность. Потребности людей и животных. Речь как средство общения и как средство организации своего поведения. Внешняя и внутренняя речь. Роль речи в развитии высших психических функций. Осознанные действия и интуиция.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Познавательные процессы: ощущение, восприятие, представления, память, воображение, мышление.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Волевые действия, побудительная и тормозная функции воли. Внушаемость и негативизм. Эмоции: эмоциональные реакции, эмоциональные состояния и эмоциональные отношения (чувства). Внимание. Физиологические основы внимания, его виды и основные свойства. Причины рассеянности. Воспитание внимания, памяти, воли. Развитие наблюдательности и мышления.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Демонстрация</w:t>
      </w:r>
      <w:proofErr w:type="gramStart"/>
      <w:r w:rsidR="00DC22F7" w:rsidRPr="00562452">
        <w:rPr>
          <w:rFonts w:ascii="Times New Roman" w:hAnsi="Times New Roman" w:cs="Times New Roman"/>
          <w:sz w:val="24"/>
          <w:szCs w:val="24"/>
        </w:rPr>
        <w:t>.</w:t>
      </w:r>
      <w:r w:rsidRPr="00562452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>езусловные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и условные рефлексы человека (по методу речевого подкрепления). Двойственные изображения. Иллюзии установки. Выполнение тестов на наблюдательность и внимание, логическую и механическую память, консерватизм мышления и пр.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Лабораторные и практические </w:t>
      </w:r>
      <w:proofErr w:type="spellStart"/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работы</w:t>
      </w:r>
      <w:proofErr w:type="gramStart"/>
      <w:r w:rsidR="00DC22F7"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  <w:r w:rsidRPr="0056245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>ыработка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навыка зеркального письма как пример разрушения старого и выработки нового динамического стереотипа. Изменение числа колебаний образа усеченной пирамиды при непроизвольном, произвольном внимании и при активной работе с объектом.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 обучения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знать</w:t>
      </w:r>
      <w:r w:rsidRPr="00562452">
        <w:rPr>
          <w:rFonts w:ascii="Times New Roman" w:hAnsi="Times New Roman" w:cs="Times New Roman"/>
          <w:iCs/>
          <w:sz w:val="24"/>
          <w:szCs w:val="24"/>
        </w:rPr>
        <w:t>: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вклад отечественных ученых в разработку учения о высшей нервной деятельности;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особенности высшей нервной деятельности человека.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уметь</w:t>
      </w:r>
      <w:r w:rsidRPr="0056245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выделять существенные особенности поведения и психики человека;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объяснять роль обучения и воспитания в развитии поведения и психики человека;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характеризовать особенности высшей нервной деятельности человека и роль речи в развитии человека.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562452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562452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 обучения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 xml:space="preserve">Учащиеся </w:t>
      </w:r>
      <w:proofErr w:type="spellStart"/>
      <w:r w:rsidRPr="00562452">
        <w:rPr>
          <w:rFonts w:ascii="Times New Roman" w:hAnsi="Times New Roman" w:cs="Times New Roman"/>
          <w:i/>
          <w:iCs/>
          <w:sz w:val="24"/>
          <w:szCs w:val="24"/>
        </w:rPr>
        <w:t>должныуметь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>: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классифицировать типы и виды памяти.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>Раздел 14. Железы внутренней секреции (эндокринная система) </w:t>
      </w:r>
      <w:r w:rsidRPr="00562452">
        <w:rPr>
          <w:rFonts w:ascii="Times New Roman" w:hAnsi="Times New Roman" w:cs="Times New Roman"/>
          <w:iCs/>
          <w:sz w:val="24"/>
          <w:szCs w:val="24"/>
        </w:rPr>
        <w:t>(</w:t>
      </w:r>
      <w:r w:rsidRPr="00562452">
        <w:rPr>
          <w:rFonts w:ascii="Times New Roman" w:hAnsi="Times New Roman" w:cs="Times New Roman"/>
          <w:i/>
          <w:iCs/>
          <w:sz w:val="24"/>
          <w:szCs w:val="24"/>
        </w:rPr>
        <w:t>2 часа</w:t>
      </w:r>
      <w:r w:rsidRPr="00562452">
        <w:rPr>
          <w:rFonts w:ascii="Times New Roman" w:hAnsi="Times New Roman" w:cs="Times New Roman"/>
          <w:iCs/>
          <w:sz w:val="24"/>
          <w:szCs w:val="24"/>
        </w:rPr>
        <w:t>)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Железы внешней, внутренней и смешанной секреции. Свойства гормонов. Взаимодействие нервной и гуморальной регуляции. Промежуточный мозг и органы эндокринной системы. Гормоны гипофиза и щитовидной железы, их влияние на рост и развитие, обмен веществ. Гормоны половых желез, надпочечников и поджелудочной железы. Причины сахарного диабета.</w:t>
      </w:r>
    </w:p>
    <w:p w:rsidR="003B7550" w:rsidRPr="00562452" w:rsidRDefault="00DC22F7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Демонстрация</w:t>
      </w:r>
      <w:r w:rsidRPr="00562452">
        <w:rPr>
          <w:rFonts w:ascii="Times New Roman" w:hAnsi="Times New Roman" w:cs="Times New Roman"/>
          <w:sz w:val="24"/>
          <w:szCs w:val="24"/>
        </w:rPr>
        <w:t>. Модель</w:t>
      </w:r>
      <w:r w:rsidR="003B7550" w:rsidRPr="00562452">
        <w:rPr>
          <w:rFonts w:ascii="Times New Roman" w:hAnsi="Times New Roman" w:cs="Times New Roman"/>
          <w:sz w:val="24"/>
          <w:szCs w:val="24"/>
        </w:rPr>
        <w:t xml:space="preserve"> черепа с откидной крышкой для показа местоположения гипофиза. Модель гортани </w:t>
      </w:r>
      <w:proofErr w:type="gramStart"/>
      <w:r w:rsidR="003B7550" w:rsidRPr="00562452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3B7550" w:rsidRPr="00562452">
        <w:rPr>
          <w:rFonts w:ascii="Times New Roman" w:hAnsi="Times New Roman" w:cs="Times New Roman"/>
          <w:sz w:val="24"/>
          <w:szCs w:val="24"/>
        </w:rPr>
        <w:t xml:space="preserve"> щитовидной железой. Модель почек с надпочечниками.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 обучения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знать</w:t>
      </w:r>
      <w:r w:rsidRPr="00562452">
        <w:rPr>
          <w:rFonts w:ascii="Times New Roman" w:hAnsi="Times New Roman" w:cs="Times New Roman"/>
          <w:iCs/>
          <w:sz w:val="24"/>
          <w:szCs w:val="24"/>
        </w:rPr>
        <w:t>: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железы внешней, внутренней и смешанной секреции;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взаимодействие нервной и гуморальной регуляции.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уметь</w:t>
      </w:r>
      <w:r w:rsidRPr="0056245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выделять существенные признаки строения и функционирования органов эндокринной системы;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устанавливать единство нервной и гуморальной регуляции.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62452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562452">
        <w:rPr>
          <w:rFonts w:ascii="Times New Roman" w:hAnsi="Times New Roman" w:cs="Times New Roman"/>
          <w:b/>
          <w:sz w:val="24"/>
          <w:szCs w:val="24"/>
        </w:rPr>
        <w:t xml:space="preserve"> результаты обучения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Учащиеся должны уметь: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классифицировать железы в организме человека;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устанавливать взаимосвязи при обсуждении взаимодействия нервной и гуморальной регуляции.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 xml:space="preserve">Раздел 15. Индивидуальное развитие организма </w:t>
      </w:r>
      <w:r w:rsidRPr="00562452">
        <w:rPr>
          <w:rFonts w:ascii="Times New Roman" w:hAnsi="Times New Roman" w:cs="Times New Roman"/>
          <w:iCs/>
          <w:sz w:val="24"/>
          <w:szCs w:val="24"/>
        </w:rPr>
        <w:t>(</w:t>
      </w:r>
      <w:r w:rsidRPr="00562452">
        <w:rPr>
          <w:rFonts w:ascii="Times New Roman" w:hAnsi="Times New Roman" w:cs="Times New Roman"/>
          <w:i/>
          <w:iCs/>
          <w:sz w:val="24"/>
          <w:szCs w:val="24"/>
        </w:rPr>
        <w:t>5 часов</w:t>
      </w:r>
      <w:r w:rsidRPr="00562452">
        <w:rPr>
          <w:rFonts w:ascii="Times New Roman" w:hAnsi="Times New Roman" w:cs="Times New Roman"/>
          <w:iCs/>
          <w:sz w:val="24"/>
          <w:szCs w:val="24"/>
        </w:rPr>
        <w:t>)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 xml:space="preserve">Жизненные циклы организмов. Бесполое и половое размножение. Преимущества полового размножения. Мужская и женская половые системы. Сперматозоиды и яйцеклетки. Роль половых хромосом в определении пола будущего ребенка. Менструации и поллюции. Образование и развитие зародыша: овуляция, оплодотворение яйцеклетки, укрепление зародыша в матке. Развитие зародыша и плода. Беременность и роды. Биогенетический закон Геккеля—Мюллера и причины отступления от него. Влияние </w:t>
      </w:r>
      <w:proofErr w:type="spellStart"/>
      <w:r w:rsidRPr="00562452">
        <w:rPr>
          <w:rFonts w:ascii="Times New Roman" w:hAnsi="Times New Roman" w:cs="Times New Roman"/>
          <w:sz w:val="24"/>
          <w:szCs w:val="24"/>
        </w:rPr>
        <w:t>наркогенных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веществ (табака, алкоголя, наркотиков) на развитие и здоровье </w:t>
      </w:r>
      <w:proofErr w:type="spellStart"/>
      <w:r w:rsidRPr="00562452">
        <w:rPr>
          <w:rFonts w:ascii="Times New Roman" w:hAnsi="Times New Roman" w:cs="Times New Roman"/>
          <w:sz w:val="24"/>
          <w:szCs w:val="24"/>
        </w:rPr>
        <w:t>человека</w:t>
      </w:r>
      <w:proofErr w:type="gramStart"/>
      <w:r w:rsidRPr="00562452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>аследственные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и врожденные заболевания. Заболевания, передающиеся половым путем: СПИД, сифилис и др.; их </w:t>
      </w:r>
      <w:proofErr w:type="spellStart"/>
      <w:r w:rsidRPr="00562452">
        <w:rPr>
          <w:rFonts w:ascii="Times New Roman" w:hAnsi="Times New Roman" w:cs="Times New Roman"/>
          <w:sz w:val="24"/>
          <w:szCs w:val="24"/>
        </w:rPr>
        <w:t>профилактика</w:t>
      </w:r>
      <w:proofErr w:type="gramStart"/>
      <w:r w:rsidRPr="00562452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>азвитие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ребенка после рождения. Новорожденный и грудной ребенок, уход за ним. Половое созревание. Биологическая и социальная зрелость. Вред ранних половых контактов и </w:t>
      </w:r>
      <w:proofErr w:type="spellStart"/>
      <w:r w:rsidRPr="00562452">
        <w:rPr>
          <w:rFonts w:ascii="Times New Roman" w:hAnsi="Times New Roman" w:cs="Times New Roman"/>
          <w:sz w:val="24"/>
          <w:szCs w:val="24"/>
        </w:rPr>
        <w:t>абортов</w:t>
      </w:r>
      <w:proofErr w:type="gramStart"/>
      <w:r w:rsidRPr="00562452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>ндивид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и личность. Темперамент и характер. Самопознание, общественный образ жизни, межличностные отношения. Стадии вхождения личности в группу. Интересы, склонности, способности. Выбор жизненного пути.</w:t>
      </w:r>
    </w:p>
    <w:p w:rsidR="003B7550" w:rsidRPr="00562452" w:rsidRDefault="00DC22F7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Демонстрация</w:t>
      </w:r>
      <w:r w:rsidRPr="00562452">
        <w:rPr>
          <w:rFonts w:ascii="Times New Roman" w:hAnsi="Times New Roman" w:cs="Times New Roman"/>
          <w:sz w:val="24"/>
          <w:szCs w:val="24"/>
        </w:rPr>
        <w:t>. Тесты</w:t>
      </w:r>
      <w:r w:rsidR="003B7550" w:rsidRPr="00562452">
        <w:rPr>
          <w:rFonts w:ascii="Times New Roman" w:hAnsi="Times New Roman" w:cs="Times New Roman"/>
          <w:sz w:val="24"/>
          <w:szCs w:val="24"/>
        </w:rPr>
        <w:t>, определяющие тип темперамента.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 обучения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знать</w:t>
      </w:r>
      <w:r w:rsidRPr="00562452">
        <w:rPr>
          <w:rFonts w:ascii="Times New Roman" w:hAnsi="Times New Roman" w:cs="Times New Roman"/>
          <w:iCs/>
          <w:sz w:val="24"/>
          <w:szCs w:val="24"/>
        </w:rPr>
        <w:t>: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жизненные циклы организмов;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мужскую и женскую половые системы;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наследственные и врожденные заболевания и заболевания, передающиеся половым путем, а также меры их профилактики.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уметь</w:t>
      </w:r>
      <w:r w:rsidRPr="0056245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выделять существенные признаки органов размножения человека;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proofErr w:type="gramStart"/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объяснять вредное влияния никотина, алкоголя и наркотиков на развитие плода;</w:t>
      </w:r>
      <w:proofErr w:type="gramEnd"/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приводить доказательства (аргументация) необходимости соблюдения мер профилактики инфекций, передающихся половым путем, ВИЧ-инфекции, медико-генетического консультирования для предупреждения наследственных заболеваний человека.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562452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562452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 обучения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 xml:space="preserve">Учащиеся </w:t>
      </w:r>
      <w:proofErr w:type="spellStart"/>
      <w:r w:rsidRPr="00562452">
        <w:rPr>
          <w:rFonts w:ascii="Times New Roman" w:hAnsi="Times New Roman" w:cs="Times New Roman"/>
          <w:i/>
          <w:iCs/>
          <w:sz w:val="24"/>
          <w:szCs w:val="24"/>
        </w:rPr>
        <w:t>должныуметь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>:</w:t>
      </w:r>
    </w:p>
    <w:p w:rsidR="003B7550" w:rsidRPr="00562452" w:rsidRDefault="003B7550" w:rsidP="000D059A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приводить доказательства (аргументация) взаимосвязи человека и окружающей среды, зависимости здоровья человека от состояния окружающей среды, необходимости защиты среды обитания человека.</w:t>
      </w:r>
    </w:p>
    <w:p w:rsidR="003B7550" w:rsidRPr="00562452" w:rsidRDefault="003B7550" w:rsidP="000D059A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 xml:space="preserve">Личностные результаты обучения </w:t>
      </w:r>
    </w:p>
    <w:p w:rsidR="003B7550" w:rsidRPr="00562452" w:rsidRDefault="003B7550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</w:t>
      </w:r>
      <w:r w:rsidRPr="00562452">
        <w:rPr>
          <w:rFonts w:ascii="Times New Roman" w:hAnsi="Times New Roman" w:cs="Times New Roman"/>
          <w:iCs/>
          <w:sz w:val="24"/>
          <w:szCs w:val="24"/>
        </w:rPr>
        <w:t>:</w:t>
      </w:r>
    </w:p>
    <w:p w:rsidR="003B7550" w:rsidRPr="00562452" w:rsidRDefault="003B7550" w:rsidP="000D059A">
      <w:pPr>
        <w:pStyle w:val="11"/>
        <w:tabs>
          <w:tab w:val="left" w:pos="720"/>
        </w:tabs>
        <w:ind w:left="0" w:firstLine="284"/>
        <w:jc w:val="both"/>
        <w:rPr>
          <w:rFonts w:eastAsia="SchoolBookCSanPin"/>
          <w:sz w:val="24"/>
          <w:szCs w:val="24"/>
        </w:rPr>
      </w:pPr>
      <w:r w:rsidRPr="00562452">
        <w:rPr>
          <w:rFonts w:eastAsia="SchoolBookCSanPin"/>
          <w:sz w:val="24"/>
          <w:szCs w:val="24"/>
        </w:rPr>
        <w:t>—</w:t>
      </w:r>
      <w:r w:rsidRPr="00562452">
        <w:rPr>
          <w:sz w:val="24"/>
          <w:szCs w:val="24"/>
        </w:rPr>
        <w:t> испытывать чувство гордости за российскую биологическую науку;</w:t>
      </w:r>
    </w:p>
    <w:p w:rsidR="003B7550" w:rsidRPr="00562452" w:rsidRDefault="003B7550" w:rsidP="000D059A">
      <w:pPr>
        <w:pStyle w:val="11"/>
        <w:tabs>
          <w:tab w:val="left" w:pos="720"/>
        </w:tabs>
        <w:ind w:left="0" w:firstLine="284"/>
        <w:jc w:val="both"/>
        <w:rPr>
          <w:rFonts w:eastAsia="SchoolBookCSanPin"/>
          <w:sz w:val="24"/>
          <w:szCs w:val="24"/>
        </w:rPr>
      </w:pPr>
      <w:r w:rsidRPr="00562452">
        <w:rPr>
          <w:rFonts w:eastAsia="SchoolBookCSanPin"/>
          <w:sz w:val="24"/>
          <w:szCs w:val="24"/>
        </w:rPr>
        <w:t>—</w:t>
      </w:r>
      <w:r w:rsidRPr="00562452">
        <w:rPr>
          <w:sz w:val="24"/>
          <w:szCs w:val="24"/>
        </w:rPr>
        <w:t xml:space="preserve"> следить за соблюдением правил поведения в природе; </w:t>
      </w:r>
    </w:p>
    <w:p w:rsidR="003B7550" w:rsidRPr="00562452" w:rsidRDefault="003B7550" w:rsidP="000D059A">
      <w:pPr>
        <w:pStyle w:val="11"/>
        <w:tabs>
          <w:tab w:val="left" w:pos="720"/>
        </w:tabs>
        <w:ind w:left="0" w:firstLine="284"/>
        <w:jc w:val="both"/>
        <w:rPr>
          <w:rFonts w:eastAsia="SchoolBookCSanPin"/>
          <w:sz w:val="24"/>
          <w:szCs w:val="24"/>
        </w:rPr>
      </w:pPr>
      <w:r w:rsidRPr="00562452">
        <w:rPr>
          <w:rFonts w:eastAsia="SchoolBookCSanPin"/>
          <w:sz w:val="24"/>
          <w:szCs w:val="24"/>
        </w:rPr>
        <w:t>—</w:t>
      </w:r>
      <w:r w:rsidRPr="00562452">
        <w:rPr>
          <w:sz w:val="24"/>
          <w:szCs w:val="24"/>
        </w:rPr>
        <w:t> понимать основные факторы, определяющие взаимоотношения человека и природы;</w:t>
      </w:r>
    </w:p>
    <w:p w:rsidR="003B7550" w:rsidRPr="00562452" w:rsidRDefault="003B7550" w:rsidP="000D059A">
      <w:pPr>
        <w:pStyle w:val="11"/>
        <w:tabs>
          <w:tab w:val="left" w:pos="720"/>
        </w:tabs>
        <w:ind w:left="0" w:firstLine="284"/>
        <w:jc w:val="both"/>
        <w:rPr>
          <w:rFonts w:eastAsia="SchoolBookCSanPin"/>
          <w:sz w:val="24"/>
          <w:szCs w:val="24"/>
        </w:rPr>
      </w:pPr>
      <w:r w:rsidRPr="00562452">
        <w:rPr>
          <w:rFonts w:eastAsia="SchoolBookCSanPin"/>
          <w:sz w:val="24"/>
          <w:szCs w:val="24"/>
        </w:rPr>
        <w:t>—</w:t>
      </w:r>
      <w:r w:rsidRPr="00562452">
        <w:rPr>
          <w:sz w:val="24"/>
          <w:szCs w:val="24"/>
        </w:rPr>
        <w:t> уметь реализовывать теоретические познания на практике;</w:t>
      </w:r>
    </w:p>
    <w:p w:rsidR="003B7550" w:rsidRPr="00562452" w:rsidRDefault="003B7550" w:rsidP="000D059A">
      <w:pPr>
        <w:pStyle w:val="11"/>
        <w:tabs>
          <w:tab w:val="left" w:pos="720"/>
        </w:tabs>
        <w:ind w:left="0" w:firstLine="284"/>
        <w:jc w:val="both"/>
        <w:rPr>
          <w:rFonts w:eastAsia="SchoolBookCSanPin"/>
          <w:sz w:val="24"/>
          <w:szCs w:val="24"/>
        </w:rPr>
      </w:pPr>
      <w:r w:rsidRPr="00562452">
        <w:rPr>
          <w:rFonts w:eastAsia="SchoolBookCSanPin"/>
          <w:sz w:val="24"/>
          <w:szCs w:val="24"/>
        </w:rPr>
        <w:t>—</w:t>
      </w:r>
      <w:r w:rsidRPr="00562452">
        <w:rPr>
          <w:sz w:val="24"/>
          <w:szCs w:val="24"/>
        </w:rPr>
        <w:t xml:space="preserve"> понимать ценность здорового и безопасного образа жизни; </w:t>
      </w:r>
    </w:p>
    <w:p w:rsidR="003B7550" w:rsidRPr="00562452" w:rsidRDefault="003B7550" w:rsidP="000D059A">
      <w:pPr>
        <w:pStyle w:val="11"/>
        <w:tabs>
          <w:tab w:val="left" w:pos="720"/>
        </w:tabs>
        <w:ind w:left="0" w:firstLine="284"/>
        <w:jc w:val="both"/>
        <w:rPr>
          <w:rFonts w:eastAsia="SchoolBookCSanPin"/>
          <w:sz w:val="24"/>
          <w:szCs w:val="24"/>
        </w:rPr>
      </w:pPr>
      <w:r w:rsidRPr="00562452">
        <w:rPr>
          <w:rFonts w:eastAsia="SchoolBookCSanPin"/>
          <w:sz w:val="24"/>
          <w:szCs w:val="24"/>
        </w:rPr>
        <w:t>—</w:t>
      </w:r>
      <w:r w:rsidRPr="00562452">
        <w:rPr>
          <w:sz w:val="24"/>
          <w:szCs w:val="24"/>
        </w:rPr>
        <w:t> признавать ценность жизни во всех её проявлениях и необходимость ответственного, бережного отношения к окружающей среде;</w:t>
      </w:r>
    </w:p>
    <w:p w:rsidR="003B7550" w:rsidRPr="00562452" w:rsidRDefault="003B7550" w:rsidP="000D059A">
      <w:pPr>
        <w:pStyle w:val="11"/>
        <w:tabs>
          <w:tab w:val="left" w:pos="720"/>
        </w:tabs>
        <w:ind w:left="0" w:firstLine="284"/>
        <w:jc w:val="both"/>
        <w:rPr>
          <w:rFonts w:eastAsia="SchoolBookCSanPin"/>
          <w:sz w:val="24"/>
          <w:szCs w:val="24"/>
        </w:rPr>
      </w:pPr>
      <w:r w:rsidRPr="00562452">
        <w:rPr>
          <w:rFonts w:eastAsia="SchoolBookCSanPin"/>
          <w:sz w:val="24"/>
          <w:szCs w:val="24"/>
        </w:rPr>
        <w:t>—</w:t>
      </w:r>
      <w:r w:rsidRPr="00562452">
        <w:rPr>
          <w:sz w:val="24"/>
          <w:szCs w:val="24"/>
        </w:rPr>
        <w:t xml:space="preserve"> осознавать значение семьи в жизни человека и общества; </w:t>
      </w:r>
    </w:p>
    <w:p w:rsidR="003B7550" w:rsidRPr="00562452" w:rsidRDefault="003B7550" w:rsidP="000D059A">
      <w:pPr>
        <w:pStyle w:val="11"/>
        <w:tabs>
          <w:tab w:val="left" w:pos="720"/>
        </w:tabs>
        <w:ind w:left="0" w:firstLine="284"/>
        <w:jc w:val="both"/>
        <w:rPr>
          <w:rFonts w:eastAsia="SchoolBookCSanPin"/>
          <w:sz w:val="24"/>
          <w:szCs w:val="24"/>
        </w:rPr>
      </w:pPr>
      <w:r w:rsidRPr="00562452">
        <w:rPr>
          <w:rFonts w:eastAsia="SchoolBookCSanPin"/>
          <w:sz w:val="24"/>
          <w:szCs w:val="24"/>
        </w:rPr>
        <w:t>—</w:t>
      </w:r>
      <w:r w:rsidRPr="00562452">
        <w:rPr>
          <w:sz w:val="24"/>
          <w:szCs w:val="24"/>
        </w:rPr>
        <w:t xml:space="preserve"> принимать ценности семейной жизни; </w:t>
      </w:r>
    </w:p>
    <w:p w:rsidR="003B7550" w:rsidRPr="00562452" w:rsidRDefault="003B7550" w:rsidP="000D059A">
      <w:pPr>
        <w:pStyle w:val="11"/>
        <w:tabs>
          <w:tab w:val="left" w:pos="720"/>
        </w:tabs>
        <w:ind w:left="0" w:firstLine="284"/>
        <w:jc w:val="both"/>
        <w:rPr>
          <w:rFonts w:eastAsia="SchoolBookCSanPin"/>
          <w:sz w:val="24"/>
          <w:szCs w:val="24"/>
        </w:rPr>
      </w:pPr>
      <w:r w:rsidRPr="00562452">
        <w:rPr>
          <w:rFonts w:eastAsia="SchoolBookCSanPin"/>
          <w:sz w:val="24"/>
          <w:szCs w:val="24"/>
        </w:rPr>
        <w:t>—</w:t>
      </w:r>
      <w:r w:rsidRPr="00562452">
        <w:rPr>
          <w:sz w:val="24"/>
          <w:szCs w:val="24"/>
        </w:rPr>
        <w:t xml:space="preserve"> уважительно и заботливо относиться к членам своей семьи; </w:t>
      </w:r>
    </w:p>
    <w:p w:rsidR="003B7550" w:rsidRPr="00562452" w:rsidRDefault="003B7550" w:rsidP="000D059A">
      <w:pPr>
        <w:pStyle w:val="11"/>
        <w:tabs>
          <w:tab w:val="left" w:pos="720"/>
        </w:tabs>
        <w:ind w:left="0" w:firstLine="284"/>
        <w:jc w:val="both"/>
        <w:rPr>
          <w:rFonts w:eastAsia="SchoolBookCSanPin"/>
          <w:sz w:val="24"/>
          <w:szCs w:val="24"/>
        </w:rPr>
      </w:pPr>
      <w:r w:rsidRPr="00562452">
        <w:rPr>
          <w:rFonts w:eastAsia="SchoolBookCSanPin"/>
          <w:sz w:val="24"/>
          <w:szCs w:val="24"/>
        </w:rPr>
        <w:t>—</w:t>
      </w:r>
      <w:r w:rsidRPr="00562452">
        <w:rPr>
          <w:sz w:val="24"/>
          <w:szCs w:val="24"/>
        </w:rPr>
        <w:t> понимать значение обучения для повседневной жизни и осознанного выбора профессии;</w:t>
      </w:r>
    </w:p>
    <w:p w:rsidR="003B7550" w:rsidRPr="00562452" w:rsidRDefault="003B7550" w:rsidP="000D059A">
      <w:pPr>
        <w:pStyle w:val="11"/>
        <w:tabs>
          <w:tab w:val="left" w:pos="720"/>
        </w:tabs>
        <w:ind w:left="0" w:firstLine="284"/>
        <w:jc w:val="both"/>
        <w:rPr>
          <w:rFonts w:eastAsia="SchoolBookCSanPin"/>
          <w:sz w:val="24"/>
          <w:szCs w:val="24"/>
        </w:rPr>
      </w:pPr>
      <w:r w:rsidRPr="00562452">
        <w:rPr>
          <w:rFonts w:eastAsia="SchoolBookCSanPin"/>
          <w:sz w:val="24"/>
          <w:szCs w:val="24"/>
        </w:rPr>
        <w:t>—</w:t>
      </w:r>
      <w:r w:rsidRPr="00562452">
        <w:rPr>
          <w:sz w:val="24"/>
          <w:szCs w:val="24"/>
        </w:rPr>
        <w:t> проводить работу над ошибками для внесения корректив в усваиваемые знания;</w:t>
      </w:r>
    </w:p>
    <w:p w:rsidR="003B7550" w:rsidRPr="00562452" w:rsidRDefault="003B7550" w:rsidP="000D059A">
      <w:pPr>
        <w:pStyle w:val="11"/>
        <w:tabs>
          <w:tab w:val="left" w:pos="720"/>
        </w:tabs>
        <w:ind w:left="0" w:firstLine="284"/>
        <w:jc w:val="both"/>
        <w:rPr>
          <w:rFonts w:eastAsia="SchoolBookCSanPin"/>
          <w:sz w:val="24"/>
          <w:szCs w:val="24"/>
        </w:rPr>
      </w:pPr>
      <w:r w:rsidRPr="00562452">
        <w:rPr>
          <w:rFonts w:eastAsia="SchoolBookCSanPin"/>
          <w:sz w:val="24"/>
          <w:szCs w:val="24"/>
        </w:rPr>
        <w:t>—</w:t>
      </w:r>
      <w:r w:rsidRPr="00562452">
        <w:rPr>
          <w:sz w:val="24"/>
          <w:szCs w:val="24"/>
        </w:rPr>
        <w:t> признавать право каждого на собственное мнение;</w:t>
      </w:r>
    </w:p>
    <w:p w:rsidR="003B7550" w:rsidRPr="00562452" w:rsidRDefault="003B7550" w:rsidP="000D059A">
      <w:pPr>
        <w:pStyle w:val="11"/>
        <w:tabs>
          <w:tab w:val="left" w:pos="720"/>
        </w:tabs>
        <w:ind w:left="0" w:firstLine="284"/>
        <w:jc w:val="both"/>
        <w:rPr>
          <w:rFonts w:eastAsia="SchoolBookCSanPin"/>
          <w:sz w:val="24"/>
          <w:szCs w:val="24"/>
        </w:rPr>
      </w:pPr>
      <w:r w:rsidRPr="00562452">
        <w:rPr>
          <w:rFonts w:eastAsia="SchoolBookCSanPin"/>
          <w:sz w:val="24"/>
          <w:szCs w:val="24"/>
        </w:rPr>
        <w:t>—</w:t>
      </w:r>
      <w:r w:rsidRPr="00562452">
        <w:rPr>
          <w:sz w:val="24"/>
          <w:szCs w:val="24"/>
        </w:rPr>
        <w:t> формировать эмоционально-положительное отношение сверстников к себе через глубокое знание зоологической науки;</w:t>
      </w:r>
    </w:p>
    <w:p w:rsidR="003B7550" w:rsidRPr="00562452" w:rsidRDefault="003B7550" w:rsidP="000D059A">
      <w:pPr>
        <w:pStyle w:val="11"/>
        <w:tabs>
          <w:tab w:val="left" w:pos="720"/>
        </w:tabs>
        <w:ind w:left="0" w:firstLine="284"/>
        <w:jc w:val="both"/>
        <w:rPr>
          <w:rFonts w:eastAsia="SchoolBookCSanPin"/>
          <w:sz w:val="24"/>
          <w:szCs w:val="24"/>
        </w:rPr>
      </w:pPr>
      <w:r w:rsidRPr="00562452">
        <w:rPr>
          <w:rFonts w:eastAsia="SchoolBookCSanPin"/>
          <w:sz w:val="24"/>
          <w:szCs w:val="24"/>
        </w:rPr>
        <w:t>—</w:t>
      </w:r>
      <w:r w:rsidRPr="00562452">
        <w:rPr>
          <w:sz w:val="24"/>
          <w:szCs w:val="24"/>
        </w:rPr>
        <w:t> проявлять готовность к самостоятельным поступкам и действиям на благо природы;</w:t>
      </w:r>
    </w:p>
    <w:p w:rsidR="003B7550" w:rsidRPr="00562452" w:rsidRDefault="003B7550" w:rsidP="000D059A">
      <w:pPr>
        <w:pStyle w:val="11"/>
        <w:tabs>
          <w:tab w:val="left" w:pos="720"/>
        </w:tabs>
        <w:ind w:left="0" w:firstLine="284"/>
        <w:jc w:val="both"/>
        <w:rPr>
          <w:rFonts w:eastAsia="SchoolBookCSanPin"/>
          <w:sz w:val="24"/>
          <w:szCs w:val="24"/>
        </w:rPr>
      </w:pPr>
      <w:r w:rsidRPr="00562452">
        <w:rPr>
          <w:rFonts w:eastAsia="SchoolBookCSanPin"/>
          <w:sz w:val="24"/>
          <w:szCs w:val="24"/>
        </w:rPr>
        <w:t>—</w:t>
      </w:r>
      <w:r w:rsidRPr="00562452">
        <w:rPr>
          <w:sz w:val="24"/>
          <w:szCs w:val="24"/>
        </w:rPr>
        <w:t xml:space="preserve"> уметь отстаивать свою точку зрения; </w:t>
      </w:r>
    </w:p>
    <w:p w:rsidR="003B7550" w:rsidRPr="00562452" w:rsidRDefault="003B7550" w:rsidP="000D059A">
      <w:pPr>
        <w:pStyle w:val="11"/>
        <w:tabs>
          <w:tab w:val="left" w:pos="720"/>
        </w:tabs>
        <w:ind w:left="0" w:firstLine="284"/>
        <w:jc w:val="both"/>
        <w:rPr>
          <w:rFonts w:eastAsia="SchoolBookCSanPin"/>
          <w:sz w:val="24"/>
          <w:szCs w:val="24"/>
        </w:rPr>
      </w:pPr>
      <w:r w:rsidRPr="00562452">
        <w:rPr>
          <w:rFonts w:eastAsia="SchoolBookCSanPin"/>
          <w:sz w:val="24"/>
          <w:szCs w:val="24"/>
        </w:rPr>
        <w:t>—</w:t>
      </w:r>
      <w:r w:rsidRPr="00562452">
        <w:rPr>
          <w:sz w:val="24"/>
          <w:szCs w:val="24"/>
        </w:rPr>
        <w:t> критично относиться к своим поступкам, нести ответственность за их последствия;</w:t>
      </w:r>
    </w:p>
    <w:p w:rsidR="003B7550" w:rsidRPr="00562452" w:rsidRDefault="003B7550" w:rsidP="000D059A">
      <w:pPr>
        <w:pStyle w:val="11"/>
        <w:tabs>
          <w:tab w:val="left" w:pos="720"/>
        </w:tabs>
        <w:ind w:left="0" w:firstLine="284"/>
        <w:jc w:val="both"/>
        <w:rPr>
          <w:b/>
          <w:bCs/>
          <w:sz w:val="24"/>
          <w:szCs w:val="24"/>
        </w:rPr>
      </w:pPr>
      <w:r w:rsidRPr="00562452">
        <w:rPr>
          <w:rFonts w:eastAsia="SchoolBookCSanPin"/>
          <w:sz w:val="24"/>
          <w:szCs w:val="24"/>
        </w:rPr>
        <w:t>—</w:t>
      </w:r>
      <w:r w:rsidRPr="00562452">
        <w:rPr>
          <w:sz w:val="24"/>
          <w:szCs w:val="24"/>
        </w:rPr>
        <w:t xml:space="preserve"> уметь слушать и слышать другое мнение, вести дискуссию, оперировать </w:t>
      </w:r>
      <w:proofErr w:type="gramStart"/>
      <w:r w:rsidRPr="00562452">
        <w:rPr>
          <w:sz w:val="24"/>
          <w:szCs w:val="24"/>
        </w:rPr>
        <w:t>фактами</w:t>
      </w:r>
      <w:proofErr w:type="gramEnd"/>
      <w:r w:rsidRPr="00562452">
        <w:rPr>
          <w:sz w:val="24"/>
          <w:szCs w:val="24"/>
        </w:rPr>
        <w:t xml:space="preserve"> как для доказательства, так и для опровержения существующего мнения.</w:t>
      </w:r>
    </w:p>
    <w:p w:rsidR="00D079D7" w:rsidRPr="00562452" w:rsidRDefault="00D079D7" w:rsidP="000D059A">
      <w:pPr>
        <w:pStyle w:val="Default"/>
      </w:pPr>
      <w:r w:rsidRPr="00562452">
        <w:rPr>
          <w:b/>
          <w:bCs/>
        </w:rPr>
        <w:t xml:space="preserve">Предметные: </w:t>
      </w:r>
    </w:p>
    <w:p w:rsidR="00D079D7" w:rsidRPr="00562452" w:rsidRDefault="00D079D7" w:rsidP="000D059A">
      <w:pPr>
        <w:pStyle w:val="Default"/>
      </w:pPr>
      <w:r w:rsidRPr="00562452">
        <w:t xml:space="preserve">- определять роль в природе изученных групп животных. </w:t>
      </w:r>
    </w:p>
    <w:p w:rsidR="00D079D7" w:rsidRPr="00562452" w:rsidRDefault="00D079D7" w:rsidP="000D059A">
      <w:pPr>
        <w:pStyle w:val="Default"/>
      </w:pPr>
      <w:r w:rsidRPr="00562452">
        <w:t xml:space="preserve">– приводить примеры приспособлений животных к среде обитания и объяснять их значение; </w:t>
      </w:r>
    </w:p>
    <w:p w:rsidR="00D079D7" w:rsidRPr="00562452" w:rsidRDefault="00D079D7" w:rsidP="000D059A">
      <w:pPr>
        <w:pStyle w:val="Default"/>
      </w:pPr>
      <w:r w:rsidRPr="00562452">
        <w:t xml:space="preserve">– находить черты, свидетельствующие об усложнении животных по сравнению с предками, и давать им объяснение; </w:t>
      </w:r>
    </w:p>
    <w:p w:rsidR="00D079D7" w:rsidRPr="00562452" w:rsidRDefault="00D079D7" w:rsidP="000D059A">
      <w:pPr>
        <w:pStyle w:val="Default"/>
      </w:pPr>
      <w:r w:rsidRPr="00562452">
        <w:t xml:space="preserve">– объяснять приспособления на разных стадиях жизненных циклов. </w:t>
      </w:r>
    </w:p>
    <w:p w:rsidR="00D079D7" w:rsidRPr="00562452" w:rsidRDefault="00D079D7" w:rsidP="000D059A">
      <w:pPr>
        <w:pStyle w:val="Default"/>
      </w:pPr>
      <w:r w:rsidRPr="00562452">
        <w:t xml:space="preserve">– объяснять значение животных в жизни и хозяйстве человека; </w:t>
      </w:r>
    </w:p>
    <w:p w:rsidR="00D079D7" w:rsidRPr="00562452" w:rsidRDefault="00D079D7" w:rsidP="000D059A">
      <w:pPr>
        <w:pStyle w:val="Default"/>
      </w:pPr>
      <w:r w:rsidRPr="00562452">
        <w:t xml:space="preserve">– приводить примеры и характеризовать важных для жизни и хозяйства человека животных (обитателей жилищ, паразитов, переносчиков болезней, насекомых-опылителей, общественных и кровососущих насекомых, промысловых рыб, охотничье-промысловых птиц и зверей, домашних животных и пр.) на примере своей местности, объяснять их значение. </w:t>
      </w:r>
    </w:p>
    <w:p w:rsidR="00D079D7" w:rsidRPr="00562452" w:rsidRDefault="00D079D7" w:rsidP="000D059A">
      <w:pPr>
        <w:pStyle w:val="Default"/>
      </w:pPr>
      <w:proofErr w:type="gramStart"/>
      <w:r w:rsidRPr="00562452">
        <w:t xml:space="preserve">– различать (по таблице) основные группы животных (простейшие, типы кишечнополостных, плоских, круглых и кольчатых червей, моллюсков, членистоногих (в т.ч. классы ракообразных, насекомых, пауков), хордовых (в т.ч. классы рыб, земноводных, пресмыкающихся, птиц и млекопитающих); </w:t>
      </w:r>
      <w:proofErr w:type="gramEnd"/>
    </w:p>
    <w:p w:rsidR="00D079D7" w:rsidRPr="00562452" w:rsidRDefault="00D079D7" w:rsidP="000D059A">
      <w:pPr>
        <w:pStyle w:val="Default"/>
      </w:pPr>
      <w:proofErr w:type="gramStart"/>
      <w:r w:rsidRPr="00562452">
        <w:t xml:space="preserve">– объяснять строение и жизнедеятельность изученных групп животных (простейшие, кишечнополостные, плоские, круглые и кольчатые черви, моллюски, членистоногие (в т.ч. ракообразные, насекомые, пауки), хордовые (в т.ч. рыбы, земноводные, пресмыкающиеся, птицы и млекопитающие); </w:t>
      </w:r>
      <w:proofErr w:type="gramEnd"/>
    </w:p>
    <w:p w:rsidR="00D079D7" w:rsidRPr="00562452" w:rsidRDefault="00D079D7" w:rsidP="000D059A">
      <w:pPr>
        <w:pStyle w:val="Default"/>
      </w:pPr>
      <w:r w:rsidRPr="00562452">
        <w:t xml:space="preserve">– характеризовать основные экологические группы изученных групп животных; </w:t>
      </w:r>
    </w:p>
    <w:p w:rsidR="00D079D7" w:rsidRPr="00562452" w:rsidRDefault="00D079D7" w:rsidP="000D059A">
      <w:pPr>
        <w:pStyle w:val="Default"/>
      </w:pPr>
      <w:r w:rsidRPr="00562452">
        <w:t xml:space="preserve">– понимать смысл биологических терминов; </w:t>
      </w:r>
    </w:p>
    <w:p w:rsidR="00D079D7" w:rsidRPr="00562452" w:rsidRDefault="00D079D7" w:rsidP="000D059A">
      <w:pPr>
        <w:pStyle w:val="Default"/>
      </w:pPr>
      <w:r w:rsidRPr="00562452">
        <w:t xml:space="preserve">– различать важнейшие отряды насекомых и млекопитающих; </w:t>
      </w:r>
    </w:p>
    <w:p w:rsidR="00D079D7" w:rsidRPr="00562452" w:rsidRDefault="00D079D7" w:rsidP="000D059A">
      <w:pPr>
        <w:pStyle w:val="Default"/>
      </w:pPr>
      <w:r w:rsidRPr="00562452">
        <w:t xml:space="preserve">– проводить наблюдения за жизнедеятельностью животных, биологические опыты и эксперименты и объяснять их результаты. </w:t>
      </w:r>
    </w:p>
    <w:p w:rsidR="00D079D7" w:rsidRPr="00562452" w:rsidRDefault="00D079D7" w:rsidP="000D059A">
      <w:pPr>
        <w:pStyle w:val="Default"/>
      </w:pPr>
      <w:r w:rsidRPr="00562452">
        <w:t xml:space="preserve">– соблюдать и объяснять правила поведения в природе; </w:t>
      </w:r>
    </w:p>
    <w:p w:rsidR="00D079D7" w:rsidRPr="00562452" w:rsidRDefault="00D079D7" w:rsidP="000D059A">
      <w:pPr>
        <w:pStyle w:val="Default"/>
      </w:pPr>
      <w:r w:rsidRPr="00562452">
        <w:t xml:space="preserve">– характеризовать способы рационального использования ресурсов животных на примере своего региона. </w:t>
      </w:r>
    </w:p>
    <w:p w:rsidR="00DC22F7" w:rsidRPr="00562452" w:rsidRDefault="00D079D7" w:rsidP="000D05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– использовать знания биологии при соблюдении правил повседневной гигиены;</w:t>
      </w:r>
    </w:p>
    <w:p w:rsidR="00D079D7" w:rsidRPr="00562452" w:rsidRDefault="00D079D7" w:rsidP="000D05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 xml:space="preserve">– осуществлять личную профилактику заболеваний, вызываемых паразитическими животными. </w:t>
      </w:r>
    </w:p>
    <w:p w:rsidR="00DC22F7" w:rsidRPr="00562452" w:rsidRDefault="00DC22F7" w:rsidP="000D059A">
      <w:pPr>
        <w:pStyle w:val="Default"/>
        <w:rPr>
          <w:b/>
          <w:bCs/>
          <w:i/>
          <w:iCs/>
        </w:rPr>
      </w:pPr>
    </w:p>
    <w:p w:rsidR="00DC22F7" w:rsidRPr="00562452" w:rsidRDefault="00DC22F7" w:rsidP="000D059A">
      <w:pPr>
        <w:pStyle w:val="Default"/>
        <w:rPr>
          <w:b/>
          <w:bCs/>
          <w:i/>
          <w:iCs/>
        </w:rPr>
      </w:pPr>
    </w:p>
    <w:p w:rsidR="00DC22F7" w:rsidRPr="00562452" w:rsidRDefault="00DC22F7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B7550" w:rsidRPr="00562452" w:rsidRDefault="00D67967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 класс (68</w:t>
      </w:r>
      <w:r w:rsidR="003B7550" w:rsidRPr="00562452">
        <w:rPr>
          <w:rFonts w:ascii="Times New Roman" w:hAnsi="Times New Roman" w:cs="Times New Roman"/>
          <w:b/>
          <w:bCs/>
          <w:sz w:val="24"/>
          <w:szCs w:val="24"/>
        </w:rPr>
        <w:t xml:space="preserve"> часов, 2 часа в неделю)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 xml:space="preserve">Введение </w:t>
      </w:r>
      <w:r w:rsidRPr="00562452">
        <w:rPr>
          <w:rFonts w:ascii="Times New Roman" w:hAnsi="Times New Roman" w:cs="Times New Roman"/>
          <w:iCs/>
          <w:sz w:val="24"/>
          <w:szCs w:val="24"/>
        </w:rPr>
        <w:t>(</w:t>
      </w:r>
      <w:r w:rsidRPr="00562452">
        <w:rPr>
          <w:rFonts w:ascii="Times New Roman" w:hAnsi="Times New Roman" w:cs="Times New Roman"/>
          <w:i/>
          <w:iCs/>
          <w:sz w:val="24"/>
          <w:szCs w:val="24"/>
        </w:rPr>
        <w:t>3 часа</w:t>
      </w:r>
      <w:r w:rsidRPr="00562452">
        <w:rPr>
          <w:rFonts w:ascii="Times New Roman" w:hAnsi="Times New Roman" w:cs="Times New Roman"/>
          <w:iCs/>
          <w:sz w:val="24"/>
          <w:szCs w:val="24"/>
        </w:rPr>
        <w:t>)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Биология наука о живой природе. Значение биологических знаний в современной жизни. Профессии, связанные с биологией. Методы исследования биологии. Понятие «жизнь». Современные научные представления о сущности жизни. Свойства живого. Уровни организации живой природы.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proofErr w:type="spellStart"/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Демонстрацияи</w:t>
      </w:r>
      <w:proofErr w:type="gramStart"/>
      <w:r w:rsidR="00DC22F7" w:rsidRPr="00562452">
        <w:rPr>
          <w:rFonts w:ascii="Times New Roman" w:eastAsia="SchoolBookCSanPin" w:hAnsi="Times New Roman" w:cs="Times New Roman"/>
          <w:sz w:val="24"/>
          <w:szCs w:val="24"/>
        </w:rPr>
        <w:t>.</w:t>
      </w:r>
      <w:r w:rsidRPr="00562452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>ортреты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ученых, внесших значительный вклад в развитие биологической науки.</w:t>
      </w:r>
    </w:p>
    <w:p w:rsidR="003B7550" w:rsidRPr="00562452" w:rsidRDefault="003B7550" w:rsidP="000D059A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Предметные результаты</w:t>
      </w:r>
    </w:p>
    <w:p w:rsidR="003B7550" w:rsidRPr="00562452" w:rsidRDefault="003B7550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знать</w:t>
      </w:r>
      <w:r w:rsidRPr="00562452">
        <w:rPr>
          <w:rFonts w:ascii="Times New Roman" w:hAnsi="Times New Roman" w:cs="Times New Roman"/>
          <w:iCs/>
          <w:sz w:val="24"/>
          <w:szCs w:val="24"/>
        </w:rPr>
        <w:t>: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 xml:space="preserve"> свойства живого; 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методы исследования биологии;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значение биологических знаний в современной жизни.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иметь представление</w:t>
      </w:r>
      <w:r w:rsidRPr="00562452">
        <w:rPr>
          <w:rFonts w:ascii="Times New Roman" w:hAnsi="Times New Roman" w:cs="Times New Roman"/>
          <w:iCs/>
          <w:sz w:val="24"/>
          <w:szCs w:val="24"/>
        </w:rPr>
        <w:t>:</w:t>
      </w:r>
    </w:p>
    <w:p w:rsidR="003B7550" w:rsidRPr="00562452" w:rsidRDefault="003B7550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 xml:space="preserve"> о биологии, как науке о живой природе; </w:t>
      </w:r>
    </w:p>
    <w:p w:rsidR="003B7550" w:rsidRPr="00562452" w:rsidRDefault="003B7550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 профессиях, связанных с биологией;</w:t>
      </w:r>
    </w:p>
    <w:p w:rsidR="003B7550" w:rsidRPr="00562452" w:rsidRDefault="003B7550" w:rsidP="000D059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об уровневой организации живой природы.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 xml:space="preserve">Раздел 1. Молекулярный уровень </w:t>
      </w:r>
      <w:r w:rsidRPr="00562452">
        <w:rPr>
          <w:rFonts w:ascii="Times New Roman" w:hAnsi="Times New Roman" w:cs="Times New Roman"/>
          <w:iCs/>
          <w:sz w:val="24"/>
          <w:szCs w:val="24"/>
        </w:rPr>
        <w:t>(</w:t>
      </w:r>
      <w:r w:rsidRPr="00562452">
        <w:rPr>
          <w:rFonts w:ascii="Times New Roman" w:hAnsi="Times New Roman" w:cs="Times New Roman"/>
          <w:i/>
          <w:iCs/>
          <w:sz w:val="24"/>
          <w:szCs w:val="24"/>
        </w:rPr>
        <w:t>10 часов</w:t>
      </w:r>
      <w:r w:rsidRPr="00562452">
        <w:rPr>
          <w:rFonts w:ascii="Times New Roman" w:hAnsi="Times New Roman" w:cs="Times New Roman"/>
          <w:iCs/>
          <w:sz w:val="24"/>
          <w:szCs w:val="24"/>
        </w:rPr>
        <w:t>)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Общая характеристика молекулярного уровня организации живого. Состав, строение и функции органических веществ, входящих в состав живого: углеводы, липиды, белки, нуклеиновые кислоты, АТФ и другие органические соединения. Биологические катализаторы. Вирусы.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proofErr w:type="spellStart"/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Демонстрация</w:t>
      </w:r>
      <w:proofErr w:type="gramStart"/>
      <w:r w:rsidR="00DC22F7" w:rsidRPr="00562452">
        <w:rPr>
          <w:rFonts w:ascii="Times New Roman" w:eastAsia="SchoolBookCSanPin" w:hAnsi="Times New Roman" w:cs="Times New Roman"/>
          <w:sz w:val="24"/>
          <w:szCs w:val="24"/>
        </w:rPr>
        <w:t>.</w:t>
      </w:r>
      <w:r w:rsidRPr="00562452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>хемы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строения молекул химических соединений, относящихся к основным группам органических веществ.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Лабораторные и практические </w:t>
      </w:r>
      <w:r w:rsidR="00DC22F7"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работы</w:t>
      </w:r>
      <w:r w:rsidR="00DC22F7" w:rsidRPr="00562452">
        <w:rPr>
          <w:rFonts w:ascii="Times New Roman" w:eastAsia="SchoolBookCSanPin" w:hAnsi="Times New Roman" w:cs="Times New Roman"/>
          <w:sz w:val="24"/>
          <w:szCs w:val="24"/>
        </w:rPr>
        <w:t>.</w:t>
      </w:r>
      <w:r w:rsidR="00DC22F7" w:rsidRPr="00562452">
        <w:rPr>
          <w:rFonts w:ascii="Times New Roman" w:hAnsi="Times New Roman" w:cs="Times New Roman"/>
          <w:sz w:val="24"/>
          <w:szCs w:val="24"/>
        </w:rPr>
        <w:t xml:space="preserve"> Расщепление</w:t>
      </w:r>
      <w:r w:rsidRPr="005624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2452">
        <w:rPr>
          <w:rFonts w:ascii="Times New Roman" w:hAnsi="Times New Roman" w:cs="Times New Roman"/>
          <w:sz w:val="24"/>
          <w:szCs w:val="24"/>
        </w:rPr>
        <w:t>пероксида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водорода ферментом каталазой</w:t>
      </w:r>
    </w:p>
    <w:p w:rsidR="003B7550" w:rsidRPr="00562452" w:rsidRDefault="003B7550" w:rsidP="000D059A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Предметные результаты</w:t>
      </w:r>
      <w:r w:rsidRPr="00562452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3B7550" w:rsidRPr="00562452" w:rsidRDefault="003B7550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</w:t>
      </w:r>
      <w:r w:rsidRPr="00562452">
        <w:rPr>
          <w:rFonts w:ascii="Times New Roman" w:hAnsi="Times New Roman" w:cs="Times New Roman"/>
          <w:iCs/>
          <w:sz w:val="24"/>
          <w:szCs w:val="24"/>
        </w:rPr>
        <w:t>:</w:t>
      </w:r>
    </w:p>
    <w:p w:rsidR="003B7550" w:rsidRPr="00562452" w:rsidRDefault="003B7550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знать состав, строение и функции органических веществ, входящих в состав живого;</w:t>
      </w:r>
    </w:p>
    <w:p w:rsidR="003B7550" w:rsidRPr="00562452" w:rsidRDefault="003B7550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иметь первоначальные систематизированные представления о молекулярном уровне организации живого, о вирусах как неклеточных формах жизни;</w:t>
      </w:r>
    </w:p>
    <w:p w:rsidR="003B7550" w:rsidRPr="00562452" w:rsidRDefault="003B7550" w:rsidP="000D05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получить опыт использования методов биологической науки и проведения несложных биологических экспериментов для изучения свойств органических веществ и функций ферментов как биологических катализаторов.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 xml:space="preserve">Раздел 2. Клеточный уровень </w:t>
      </w:r>
      <w:r w:rsidRPr="00562452">
        <w:rPr>
          <w:rFonts w:ascii="Times New Roman" w:hAnsi="Times New Roman" w:cs="Times New Roman"/>
          <w:iCs/>
          <w:sz w:val="24"/>
          <w:szCs w:val="24"/>
        </w:rPr>
        <w:t>(</w:t>
      </w:r>
      <w:r w:rsidRPr="00562452">
        <w:rPr>
          <w:rFonts w:ascii="Times New Roman" w:hAnsi="Times New Roman" w:cs="Times New Roman"/>
          <w:i/>
          <w:iCs/>
          <w:sz w:val="24"/>
          <w:szCs w:val="24"/>
        </w:rPr>
        <w:t>14 часов</w:t>
      </w:r>
      <w:r w:rsidRPr="00562452">
        <w:rPr>
          <w:rFonts w:ascii="Times New Roman" w:hAnsi="Times New Roman" w:cs="Times New Roman"/>
          <w:iCs/>
          <w:sz w:val="24"/>
          <w:szCs w:val="24"/>
        </w:rPr>
        <w:t>)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Общая характеристика клеточного уровня организации живого. Клетка — структурная и функциональная единица жизни. Методы изучения клетки. Основные положения клеточной теории. Химический состав клетки и его постоянство. Строение клетки. Функции органоидов клетки. Прокариоты, эукариоты. Хромосомный набор клетки. Обмен веществ и превращение энергии — основа жизнедеятельности клетки. Энергетический обмен в клетке клетки. Аэробное и анаэробное дыхание. Рост, развитие и жизненный цикл клеток. Общие понятия о делении клетки (митоз, мейоз). Автотрофы, гетеротрофы.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Демонстрация</w:t>
      </w:r>
      <w:proofErr w:type="gramStart"/>
      <w:r w:rsidR="00DC22F7" w:rsidRPr="00562452">
        <w:rPr>
          <w:rFonts w:ascii="Times New Roman" w:hAnsi="Times New Roman" w:cs="Times New Roman"/>
          <w:sz w:val="24"/>
          <w:szCs w:val="24"/>
        </w:rPr>
        <w:t>.</w:t>
      </w:r>
      <w:r w:rsidRPr="00562452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>одель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клетки. Микропрепараты митоза в клетках корешков лука; хромосом. Модели-аппликации, иллюстрирующие деление клеток. Расщепление </w:t>
      </w:r>
      <w:proofErr w:type="spellStart"/>
      <w:r w:rsidRPr="00562452">
        <w:rPr>
          <w:rFonts w:ascii="Times New Roman" w:hAnsi="Times New Roman" w:cs="Times New Roman"/>
          <w:sz w:val="24"/>
          <w:szCs w:val="24"/>
        </w:rPr>
        <w:t>пероксида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водорода с помощью ферментов, содержащихся в живых клетках.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Лабораторные и практические </w:t>
      </w:r>
      <w:proofErr w:type="spellStart"/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работы</w:t>
      </w:r>
      <w:proofErr w:type="gramStart"/>
      <w:r w:rsidR="00DC22F7" w:rsidRPr="00562452">
        <w:rPr>
          <w:rFonts w:ascii="Times New Roman" w:hAnsi="Times New Roman" w:cs="Times New Roman"/>
          <w:sz w:val="24"/>
          <w:szCs w:val="24"/>
        </w:rPr>
        <w:t>.</w:t>
      </w:r>
      <w:r w:rsidRPr="00562452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>ассматривание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клеток растений и животных под микроскопом.</w:t>
      </w:r>
    </w:p>
    <w:p w:rsidR="003B7550" w:rsidRPr="00562452" w:rsidRDefault="003B7550" w:rsidP="000D059A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Предметные результаты</w:t>
      </w:r>
    </w:p>
    <w:p w:rsidR="003B7550" w:rsidRPr="00562452" w:rsidRDefault="003B7550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 xml:space="preserve">Учащиеся </w:t>
      </w:r>
      <w:proofErr w:type="spellStart"/>
      <w:r w:rsidRPr="00562452">
        <w:rPr>
          <w:rFonts w:ascii="Times New Roman" w:hAnsi="Times New Roman" w:cs="Times New Roman"/>
          <w:i/>
          <w:iCs/>
          <w:sz w:val="24"/>
          <w:szCs w:val="24"/>
        </w:rPr>
        <w:t>должнызнать</w:t>
      </w:r>
      <w:proofErr w:type="spellEnd"/>
      <w:r w:rsidRPr="00562452">
        <w:rPr>
          <w:rFonts w:ascii="Times New Roman" w:hAnsi="Times New Roman" w:cs="Times New Roman"/>
          <w:iCs/>
          <w:sz w:val="24"/>
          <w:szCs w:val="24"/>
        </w:rPr>
        <w:t>: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основные методы изучения клетки;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особенности строения клетки эукариот и прокариот;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функции органоидов клетки;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основные положения клеточной теории;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химический состав клетки.</w:t>
      </w:r>
    </w:p>
    <w:p w:rsidR="003B7550" w:rsidRPr="00562452" w:rsidRDefault="003B7550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sz w:val="24"/>
          <w:szCs w:val="24"/>
        </w:rPr>
        <w:t>Учащиеся должны иметь представление</w:t>
      </w:r>
      <w:r w:rsidRPr="00562452">
        <w:rPr>
          <w:rFonts w:ascii="Times New Roman" w:hAnsi="Times New Roman" w:cs="Times New Roman"/>
          <w:sz w:val="24"/>
          <w:szCs w:val="24"/>
        </w:rPr>
        <w:t>:</w:t>
      </w:r>
    </w:p>
    <w:p w:rsidR="003B7550" w:rsidRPr="00562452" w:rsidRDefault="003B7550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 клеточном уровне организации живого;</w:t>
      </w:r>
    </w:p>
    <w:p w:rsidR="003B7550" w:rsidRPr="00562452" w:rsidRDefault="003B7550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 клетке как структурной и функциональной единице жизни;</w:t>
      </w:r>
    </w:p>
    <w:p w:rsidR="003B7550" w:rsidRPr="00562452" w:rsidRDefault="003B7550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об обмене веществ и превращение энергии как основе жизнедеятельности клетки;</w:t>
      </w:r>
    </w:p>
    <w:p w:rsidR="003B7550" w:rsidRPr="00562452" w:rsidRDefault="003B7550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 росте, развитии и жизненном цикле клеток;</w:t>
      </w:r>
    </w:p>
    <w:p w:rsidR="003B7550" w:rsidRPr="00562452" w:rsidRDefault="003B7550" w:rsidP="000D059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 xml:space="preserve"> об особенностях митотического деления клетки. </w:t>
      </w:r>
    </w:p>
    <w:p w:rsidR="003B7550" w:rsidRPr="00562452" w:rsidRDefault="003B7550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sz w:val="24"/>
          <w:szCs w:val="24"/>
        </w:rPr>
        <w:t>Учащиеся должны получить опыт</w:t>
      </w:r>
      <w:r w:rsidRPr="00562452">
        <w:rPr>
          <w:rFonts w:ascii="Times New Roman" w:hAnsi="Times New Roman" w:cs="Times New Roman"/>
          <w:sz w:val="24"/>
          <w:szCs w:val="24"/>
        </w:rPr>
        <w:t>:</w:t>
      </w:r>
    </w:p>
    <w:p w:rsidR="003B7550" w:rsidRPr="00562452" w:rsidRDefault="003B7550" w:rsidP="000D059A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использования методов биологической науки и проведения несложных биологических экспериментов для изучения клеток живых организмов.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 xml:space="preserve">Раздел 3. Организменный уровень </w:t>
      </w:r>
      <w:r w:rsidRPr="00562452">
        <w:rPr>
          <w:rFonts w:ascii="Times New Roman" w:hAnsi="Times New Roman" w:cs="Times New Roman"/>
          <w:iCs/>
          <w:sz w:val="24"/>
          <w:szCs w:val="24"/>
        </w:rPr>
        <w:t>(</w:t>
      </w:r>
      <w:r w:rsidRPr="00562452">
        <w:rPr>
          <w:rFonts w:ascii="Times New Roman" w:hAnsi="Times New Roman" w:cs="Times New Roman"/>
          <w:i/>
          <w:iCs/>
          <w:sz w:val="24"/>
          <w:szCs w:val="24"/>
        </w:rPr>
        <w:t>13 часов</w:t>
      </w:r>
      <w:r w:rsidRPr="00562452">
        <w:rPr>
          <w:rFonts w:ascii="Times New Roman" w:hAnsi="Times New Roman" w:cs="Times New Roman"/>
          <w:iCs/>
          <w:sz w:val="24"/>
          <w:szCs w:val="24"/>
        </w:rPr>
        <w:t>)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 xml:space="preserve">Бесполое и половое размножение организмов. Половые клетки. Оплодотворение. Индивидуальное развитие организмов. Биогенетический закон. Основные закономерности передачи наследственной информации. Генетическая непрерывность жизни. Закономерности изменчивости. </w:t>
      </w:r>
    </w:p>
    <w:p w:rsidR="003B7550" w:rsidRPr="00562452" w:rsidRDefault="00DC22F7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Демонстрация</w:t>
      </w:r>
      <w:r w:rsidRPr="00562452">
        <w:rPr>
          <w:rFonts w:ascii="Times New Roman" w:hAnsi="Times New Roman" w:cs="Times New Roman"/>
          <w:sz w:val="24"/>
          <w:szCs w:val="24"/>
        </w:rPr>
        <w:t>. Микропрепараты</w:t>
      </w:r>
      <w:r w:rsidR="003B7550" w:rsidRPr="00562452">
        <w:rPr>
          <w:rFonts w:ascii="Times New Roman" w:hAnsi="Times New Roman" w:cs="Times New Roman"/>
          <w:sz w:val="24"/>
          <w:szCs w:val="24"/>
        </w:rPr>
        <w:t xml:space="preserve"> яйцеклетки и сперматозоида животных.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Лабораторные и практические </w:t>
      </w:r>
      <w:proofErr w:type="spellStart"/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работы</w:t>
      </w:r>
      <w:proofErr w:type="gramStart"/>
      <w:r w:rsidR="00DC22F7" w:rsidRPr="00562452">
        <w:rPr>
          <w:rFonts w:ascii="Times New Roman" w:hAnsi="Times New Roman" w:cs="Times New Roman"/>
          <w:sz w:val="24"/>
          <w:szCs w:val="24"/>
        </w:rPr>
        <w:t>.</w:t>
      </w:r>
      <w:r w:rsidRPr="0056245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>ыявление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изменчивости организмов.</w:t>
      </w:r>
    </w:p>
    <w:p w:rsidR="003B7550" w:rsidRPr="00562452" w:rsidRDefault="003B7550" w:rsidP="000D059A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Предметные результаты</w:t>
      </w:r>
    </w:p>
    <w:p w:rsidR="003B7550" w:rsidRPr="00562452" w:rsidRDefault="003B7550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знать</w:t>
      </w:r>
      <w:r w:rsidRPr="00562452">
        <w:rPr>
          <w:rFonts w:ascii="Times New Roman" w:hAnsi="Times New Roman" w:cs="Times New Roman"/>
          <w:iCs/>
          <w:sz w:val="24"/>
          <w:szCs w:val="24"/>
        </w:rPr>
        <w:t>: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сущность биогенетического закона;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основные закономерности передачи наследственной информации;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закономерности изменчивости;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основные методы селекции растений, животных и микроорганизмов;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особенности развития половых клеток.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иметь представление</w:t>
      </w:r>
      <w:r w:rsidRPr="00562452">
        <w:rPr>
          <w:rFonts w:ascii="Times New Roman" w:hAnsi="Times New Roman" w:cs="Times New Roman"/>
          <w:iCs/>
          <w:sz w:val="24"/>
          <w:szCs w:val="24"/>
        </w:rPr>
        <w:t>:</w:t>
      </w:r>
    </w:p>
    <w:p w:rsidR="003B7550" w:rsidRPr="00562452" w:rsidRDefault="003B7550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 xml:space="preserve"> организменном </w:t>
      </w:r>
      <w:proofErr w:type="gramStart"/>
      <w:r w:rsidRPr="00562452">
        <w:rPr>
          <w:rFonts w:ascii="Times New Roman" w:hAnsi="Times New Roman" w:cs="Times New Roman"/>
          <w:sz w:val="24"/>
          <w:szCs w:val="24"/>
        </w:rPr>
        <w:t>уровне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 xml:space="preserve"> организации живого; </w:t>
      </w:r>
    </w:p>
    <w:p w:rsidR="003B7550" w:rsidRPr="00562452" w:rsidRDefault="003B7550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 xml:space="preserve"> о мейозе; </w:t>
      </w:r>
    </w:p>
    <w:p w:rsidR="003B7550" w:rsidRPr="00562452" w:rsidRDefault="003B7550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об особенностях индивидуального развития организмов;</w:t>
      </w:r>
    </w:p>
    <w:p w:rsidR="003B7550" w:rsidRPr="00562452" w:rsidRDefault="003B7550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 xml:space="preserve"> об особенностях бесполого и полового размножения организмов; </w:t>
      </w:r>
    </w:p>
    <w:p w:rsidR="003B7550" w:rsidRPr="00562452" w:rsidRDefault="003B7550" w:rsidP="000D059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об оплодотворении и его биологической роли.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 xml:space="preserve">Тема 4. Популяционно-видовой уровень </w:t>
      </w:r>
      <w:r w:rsidRPr="00562452">
        <w:rPr>
          <w:rFonts w:ascii="Times New Roman" w:hAnsi="Times New Roman" w:cs="Times New Roman"/>
          <w:bCs/>
          <w:iCs/>
          <w:sz w:val="24"/>
          <w:szCs w:val="24"/>
        </w:rPr>
        <w:t>(</w:t>
      </w:r>
      <w:r w:rsidRPr="00562452">
        <w:rPr>
          <w:rFonts w:ascii="Times New Roman" w:hAnsi="Times New Roman" w:cs="Times New Roman"/>
          <w:bCs/>
          <w:i/>
          <w:iCs/>
          <w:sz w:val="24"/>
          <w:szCs w:val="24"/>
        </w:rPr>
        <w:t>8 часов</w:t>
      </w:r>
      <w:r w:rsidRPr="00562452">
        <w:rPr>
          <w:rFonts w:ascii="Times New Roman" w:hAnsi="Times New Roman" w:cs="Times New Roman"/>
          <w:bCs/>
          <w:iCs/>
          <w:sz w:val="24"/>
          <w:szCs w:val="24"/>
        </w:rPr>
        <w:t>)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 xml:space="preserve">Вид, его критерии. Структура вида. Происхождение видов. Развитие эволюционных представлений. Популяция — элементарная единица эволюции. Борьба за существование и естественный отбор. Экология как наука. Экологические факторы и условия среды. 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 xml:space="preserve">Основные положения теории эволюции. Движущие силы эволюции: наследственность, изменчивость, борьба за существование, естественный отбор. Приспособленность и ее относительность. Искусственный отбор. Селекция. Образование видов — </w:t>
      </w:r>
      <w:proofErr w:type="spellStart"/>
      <w:r w:rsidRPr="00562452">
        <w:rPr>
          <w:rFonts w:ascii="Times New Roman" w:hAnsi="Times New Roman" w:cs="Times New Roman"/>
          <w:sz w:val="24"/>
          <w:szCs w:val="24"/>
        </w:rPr>
        <w:t>микроэволюция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>. Макроэволюция.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proofErr w:type="spellStart"/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Демонстрация</w:t>
      </w:r>
      <w:proofErr w:type="gramStart"/>
      <w:r w:rsidR="00DC22F7" w:rsidRPr="00562452">
        <w:rPr>
          <w:rFonts w:ascii="Times New Roman" w:eastAsia="SchoolBookCSanPin" w:hAnsi="Times New Roman" w:cs="Times New Roman"/>
          <w:sz w:val="24"/>
          <w:szCs w:val="24"/>
        </w:rPr>
        <w:t>.</w:t>
      </w:r>
      <w:r w:rsidRPr="00562452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>ербарии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>, коллекции, модели, муляжи растений и животных. Живые растения и животные. Гербарии и коллекции, иллюстрирующие изменчивость, наследственность, приспособленность, результаты искусственного отбора.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Лабораторные и практические </w:t>
      </w:r>
      <w:proofErr w:type="spellStart"/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работы</w:t>
      </w:r>
      <w:proofErr w:type="gramStart"/>
      <w:r w:rsidR="00DC22F7" w:rsidRPr="00562452">
        <w:rPr>
          <w:rFonts w:ascii="Times New Roman" w:hAnsi="Times New Roman" w:cs="Times New Roman"/>
          <w:sz w:val="24"/>
          <w:szCs w:val="24"/>
        </w:rPr>
        <w:t>.</w:t>
      </w:r>
      <w:r w:rsidRPr="00562452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>зучение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морфологического критерия вида.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Экскурсии</w:t>
      </w:r>
      <w:proofErr w:type="gramStart"/>
      <w:r w:rsidR="00DC22F7" w:rsidRPr="00562452">
        <w:rPr>
          <w:rFonts w:ascii="Times New Roman" w:hAnsi="Times New Roman" w:cs="Times New Roman"/>
          <w:sz w:val="24"/>
          <w:szCs w:val="24"/>
        </w:rPr>
        <w:t>.</w:t>
      </w:r>
      <w:r w:rsidRPr="00562452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>ричины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многообразия видов в природе.</w:t>
      </w:r>
    </w:p>
    <w:p w:rsidR="003B7550" w:rsidRPr="00562452" w:rsidRDefault="003B7550" w:rsidP="000D059A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Предметные результаты</w:t>
      </w:r>
    </w:p>
    <w:p w:rsidR="003B7550" w:rsidRPr="00562452" w:rsidRDefault="003B7550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знать</w:t>
      </w:r>
      <w:r w:rsidRPr="00562452">
        <w:rPr>
          <w:rFonts w:ascii="Times New Roman" w:hAnsi="Times New Roman" w:cs="Times New Roman"/>
          <w:iCs/>
          <w:sz w:val="24"/>
          <w:szCs w:val="24"/>
        </w:rPr>
        <w:t>:</w:t>
      </w:r>
    </w:p>
    <w:p w:rsidR="003B7550" w:rsidRPr="00562452" w:rsidRDefault="003B7550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критерии вида и его популяционную структуру;</w:t>
      </w:r>
    </w:p>
    <w:p w:rsidR="003B7550" w:rsidRPr="00562452" w:rsidRDefault="003B7550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 xml:space="preserve"> экологические факторы и условия среды; </w:t>
      </w:r>
    </w:p>
    <w:p w:rsidR="003B7550" w:rsidRPr="00562452" w:rsidRDefault="003B7550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основные положения теории эволюции Ч. Дарвина;</w:t>
      </w:r>
    </w:p>
    <w:p w:rsidR="003B7550" w:rsidRPr="00562452" w:rsidRDefault="003B7550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движущие силы эволюции;</w:t>
      </w:r>
    </w:p>
    <w:p w:rsidR="003B7550" w:rsidRPr="00562452" w:rsidRDefault="003B7550" w:rsidP="000D059A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пути достижения биологического прогресса.</w:t>
      </w:r>
    </w:p>
    <w:p w:rsidR="003B7550" w:rsidRPr="00562452" w:rsidRDefault="003B7550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иметь представление</w:t>
      </w:r>
      <w:r w:rsidRPr="00562452">
        <w:rPr>
          <w:rFonts w:ascii="Times New Roman" w:hAnsi="Times New Roman" w:cs="Times New Roman"/>
          <w:iCs/>
          <w:sz w:val="24"/>
          <w:szCs w:val="24"/>
        </w:rPr>
        <w:t>:</w:t>
      </w:r>
    </w:p>
    <w:p w:rsidR="003B7550" w:rsidRPr="00562452" w:rsidRDefault="003B7550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 xml:space="preserve"> о популяционно-видовом уровне организации живого; </w:t>
      </w:r>
    </w:p>
    <w:p w:rsidR="003B7550" w:rsidRPr="00562452" w:rsidRDefault="003B7550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 xml:space="preserve"> о виде и его структуре; </w:t>
      </w:r>
    </w:p>
    <w:p w:rsidR="003B7550" w:rsidRPr="00562452" w:rsidRDefault="003B7550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 влиянии экологических условий на организмы;</w:t>
      </w:r>
    </w:p>
    <w:p w:rsidR="003B7550" w:rsidRPr="00562452" w:rsidRDefault="003B7550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 происхождении видов;</w:t>
      </w:r>
    </w:p>
    <w:p w:rsidR="003B7550" w:rsidRPr="00562452" w:rsidRDefault="003B7550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 развитии эволюционных представлений;</w:t>
      </w:r>
    </w:p>
    <w:p w:rsidR="003B7550" w:rsidRPr="00562452" w:rsidRDefault="003B7550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 синтетической теории эволюции;</w:t>
      </w:r>
    </w:p>
    <w:p w:rsidR="003B7550" w:rsidRPr="00562452" w:rsidRDefault="003B7550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 популяции как элементарной единице эволюции;</w:t>
      </w:r>
    </w:p>
    <w:p w:rsidR="003B7550" w:rsidRPr="00562452" w:rsidRDefault="003B7550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 xml:space="preserve"> о </w:t>
      </w:r>
      <w:proofErr w:type="spellStart"/>
      <w:r w:rsidRPr="00562452">
        <w:rPr>
          <w:rFonts w:ascii="Times New Roman" w:hAnsi="Times New Roman" w:cs="Times New Roman"/>
          <w:sz w:val="24"/>
          <w:szCs w:val="24"/>
        </w:rPr>
        <w:t>микроэволюции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>;</w:t>
      </w:r>
    </w:p>
    <w:p w:rsidR="003B7550" w:rsidRPr="00562452" w:rsidRDefault="003B7550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 механизмах видообразования;</w:t>
      </w:r>
    </w:p>
    <w:p w:rsidR="003B7550" w:rsidRPr="00562452" w:rsidRDefault="003B7550" w:rsidP="000D059A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 макроэволюц</w:t>
      </w:r>
      <w:proofErr w:type="gramStart"/>
      <w:r w:rsidRPr="00562452">
        <w:rPr>
          <w:rFonts w:ascii="Times New Roman" w:hAnsi="Times New Roman" w:cs="Times New Roman"/>
          <w:sz w:val="24"/>
          <w:szCs w:val="24"/>
        </w:rPr>
        <w:t>ии и ее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 xml:space="preserve"> направлениях. </w:t>
      </w:r>
    </w:p>
    <w:p w:rsidR="003B7550" w:rsidRPr="00562452" w:rsidRDefault="003B7550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получить опыт</w:t>
      </w:r>
      <w:r w:rsidRPr="00562452">
        <w:rPr>
          <w:rFonts w:ascii="Times New Roman" w:hAnsi="Times New Roman" w:cs="Times New Roman"/>
          <w:iCs/>
          <w:sz w:val="24"/>
          <w:szCs w:val="24"/>
        </w:rPr>
        <w:t>:</w:t>
      </w:r>
    </w:p>
    <w:p w:rsidR="003B7550" w:rsidRPr="00562452" w:rsidRDefault="003B7550" w:rsidP="000D05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использования методов биологической науки и проведения несложных биологических экспериментов для изучения морфологического критерия видов.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 xml:space="preserve">Раздел 5. </w:t>
      </w:r>
      <w:proofErr w:type="spellStart"/>
      <w:r w:rsidRPr="00562452">
        <w:rPr>
          <w:rFonts w:ascii="Times New Roman" w:hAnsi="Times New Roman" w:cs="Times New Roman"/>
          <w:b/>
          <w:bCs/>
          <w:sz w:val="24"/>
          <w:szCs w:val="24"/>
        </w:rPr>
        <w:t>Экосистемный</w:t>
      </w:r>
      <w:proofErr w:type="spellEnd"/>
      <w:r w:rsidRPr="00562452">
        <w:rPr>
          <w:rFonts w:ascii="Times New Roman" w:hAnsi="Times New Roman" w:cs="Times New Roman"/>
          <w:b/>
          <w:bCs/>
          <w:sz w:val="24"/>
          <w:szCs w:val="24"/>
        </w:rPr>
        <w:t xml:space="preserve"> уровень </w:t>
      </w:r>
      <w:r w:rsidRPr="00562452">
        <w:rPr>
          <w:rFonts w:ascii="Times New Roman" w:hAnsi="Times New Roman" w:cs="Times New Roman"/>
          <w:iCs/>
          <w:sz w:val="24"/>
          <w:szCs w:val="24"/>
        </w:rPr>
        <w:t>(</w:t>
      </w:r>
      <w:r w:rsidRPr="00562452">
        <w:rPr>
          <w:rFonts w:ascii="Times New Roman" w:hAnsi="Times New Roman" w:cs="Times New Roman"/>
          <w:i/>
          <w:iCs/>
          <w:sz w:val="24"/>
          <w:szCs w:val="24"/>
        </w:rPr>
        <w:t>6 часов</w:t>
      </w:r>
      <w:r w:rsidRPr="00562452">
        <w:rPr>
          <w:rFonts w:ascii="Times New Roman" w:hAnsi="Times New Roman" w:cs="Times New Roman"/>
          <w:iCs/>
          <w:sz w:val="24"/>
          <w:szCs w:val="24"/>
        </w:rPr>
        <w:t>)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Биоценоз. Экосистема. Биогеоценоз. Взаимосвязь популяций в биогеоценозе. Цепи питания. Обмен веществ, поток и превращение энергии в биогеоценозе. Искусственные биоценозы. Экологическая сукцессия.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proofErr w:type="spellStart"/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Демонстрация</w:t>
      </w:r>
      <w:proofErr w:type="gramStart"/>
      <w:r w:rsidR="00DC22F7" w:rsidRPr="00562452">
        <w:rPr>
          <w:rFonts w:ascii="Times New Roman" w:eastAsia="SchoolBookCSanPin" w:hAnsi="Times New Roman" w:cs="Times New Roman"/>
          <w:sz w:val="24"/>
          <w:szCs w:val="24"/>
        </w:rPr>
        <w:t>.</w:t>
      </w:r>
      <w:r w:rsidRPr="00562452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>оллекции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>, иллюстрирующие экологические взаимосвязи в биогеоценозах. Модели экосистем.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Экскурсии</w:t>
      </w:r>
      <w:proofErr w:type="gramStart"/>
      <w:r w:rsidR="00DC22F7" w:rsidRPr="00562452">
        <w:rPr>
          <w:rFonts w:ascii="Times New Roman" w:hAnsi="Times New Roman" w:cs="Times New Roman"/>
          <w:sz w:val="24"/>
          <w:szCs w:val="24"/>
        </w:rPr>
        <w:t>.</w:t>
      </w:r>
      <w:r w:rsidRPr="00562452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>иогеоценоз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>.</w:t>
      </w:r>
    </w:p>
    <w:p w:rsidR="003B7550" w:rsidRPr="00562452" w:rsidRDefault="003B7550" w:rsidP="000D059A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Предметные результаты</w:t>
      </w:r>
    </w:p>
    <w:p w:rsidR="003B7550" w:rsidRPr="00562452" w:rsidRDefault="003B7550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знать</w:t>
      </w:r>
      <w:r w:rsidRPr="00562452">
        <w:rPr>
          <w:rFonts w:ascii="Times New Roman" w:hAnsi="Times New Roman" w:cs="Times New Roman"/>
          <w:iCs/>
          <w:sz w:val="24"/>
          <w:szCs w:val="24"/>
        </w:rPr>
        <w:t>:</w:t>
      </w:r>
    </w:p>
    <w:p w:rsidR="003B7550" w:rsidRPr="00562452" w:rsidRDefault="003B7550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критерии вида и его популяционную структуру;</w:t>
      </w:r>
    </w:p>
    <w:p w:rsidR="003B7550" w:rsidRPr="00562452" w:rsidRDefault="003B7550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 xml:space="preserve"> экологические факторы и условия среды; </w:t>
      </w:r>
    </w:p>
    <w:p w:rsidR="003B7550" w:rsidRPr="00562452" w:rsidRDefault="003B7550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основные положения теории эволюции Ч. Дарвина;</w:t>
      </w:r>
    </w:p>
    <w:p w:rsidR="003B7550" w:rsidRPr="00562452" w:rsidRDefault="003B7550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движущие силы эволюции;</w:t>
      </w:r>
    </w:p>
    <w:p w:rsidR="003B7550" w:rsidRPr="00562452" w:rsidRDefault="003B7550" w:rsidP="000D059A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пути достижения биологического прогресса.</w:t>
      </w:r>
    </w:p>
    <w:p w:rsidR="003B7550" w:rsidRPr="00562452" w:rsidRDefault="003B7550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иметь представление</w:t>
      </w:r>
      <w:r w:rsidRPr="00562452">
        <w:rPr>
          <w:rFonts w:ascii="Times New Roman" w:hAnsi="Times New Roman" w:cs="Times New Roman"/>
          <w:iCs/>
          <w:sz w:val="24"/>
          <w:szCs w:val="24"/>
        </w:rPr>
        <w:t>:</w:t>
      </w:r>
    </w:p>
    <w:p w:rsidR="003B7550" w:rsidRPr="00562452" w:rsidRDefault="003B7550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 xml:space="preserve"> о популяционно-видовом уровне организации живого; </w:t>
      </w:r>
    </w:p>
    <w:p w:rsidR="003B7550" w:rsidRPr="00562452" w:rsidRDefault="003B7550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 xml:space="preserve"> о виде и его структуре; </w:t>
      </w:r>
    </w:p>
    <w:p w:rsidR="003B7550" w:rsidRPr="00562452" w:rsidRDefault="003B7550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 влиянии экологических условий на организмы;</w:t>
      </w:r>
    </w:p>
    <w:p w:rsidR="003B7550" w:rsidRPr="00562452" w:rsidRDefault="003B7550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 происхождении видов;</w:t>
      </w:r>
    </w:p>
    <w:p w:rsidR="003B7550" w:rsidRPr="00562452" w:rsidRDefault="003B7550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 развитии эволюционных представлений;</w:t>
      </w:r>
    </w:p>
    <w:p w:rsidR="003B7550" w:rsidRPr="00562452" w:rsidRDefault="003B7550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 синтетической теории эволюции;</w:t>
      </w:r>
    </w:p>
    <w:p w:rsidR="003B7550" w:rsidRPr="00562452" w:rsidRDefault="003B7550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 популяции как элементарной единице эволюции;</w:t>
      </w:r>
    </w:p>
    <w:p w:rsidR="003B7550" w:rsidRPr="00562452" w:rsidRDefault="003B7550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 xml:space="preserve"> о </w:t>
      </w:r>
      <w:proofErr w:type="spellStart"/>
      <w:r w:rsidRPr="00562452">
        <w:rPr>
          <w:rFonts w:ascii="Times New Roman" w:hAnsi="Times New Roman" w:cs="Times New Roman"/>
          <w:sz w:val="24"/>
          <w:szCs w:val="24"/>
        </w:rPr>
        <w:t>микроэволюции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>;</w:t>
      </w:r>
    </w:p>
    <w:p w:rsidR="003B7550" w:rsidRPr="00562452" w:rsidRDefault="003B7550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 механизмах видообразования;</w:t>
      </w:r>
    </w:p>
    <w:p w:rsidR="003B7550" w:rsidRPr="00562452" w:rsidRDefault="003B7550" w:rsidP="000D059A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 макроэволюц</w:t>
      </w:r>
      <w:proofErr w:type="gramStart"/>
      <w:r w:rsidRPr="00562452">
        <w:rPr>
          <w:rFonts w:ascii="Times New Roman" w:hAnsi="Times New Roman" w:cs="Times New Roman"/>
          <w:sz w:val="24"/>
          <w:szCs w:val="24"/>
        </w:rPr>
        <w:t>ии и ее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 xml:space="preserve"> направлениях. </w:t>
      </w:r>
    </w:p>
    <w:p w:rsidR="003B7550" w:rsidRPr="00562452" w:rsidRDefault="003B7550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получить опыт</w:t>
      </w:r>
      <w:r w:rsidRPr="00562452">
        <w:rPr>
          <w:rFonts w:ascii="Times New Roman" w:hAnsi="Times New Roman" w:cs="Times New Roman"/>
          <w:iCs/>
          <w:sz w:val="24"/>
          <w:szCs w:val="24"/>
        </w:rPr>
        <w:t>:</w:t>
      </w:r>
    </w:p>
    <w:p w:rsidR="003B7550" w:rsidRPr="00562452" w:rsidRDefault="003B7550" w:rsidP="000D05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использования методов биологической науки и проведения несложных биологических экспериментов для изучения морфологического критерия видов.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sz w:val="24"/>
          <w:szCs w:val="24"/>
        </w:rPr>
        <w:t xml:space="preserve">Раздел 6.Биосферный уровень </w:t>
      </w:r>
      <w:r w:rsidRPr="00562452">
        <w:rPr>
          <w:rFonts w:ascii="Times New Roman" w:hAnsi="Times New Roman" w:cs="Times New Roman"/>
          <w:iCs/>
          <w:sz w:val="24"/>
          <w:szCs w:val="24"/>
        </w:rPr>
        <w:t>(</w:t>
      </w:r>
      <w:r w:rsidRPr="00562452">
        <w:rPr>
          <w:rFonts w:ascii="Times New Roman" w:hAnsi="Times New Roman" w:cs="Times New Roman"/>
          <w:i/>
          <w:iCs/>
          <w:sz w:val="24"/>
          <w:szCs w:val="24"/>
        </w:rPr>
        <w:t>11 часов</w:t>
      </w:r>
      <w:r w:rsidRPr="00562452">
        <w:rPr>
          <w:rFonts w:ascii="Times New Roman" w:hAnsi="Times New Roman" w:cs="Times New Roman"/>
          <w:iCs/>
          <w:sz w:val="24"/>
          <w:szCs w:val="24"/>
        </w:rPr>
        <w:t>)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 xml:space="preserve">Биосфера и ее структура, свойства, закономерности. Круговорот веществ и энергии в биосфере. Экологические кризисы. Основы рационального природопользования. 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>Возникновение и развитие жизни. Взгляды, гипотезы и теории о происхождении жизни. Краткая история развития органического мира. Доказательства эволюции.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Демонстрация</w:t>
      </w:r>
      <w:proofErr w:type="gramStart"/>
      <w:r w:rsidR="00DC22F7" w:rsidRPr="00562452">
        <w:rPr>
          <w:rFonts w:ascii="Times New Roman" w:hAnsi="Times New Roman" w:cs="Times New Roman"/>
          <w:sz w:val="24"/>
          <w:szCs w:val="24"/>
        </w:rPr>
        <w:t>.</w:t>
      </w:r>
      <w:r w:rsidRPr="00562452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>одели-аппликации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«Биосфера и человек». Окаменелости, отпечатки, скелеты позвоночных животных.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Лабораторные и практические </w:t>
      </w:r>
      <w:r w:rsidR="00DC22F7"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работы</w:t>
      </w:r>
      <w:r w:rsidR="00DC22F7" w:rsidRPr="00562452">
        <w:rPr>
          <w:rFonts w:ascii="Times New Roman" w:hAnsi="Times New Roman" w:cs="Times New Roman"/>
          <w:sz w:val="24"/>
          <w:szCs w:val="24"/>
        </w:rPr>
        <w:t>. Изучение</w:t>
      </w:r>
      <w:r w:rsidRPr="00562452">
        <w:rPr>
          <w:rFonts w:ascii="Times New Roman" w:hAnsi="Times New Roman" w:cs="Times New Roman"/>
          <w:sz w:val="24"/>
          <w:szCs w:val="24"/>
        </w:rPr>
        <w:t xml:space="preserve"> палеонтологических доказательств эволюции.</w:t>
      </w:r>
    </w:p>
    <w:p w:rsidR="003B7550" w:rsidRPr="00562452" w:rsidRDefault="00DC22F7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Экскурсии</w:t>
      </w:r>
      <w:r w:rsidRPr="00562452">
        <w:rPr>
          <w:rFonts w:ascii="Times New Roman" w:hAnsi="Times New Roman" w:cs="Times New Roman"/>
          <w:sz w:val="24"/>
          <w:szCs w:val="24"/>
        </w:rPr>
        <w:t>. В</w:t>
      </w:r>
      <w:r w:rsidR="003B7550" w:rsidRPr="00562452">
        <w:rPr>
          <w:rFonts w:ascii="Times New Roman" w:hAnsi="Times New Roman" w:cs="Times New Roman"/>
          <w:sz w:val="24"/>
          <w:szCs w:val="24"/>
        </w:rPr>
        <w:t xml:space="preserve"> краеведческий музей или на геологическое обнажение.</w:t>
      </w:r>
    </w:p>
    <w:p w:rsidR="003B7550" w:rsidRPr="00562452" w:rsidRDefault="003B7550" w:rsidP="000D059A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7550" w:rsidRPr="00562452" w:rsidRDefault="003B7550" w:rsidP="000D059A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Предметные результаты</w:t>
      </w:r>
    </w:p>
    <w:p w:rsidR="003B7550" w:rsidRPr="00562452" w:rsidRDefault="003B7550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знать</w:t>
      </w:r>
      <w:r w:rsidRPr="00562452">
        <w:rPr>
          <w:rFonts w:ascii="Times New Roman" w:hAnsi="Times New Roman" w:cs="Times New Roman"/>
          <w:iCs/>
          <w:sz w:val="24"/>
          <w:szCs w:val="24"/>
        </w:rPr>
        <w:t>:</w:t>
      </w:r>
    </w:p>
    <w:p w:rsidR="003B7550" w:rsidRPr="00562452" w:rsidRDefault="003B7550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основные гипотезы возникновения жизни на Земле;</w:t>
      </w:r>
    </w:p>
    <w:p w:rsidR="003B7550" w:rsidRPr="00562452" w:rsidRDefault="003B7550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 xml:space="preserve"> особенности </w:t>
      </w:r>
      <w:proofErr w:type="gramStart"/>
      <w:r w:rsidRPr="00562452">
        <w:rPr>
          <w:rFonts w:ascii="Times New Roman" w:hAnsi="Times New Roman" w:cs="Times New Roman"/>
          <w:sz w:val="24"/>
          <w:szCs w:val="24"/>
        </w:rPr>
        <w:t>антропогенного</w:t>
      </w:r>
      <w:proofErr w:type="gramEnd"/>
      <w:r w:rsidRPr="00562452">
        <w:rPr>
          <w:rFonts w:ascii="Times New Roman" w:hAnsi="Times New Roman" w:cs="Times New Roman"/>
          <w:sz w:val="24"/>
          <w:szCs w:val="24"/>
        </w:rPr>
        <w:t xml:space="preserve"> воздействие на биосферу;</w:t>
      </w:r>
    </w:p>
    <w:p w:rsidR="003B7550" w:rsidRPr="00562452" w:rsidRDefault="003B7550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основы рационального природопользования;</w:t>
      </w:r>
    </w:p>
    <w:p w:rsidR="003B7550" w:rsidRPr="00562452" w:rsidRDefault="003B7550" w:rsidP="000D059A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 xml:space="preserve"> основные этапы развития жизни на Земле. </w:t>
      </w:r>
    </w:p>
    <w:p w:rsidR="003B7550" w:rsidRPr="00562452" w:rsidRDefault="003B7550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иметь представление</w:t>
      </w:r>
      <w:r w:rsidRPr="00562452">
        <w:rPr>
          <w:rFonts w:ascii="Times New Roman" w:hAnsi="Times New Roman" w:cs="Times New Roman"/>
          <w:iCs/>
          <w:sz w:val="24"/>
          <w:szCs w:val="24"/>
        </w:rPr>
        <w:t>:</w:t>
      </w:r>
    </w:p>
    <w:p w:rsidR="003B7550" w:rsidRPr="00562452" w:rsidRDefault="003B7550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 биосферном уровне организации живого;</w:t>
      </w:r>
    </w:p>
    <w:p w:rsidR="003B7550" w:rsidRPr="00562452" w:rsidRDefault="003B7550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 xml:space="preserve"> о </w:t>
      </w:r>
      <w:proofErr w:type="spellStart"/>
      <w:r w:rsidRPr="00562452">
        <w:rPr>
          <w:rFonts w:ascii="Times New Roman" w:hAnsi="Times New Roman" w:cs="Times New Roman"/>
          <w:sz w:val="24"/>
          <w:szCs w:val="24"/>
        </w:rPr>
        <w:t>средообразующей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деятельности организмов;</w:t>
      </w:r>
    </w:p>
    <w:p w:rsidR="003B7550" w:rsidRPr="00562452" w:rsidRDefault="003B7550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 взаимосвязи живого и неживого в биосфере;</w:t>
      </w:r>
    </w:p>
    <w:p w:rsidR="003B7550" w:rsidRPr="00562452" w:rsidRDefault="003B7550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 круговороте веществ в биосфере;</w:t>
      </w:r>
    </w:p>
    <w:p w:rsidR="003B7550" w:rsidRPr="00562452" w:rsidRDefault="003B7550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об эволюции биосферы;</w:t>
      </w:r>
    </w:p>
    <w:p w:rsidR="003B7550" w:rsidRPr="00562452" w:rsidRDefault="003B7550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об экологических кризисах;</w:t>
      </w:r>
    </w:p>
    <w:p w:rsidR="003B7550" w:rsidRPr="00562452" w:rsidRDefault="003B7550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 xml:space="preserve"> о развитии представлений о происхождении жизни и современном состоянии проблемы; </w:t>
      </w:r>
    </w:p>
    <w:p w:rsidR="003B7550" w:rsidRPr="00562452" w:rsidRDefault="003B7550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 доказательствах эволюции;</w:t>
      </w:r>
    </w:p>
    <w:p w:rsidR="003B7550" w:rsidRPr="00562452" w:rsidRDefault="003B7550" w:rsidP="000D059A">
      <w:pPr>
        <w:spacing w:after="0" w:line="240" w:lineRule="auto"/>
        <w:rPr>
          <w:rFonts w:ascii="Times New Roman" w:eastAsia="SchoolBookCSanPin" w:hAnsi="Times New Roman" w:cs="Times New Roman"/>
          <w:i/>
          <w:iCs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 значении биологических наук в решении проблем рационального природопользования, защиты здоровья людей в условиях быстрого изменения экологического качества окружающей среды.</w:t>
      </w:r>
    </w:p>
    <w:p w:rsidR="003B7550" w:rsidRPr="00562452" w:rsidRDefault="003B7550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демонстрировать</w:t>
      </w:r>
      <w:r w:rsidRPr="00562452">
        <w:rPr>
          <w:rFonts w:ascii="Times New Roman" w:hAnsi="Times New Roman" w:cs="Times New Roman"/>
          <w:iCs/>
          <w:sz w:val="24"/>
          <w:szCs w:val="24"/>
        </w:rPr>
        <w:t>:</w:t>
      </w:r>
    </w:p>
    <w:p w:rsidR="003B7550" w:rsidRPr="00562452" w:rsidRDefault="003B7550" w:rsidP="000D05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 xml:space="preserve"> знание основ экологической грамотности — оценивать последствия деятельности человека в природе и влияние факторов риска на здоровье человека; выбирать целевые и смысловые установки в своих действиях и поступках по отношению к живой природе, здоровью своему и окружающих; осознавать необходимость действий по сохранению </w:t>
      </w:r>
      <w:proofErr w:type="spellStart"/>
      <w:r w:rsidRPr="00562452">
        <w:rPr>
          <w:rFonts w:ascii="Times New Roman" w:hAnsi="Times New Roman" w:cs="Times New Roman"/>
          <w:sz w:val="24"/>
          <w:szCs w:val="24"/>
        </w:rPr>
        <w:t>биоразнообразия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и природных местообитаний видов растений и животных.</w:t>
      </w:r>
    </w:p>
    <w:p w:rsidR="003B7550" w:rsidRPr="00562452" w:rsidRDefault="003B7550" w:rsidP="000D059A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Метапредметные</w:t>
      </w:r>
      <w:proofErr w:type="spellEnd"/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результаты</w:t>
      </w:r>
      <w:r w:rsidRPr="00562452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3B7550" w:rsidRPr="00562452" w:rsidRDefault="003B7550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 уметь</w:t>
      </w:r>
      <w:r w:rsidRPr="00562452">
        <w:rPr>
          <w:rFonts w:ascii="Times New Roman" w:hAnsi="Times New Roman" w:cs="Times New Roman"/>
          <w:iCs/>
          <w:sz w:val="24"/>
          <w:szCs w:val="24"/>
        </w:rPr>
        <w:t>:</w:t>
      </w:r>
    </w:p>
    <w:p w:rsidR="003B7550" w:rsidRPr="00562452" w:rsidRDefault="003B7550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определять понятия, формируемые в процессе изучения темы;</w:t>
      </w:r>
    </w:p>
    <w:p w:rsidR="003B7550" w:rsidRPr="00562452" w:rsidRDefault="003B7550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классифицировать и самостоятельно выбирать критерии для классификации;</w:t>
      </w:r>
    </w:p>
    <w:p w:rsidR="003B7550" w:rsidRPr="00562452" w:rsidRDefault="003B7550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 xml:space="preserve"> самостоятельно формулировать проблемы исследования и составлять поэтапную структуру будущего самостоятельного исследования; </w:t>
      </w:r>
    </w:p>
    <w:p w:rsidR="003B7550" w:rsidRPr="00562452" w:rsidRDefault="003B7550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 xml:space="preserve"> при выполнении лабораторных и практических работ выбирать оптимальные способы действий в рамках предложенных условий и требований и соотносить свои действия с планируемыми результатами; </w:t>
      </w:r>
    </w:p>
    <w:p w:rsidR="003B7550" w:rsidRPr="00562452" w:rsidRDefault="003B7550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формулировать выводы;</w:t>
      </w:r>
    </w:p>
    <w:p w:rsidR="003B7550" w:rsidRPr="00562452" w:rsidRDefault="003B7550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устанавливать причинно-следственные связи между событиями, явлениями;</w:t>
      </w:r>
    </w:p>
    <w:p w:rsidR="003B7550" w:rsidRPr="00562452" w:rsidRDefault="003B7550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применять модели и схемы для решения учебных и познавательных задач;</w:t>
      </w:r>
    </w:p>
    <w:p w:rsidR="003B7550" w:rsidRPr="00562452" w:rsidRDefault="003B7550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 xml:space="preserve"> владеть приемами смыслового чтения, составлять тезисы и </w:t>
      </w:r>
      <w:proofErr w:type="spellStart"/>
      <w:proofErr w:type="gramStart"/>
      <w:r w:rsidRPr="00562452">
        <w:rPr>
          <w:rFonts w:ascii="Times New Roman" w:hAnsi="Times New Roman" w:cs="Times New Roman"/>
          <w:sz w:val="24"/>
          <w:szCs w:val="24"/>
        </w:rPr>
        <w:t>план-конспекты</w:t>
      </w:r>
      <w:proofErr w:type="spellEnd"/>
      <w:proofErr w:type="gramEnd"/>
      <w:r w:rsidRPr="00562452">
        <w:rPr>
          <w:rFonts w:ascii="Times New Roman" w:hAnsi="Times New Roman" w:cs="Times New Roman"/>
          <w:sz w:val="24"/>
          <w:szCs w:val="24"/>
        </w:rPr>
        <w:t xml:space="preserve"> по результатам чтения;</w:t>
      </w:r>
    </w:p>
    <w:p w:rsidR="003B7550" w:rsidRPr="00562452" w:rsidRDefault="003B7550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организовывать учебное сотрудничество и совместную деятельность с учителем и сверстниками;</w:t>
      </w:r>
    </w:p>
    <w:p w:rsidR="003B7550" w:rsidRPr="00562452" w:rsidRDefault="003B7550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 xml:space="preserve"> использовать информационно-коммуникационные технологии при подготовке сообщений, </w:t>
      </w:r>
      <w:proofErr w:type="spellStart"/>
      <w:r w:rsidRPr="00562452">
        <w:rPr>
          <w:rFonts w:ascii="Times New Roman" w:hAnsi="Times New Roman" w:cs="Times New Roman"/>
          <w:sz w:val="24"/>
          <w:szCs w:val="24"/>
        </w:rPr>
        <w:t>мультимедийных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 xml:space="preserve"> презентаций;</w:t>
      </w:r>
    </w:p>
    <w:p w:rsidR="003B7550" w:rsidRPr="00562452" w:rsidRDefault="003B7550" w:rsidP="000D059A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62452">
        <w:rPr>
          <w:rFonts w:ascii="Times New Roman" w:eastAsia="SchoolBookCSanPin" w:hAnsi="Times New Roman" w:cs="Times New Roman"/>
          <w:sz w:val="24"/>
          <w:szCs w:val="24"/>
        </w:rPr>
        <w:t>—</w:t>
      </w:r>
      <w:r w:rsidRPr="00562452">
        <w:rPr>
          <w:rFonts w:ascii="Times New Roman" w:hAnsi="Times New Roman" w:cs="Times New Roman"/>
          <w:sz w:val="24"/>
          <w:szCs w:val="24"/>
        </w:rPr>
        <w:t> демонстрировать экологическое мышление и применять его в повседневной жизни.</w:t>
      </w:r>
    </w:p>
    <w:p w:rsidR="003B7550" w:rsidRPr="00562452" w:rsidRDefault="003B7550" w:rsidP="000D059A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6245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Личностные результаты обучения </w:t>
      </w:r>
    </w:p>
    <w:p w:rsidR="003B7550" w:rsidRPr="00562452" w:rsidRDefault="003B7550" w:rsidP="000D059A">
      <w:pPr>
        <w:spacing w:after="0" w:line="240" w:lineRule="auto"/>
        <w:rPr>
          <w:rFonts w:ascii="Times New Roman" w:eastAsia="SchoolBookCSanPi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i/>
          <w:iCs/>
          <w:sz w:val="24"/>
          <w:szCs w:val="24"/>
        </w:rPr>
        <w:t>Учащиеся должны</w:t>
      </w:r>
      <w:r w:rsidRPr="00562452">
        <w:rPr>
          <w:rFonts w:ascii="Times New Roman" w:hAnsi="Times New Roman" w:cs="Times New Roman"/>
          <w:iCs/>
          <w:sz w:val="24"/>
          <w:szCs w:val="24"/>
        </w:rPr>
        <w:t>:</w:t>
      </w:r>
    </w:p>
    <w:p w:rsidR="003B7550" w:rsidRPr="00562452" w:rsidRDefault="003B7550" w:rsidP="000D059A">
      <w:pPr>
        <w:pStyle w:val="11"/>
        <w:tabs>
          <w:tab w:val="left" w:pos="720"/>
        </w:tabs>
        <w:ind w:left="0" w:firstLine="284"/>
        <w:jc w:val="both"/>
        <w:rPr>
          <w:rFonts w:eastAsia="SchoolBookCSanPin"/>
          <w:sz w:val="24"/>
          <w:szCs w:val="24"/>
        </w:rPr>
      </w:pPr>
      <w:r w:rsidRPr="00562452">
        <w:rPr>
          <w:rFonts w:eastAsia="SchoolBookCSanPin"/>
          <w:sz w:val="24"/>
          <w:szCs w:val="24"/>
        </w:rPr>
        <w:t>—</w:t>
      </w:r>
      <w:r w:rsidRPr="00562452">
        <w:rPr>
          <w:sz w:val="24"/>
          <w:szCs w:val="24"/>
        </w:rPr>
        <w:t> испытывать чувство гордости за российскую биологическую науку;</w:t>
      </w:r>
    </w:p>
    <w:p w:rsidR="003B7550" w:rsidRPr="00562452" w:rsidRDefault="003B7550" w:rsidP="000D059A">
      <w:pPr>
        <w:pStyle w:val="11"/>
        <w:tabs>
          <w:tab w:val="left" w:pos="720"/>
        </w:tabs>
        <w:ind w:left="0" w:firstLine="284"/>
        <w:jc w:val="both"/>
        <w:rPr>
          <w:rFonts w:eastAsia="SchoolBookCSanPin"/>
          <w:sz w:val="24"/>
          <w:szCs w:val="24"/>
        </w:rPr>
      </w:pPr>
      <w:r w:rsidRPr="00562452">
        <w:rPr>
          <w:rFonts w:eastAsia="SchoolBookCSanPin"/>
          <w:sz w:val="24"/>
          <w:szCs w:val="24"/>
        </w:rPr>
        <w:t>—</w:t>
      </w:r>
      <w:r w:rsidRPr="00562452">
        <w:rPr>
          <w:sz w:val="24"/>
          <w:szCs w:val="24"/>
        </w:rPr>
        <w:t> осознавать, какие последствия для окружающей среды может иметь разрушительная деятельность человека и проявлять готовность к самостоятельным поступкам и действиям на благо природы;</w:t>
      </w:r>
    </w:p>
    <w:p w:rsidR="003B7550" w:rsidRPr="00562452" w:rsidRDefault="003B7550" w:rsidP="000D059A">
      <w:pPr>
        <w:pStyle w:val="11"/>
        <w:tabs>
          <w:tab w:val="left" w:pos="720"/>
        </w:tabs>
        <w:ind w:left="0" w:firstLine="284"/>
        <w:jc w:val="both"/>
        <w:rPr>
          <w:rFonts w:eastAsia="SchoolBookCSanPin"/>
          <w:sz w:val="24"/>
          <w:szCs w:val="24"/>
        </w:rPr>
      </w:pPr>
      <w:r w:rsidRPr="00562452">
        <w:rPr>
          <w:rFonts w:eastAsia="SchoolBookCSanPin"/>
          <w:sz w:val="24"/>
          <w:szCs w:val="24"/>
        </w:rPr>
        <w:t>—</w:t>
      </w:r>
      <w:r w:rsidRPr="00562452">
        <w:rPr>
          <w:sz w:val="24"/>
          <w:szCs w:val="24"/>
        </w:rPr>
        <w:t> уметь реализовывать теоретические познания в повседневной жизни;</w:t>
      </w:r>
    </w:p>
    <w:p w:rsidR="003B7550" w:rsidRPr="00562452" w:rsidRDefault="003B7550" w:rsidP="000D059A">
      <w:pPr>
        <w:pStyle w:val="11"/>
        <w:tabs>
          <w:tab w:val="left" w:pos="720"/>
        </w:tabs>
        <w:ind w:left="0" w:firstLine="284"/>
        <w:jc w:val="both"/>
        <w:rPr>
          <w:rFonts w:eastAsia="SchoolBookCSanPin"/>
          <w:sz w:val="24"/>
          <w:szCs w:val="24"/>
        </w:rPr>
      </w:pPr>
      <w:r w:rsidRPr="00562452">
        <w:rPr>
          <w:rFonts w:eastAsia="SchoolBookCSanPin"/>
          <w:sz w:val="24"/>
          <w:szCs w:val="24"/>
        </w:rPr>
        <w:t>—</w:t>
      </w:r>
      <w:r w:rsidRPr="00562452">
        <w:rPr>
          <w:sz w:val="24"/>
          <w:szCs w:val="24"/>
        </w:rPr>
        <w:t> понимать значение обучения для повседневной жизни и осознанного выбора профессии;</w:t>
      </w:r>
    </w:p>
    <w:p w:rsidR="003B7550" w:rsidRPr="00562452" w:rsidRDefault="003B7550" w:rsidP="000D059A">
      <w:pPr>
        <w:pStyle w:val="11"/>
        <w:tabs>
          <w:tab w:val="left" w:pos="720"/>
        </w:tabs>
        <w:ind w:left="0" w:firstLine="284"/>
        <w:jc w:val="both"/>
        <w:rPr>
          <w:rFonts w:eastAsia="SchoolBookCSanPin"/>
          <w:sz w:val="24"/>
          <w:szCs w:val="24"/>
        </w:rPr>
      </w:pPr>
      <w:r w:rsidRPr="00562452">
        <w:rPr>
          <w:rFonts w:eastAsia="SchoolBookCSanPin"/>
          <w:sz w:val="24"/>
          <w:szCs w:val="24"/>
        </w:rPr>
        <w:t>—</w:t>
      </w:r>
      <w:r w:rsidRPr="00562452">
        <w:rPr>
          <w:sz w:val="24"/>
          <w:szCs w:val="24"/>
        </w:rPr>
        <w:t> признавать право каждого на собственное мнение;</w:t>
      </w:r>
    </w:p>
    <w:p w:rsidR="003B7550" w:rsidRPr="00562452" w:rsidRDefault="003B7550" w:rsidP="000D059A">
      <w:pPr>
        <w:pStyle w:val="11"/>
        <w:tabs>
          <w:tab w:val="left" w:pos="720"/>
        </w:tabs>
        <w:ind w:left="0" w:firstLine="284"/>
        <w:jc w:val="both"/>
        <w:rPr>
          <w:rFonts w:eastAsia="SchoolBookCSanPin"/>
          <w:sz w:val="24"/>
          <w:szCs w:val="24"/>
        </w:rPr>
      </w:pPr>
      <w:r w:rsidRPr="00562452">
        <w:rPr>
          <w:rFonts w:eastAsia="SchoolBookCSanPin"/>
          <w:sz w:val="24"/>
          <w:szCs w:val="24"/>
        </w:rPr>
        <w:t>—</w:t>
      </w:r>
      <w:r w:rsidRPr="00562452">
        <w:rPr>
          <w:sz w:val="24"/>
          <w:szCs w:val="24"/>
        </w:rPr>
        <w:t xml:space="preserve"> уметь отстаивать свою точку зрения; </w:t>
      </w:r>
    </w:p>
    <w:p w:rsidR="003B7550" w:rsidRPr="00562452" w:rsidRDefault="003B7550" w:rsidP="000D059A">
      <w:pPr>
        <w:pStyle w:val="11"/>
        <w:tabs>
          <w:tab w:val="left" w:pos="720"/>
        </w:tabs>
        <w:ind w:left="0" w:firstLine="284"/>
        <w:jc w:val="both"/>
        <w:rPr>
          <w:sz w:val="24"/>
          <w:szCs w:val="24"/>
        </w:rPr>
      </w:pPr>
      <w:r w:rsidRPr="00562452">
        <w:rPr>
          <w:rFonts w:eastAsia="SchoolBookCSanPin"/>
          <w:sz w:val="24"/>
          <w:szCs w:val="24"/>
        </w:rPr>
        <w:t>—</w:t>
      </w:r>
      <w:r w:rsidRPr="00562452">
        <w:rPr>
          <w:sz w:val="24"/>
          <w:szCs w:val="24"/>
        </w:rPr>
        <w:t> критично относиться к своим поступкам, нести ответственность за их последствия.</w:t>
      </w:r>
    </w:p>
    <w:p w:rsidR="003B7550" w:rsidRPr="00562452" w:rsidRDefault="003B7550" w:rsidP="000D059A">
      <w:pPr>
        <w:pStyle w:val="Default"/>
      </w:pPr>
    </w:p>
    <w:p w:rsidR="00FA16AE" w:rsidRPr="00562452" w:rsidRDefault="00FA16AE" w:rsidP="000D059A">
      <w:pPr>
        <w:pStyle w:val="Default"/>
      </w:pPr>
      <w:r w:rsidRPr="00562452">
        <w:rPr>
          <w:b/>
          <w:bCs/>
        </w:rPr>
        <w:t xml:space="preserve">Ресурсы для развития у </w:t>
      </w:r>
      <w:proofErr w:type="gramStart"/>
      <w:r w:rsidRPr="00562452">
        <w:rPr>
          <w:b/>
          <w:bCs/>
        </w:rPr>
        <w:t>обучающихся</w:t>
      </w:r>
      <w:proofErr w:type="gramEnd"/>
      <w:r w:rsidRPr="00562452">
        <w:rPr>
          <w:b/>
          <w:bCs/>
        </w:rPr>
        <w:t xml:space="preserve"> компетентности в области использования ИКТ </w:t>
      </w:r>
    </w:p>
    <w:p w:rsidR="00A11196" w:rsidRPr="00562452" w:rsidRDefault="00FA16AE" w:rsidP="000D05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62452">
        <w:rPr>
          <w:rFonts w:ascii="Times New Roman" w:hAnsi="Times New Roman" w:cs="Times New Roman"/>
          <w:sz w:val="24"/>
          <w:szCs w:val="24"/>
        </w:rPr>
        <w:t>BioDat</w:t>
      </w:r>
      <w:proofErr w:type="spellEnd"/>
      <w:r w:rsidRPr="00562452">
        <w:rPr>
          <w:rFonts w:ascii="Times New Roman" w:hAnsi="Times New Roman" w:cs="Times New Roman"/>
          <w:sz w:val="24"/>
          <w:szCs w:val="24"/>
        </w:rPr>
        <w:t>: информационно-аналитический сайт о природе России и экологии</w:t>
      </w:r>
    </w:p>
    <w:p w:rsidR="00FA16AE" w:rsidRPr="00562452" w:rsidRDefault="00FA16AE" w:rsidP="000D05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 xml:space="preserve">http://www.biodat.ru </w:t>
      </w:r>
    </w:p>
    <w:p w:rsidR="00FA16AE" w:rsidRPr="00562452" w:rsidRDefault="00FA16AE" w:rsidP="000D059A">
      <w:pPr>
        <w:pStyle w:val="Default"/>
      </w:pPr>
      <w:proofErr w:type="spellStart"/>
      <w:r w:rsidRPr="00562452">
        <w:t>FlorAnimal</w:t>
      </w:r>
      <w:proofErr w:type="spellEnd"/>
      <w:r w:rsidRPr="00562452">
        <w:t xml:space="preserve">: портал о растениях и животных </w:t>
      </w:r>
    </w:p>
    <w:p w:rsidR="00FA16AE" w:rsidRPr="00562452" w:rsidRDefault="00FA16AE" w:rsidP="000D059A">
      <w:pPr>
        <w:pStyle w:val="Default"/>
      </w:pPr>
      <w:r w:rsidRPr="00562452">
        <w:t xml:space="preserve">http://www.floranimal.ru </w:t>
      </w:r>
    </w:p>
    <w:p w:rsidR="00FA16AE" w:rsidRPr="00562452" w:rsidRDefault="00FA16AE" w:rsidP="000D059A">
      <w:pPr>
        <w:pStyle w:val="Default"/>
      </w:pPr>
      <w:proofErr w:type="spellStart"/>
      <w:r w:rsidRPr="00562452">
        <w:t>Forest.ru</w:t>
      </w:r>
      <w:proofErr w:type="spellEnd"/>
      <w:r w:rsidRPr="00562452">
        <w:t xml:space="preserve">: все о </w:t>
      </w:r>
      <w:proofErr w:type="spellStart"/>
      <w:r w:rsidRPr="00562452">
        <w:t>росийских</w:t>
      </w:r>
      <w:proofErr w:type="spellEnd"/>
      <w:r w:rsidRPr="00562452">
        <w:t xml:space="preserve"> лесах </w:t>
      </w:r>
    </w:p>
    <w:p w:rsidR="00FA16AE" w:rsidRPr="00562452" w:rsidRDefault="00FA16AE" w:rsidP="000D059A">
      <w:pPr>
        <w:pStyle w:val="Default"/>
      </w:pPr>
      <w:r w:rsidRPr="00562452">
        <w:t xml:space="preserve">http://www.forest.ru </w:t>
      </w:r>
    </w:p>
    <w:p w:rsidR="00FA16AE" w:rsidRPr="00562452" w:rsidRDefault="00FA16AE" w:rsidP="000D059A">
      <w:pPr>
        <w:pStyle w:val="Default"/>
      </w:pPr>
      <w:r w:rsidRPr="00562452">
        <w:t xml:space="preserve">Государственный Дарвиновский музей http://www.darwin.museum.ru </w:t>
      </w:r>
    </w:p>
    <w:p w:rsidR="00FA16AE" w:rsidRPr="00562452" w:rsidRDefault="00FA16AE" w:rsidP="000D059A">
      <w:pPr>
        <w:pStyle w:val="Default"/>
      </w:pPr>
      <w:r w:rsidRPr="00562452">
        <w:t xml:space="preserve">Живые существа: электронная иллюстрированная энциклопедия http://www.livt.net </w:t>
      </w:r>
    </w:p>
    <w:p w:rsidR="00FA16AE" w:rsidRPr="00562452" w:rsidRDefault="00FA16AE" w:rsidP="000D059A">
      <w:pPr>
        <w:pStyle w:val="Default"/>
      </w:pPr>
      <w:r w:rsidRPr="00562452">
        <w:t xml:space="preserve">Занимательно о ботанике. Жизнь растений http://plant.geoman.ru </w:t>
      </w:r>
    </w:p>
    <w:p w:rsidR="00FA16AE" w:rsidRPr="00562452" w:rsidRDefault="00FA16AE" w:rsidP="000D059A">
      <w:pPr>
        <w:pStyle w:val="Default"/>
      </w:pPr>
      <w:r w:rsidRPr="00562452">
        <w:t xml:space="preserve">Изучаем биологию http://learnbiology.narod.ru </w:t>
      </w:r>
    </w:p>
    <w:p w:rsidR="00FA16AE" w:rsidRPr="00562452" w:rsidRDefault="00FA16AE" w:rsidP="000D059A">
      <w:pPr>
        <w:pStyle w:val="Default"/>
      </w:pPr>
      <w:r w:rsidRPr="00562452">
        <w:t xml:space="preserve">Медицинская энциклопедия. Анатомический атлас http://med.claw.ru </w:t>
      </w:r>
    </w:p>
    <w:p w:rsidR="00FA16AE" w:rsidRPr="00562452" w:rsidRDefault="00FA16AE" w:rsidP="000D059A">
      <w:pPr>
        <w:pStyle w:val="Default"/>
      </w:pPr>
      <w:r w:rsidRPr="00562452">
        <w:t xml:space="preserve">Мир животных http://animal.geoman.ru </w:t>
      </w:r>
    </w:p>
    <w:p w:rsidR="00FA16AE" w:rsidRPr="00562452" w:rsidRDefault="00FA16AE" w:rsidP="000D059A">
      <w:pPr>
        <w:pStyle w:val="Default"/>
      </w:pPr>
      <w:r w:rsidRPr="00562452">
        <w:t xml:space="preserve">Редкие и исчезающие животные России http://www.nature.ok.ru </w:t>
      </w:r>
    </w:p>
    <w:p w:rsidR="00FA16AE" w:rsidRPr="00562452" w:rsidRDefault="00FA16AE" w:rsidP="000D059A">
      <w:pPr>
        <w:pStyle w:val="Default"/>
      </w:pPr>
      <w:proofErr w:type="spellStart"/>
      <w:r w:rsidRPr="00562452">
        <w:t>Чарлз</w:t>
      </w:r>
      <w:proofErr w:type="spellEnd"/>
      <w:r w:rsidRPr="00562452">
        <w:t xml:space="preserve"> Дарвин: биография и книги http://charles-darwin.narod.ru </w:t>
      </w:r>
    </w:p>
    <w:p w:rsidR="00FA16AE" w:rsidRPr="00562452" w:rsidRDefault="00FA16AE" w:rsidP="000D059A">
      <w:pPr>
        <w:pStyle w:val="Default"/>
      </w:pPr>
      <w:r w:rsidRPr="00562452">
        <w:t xml:space="preserve">По страницам периодической печати </w:t>
      </w:r>
    </w:p>
    <w:p w:rsidR="00FA16AE" w:rsidRPr="00562452" w:rsidRDefault="00FA16AE" w:rsidP="000D059A">
      <w:pPr>
        <w:pStyle w:val="Default"/>
      </w:pPr>
      <w:r w:rsidRPr="00562452">
        <w:t xml:space="preserve">Журнал «Вокруг света» - </w:t>
      </w:r>
      <w:proofErr w:type="spellStart"/>
      <w:r w:rsidRPr="00562452">
        <w:rPr>
          <w:b/>
          <w:bCs/>
        </w:rPr>
        <w:t>www.vokrugsveta.ru</w:t>
      </w:r>
      <w:proofErr w:type="spellEnd"/>
      <w:r w:rsidRPr="00562452">
        <w:rPr>
          <w:b/>
          <w:bCs/>
        </w:rPr>
        <w:t xml:space="preserve"> </w:t>
      </w:r>
    </w:p>
    <w:p w:rsidR="00FA16AE" w:rsidRPr="00562452" w:rsidRDefault="00FA16AE" w:rsidP="000D059A">
      <w:pPr>
        <w:pStyle w:val="Default"/>
      </w:pPr>
      <w:r w:rsidRPr="00562452">
        <w:t xml:space="preserve">Журнал «Друг» </w:t>
      </w:r>
      <w:r w:rsidRPr="00562452">
        <w:rPr>
          <w:b/>
          <w:bCs/>
        </w:rPr>
        <w:t xml:space="preserve">- </w:t>
      </w:r>
      <w:proofErr w:type="spellStart"/>
      <w:r w:rsidRPr="00562452">
        <w:rPr>
          <w:b/>
          <w:bCs/>
        </w:rPr>
        <w:t>www.droug.ru</w:t>
      </w:r>
      <w:proofErr w:type="spellEnd"/>
      <w:r w:rsidRPr="00562452">
        <w:rPr>
          <w:b/>
          <w:bCs/>
        </w:rPr>
        <w:t xml:space="preserve">. </w:t>
      </w:r>
    </w:p>
    <w:p w:rsidR="00FA16AE" w:rsidRPr="00562452" w:rsidRDefault="00FA16AE" w:rsidP="000D059A">
      <w:pPr>
        <w:pStyle w:val="Default"/>
      </w:pPr>
      <w:r w:rsidRPr="00562452">
        <w:t>Журнал «</w:t>
      </w:r>
      <w:proofErr w:type="spellStart"/>
      <w:r w:rsidRPr="00562452">
        <w:t>Гео</w:t>
      </w:r>
      <w:proofErr w:type="spellEnd"/>
      <w:r w:rsidRPr="00562452">
        <w:t xml:space="preserve">» </w:t>
      </w:r>
      <w:r w:rsidRPr="00562452">
        <w:rPr>
          <w:b/>
          <w:bCs/>
        </w:rPr>
        <w:t xml:space="preserve">- </w:t>
      </w:r>
      <w:proofErr w:type="spellStart"/>
      <w:r w:rsidRPr="00562452">
        <w:rPr>
          <w:b/>
          <w:bCs/>
        </w:rPr>
        <w:t>www.geoclub.ru</w:t>
      </w:r>
      <w:proofErr w:type="spellEnd"/>
      <w:r w:rsidRPr="00562452">
        <w:rPr>
          <w:b/>
          <w:bCs/>
        </w:rPr>
        <w:t xml:space="preserve">. </w:t>
      </w:r>
    </w:p>
    <w:p w:rsidR="00FA16AE" w:rsidRPr="00562452" w:rsidRDefault="00FA16AE" w:rsidP="000D059A">
      <w:pPr>
        <w:pStyle w:val="Default"/>
        <w:rPr>
          <w:lang w:val="en-US"/>
        </w:rPr>
      </w:pPr>
      <w:r w:rsidRPr="00562452">
        <w:t>Журнал</w:t>
      </w:r>
      <w:r w:rsidRPr="00562452">
        <w:rPr>
          <w:lang w:val="en-US"/>
        </w:rPr>
        <w:t xml:space="preserve"> «National Geographic» </w:t>
      </w:r>
      <w:r w:rsidRPr="00562452">
        <w:rPr>
          <w:b/>
          <w:bCs/>
          <w:lang w:val="en-US"/>
        </w:rPr>
        <w:t xml:space="preserve">- www.nationalgeographic.com/index.html. </w:t>
      </w:r>
    </w:p>
    <w:p w:rsidR="00FA16AE" w:rsidRPr="00562452" w:rsidRDefault="00FA16AE" w:rsidP="000D059A">
      <w:pPr>
        <w:pStyle w:val="Default"/>
      </w:pPr>
      <w:r w:rsidRPr="00562452">
        <w:t xml:space="preserve">Газета «Мое зверье» - </w:t>
      </w:r>
      <w:proofErr w:type="spellStart"/>
      <w:r w:rsidRPr="00562452">
        <w:rPr>
          <w:b/>
          <w:bCs/>
        </w:rPr>
        <w:t>www.zooclub.ru</w:t>
      </w:r>
      <w:proofErr w:type="spellEnd"/>
      <w:r w:rsidRPr="00562452">
        <w:rPr>
          <w:b/>
          <w:bCs/>
        </w:rPr>
        <w:t>/</w:t>
      </w:r>
      <w:proofErr w:type="spellStart"/>
      <w:r w:rsidRPr="00562452">
        <w:rPr>
          <w:b/>
          <w:bCs/>
        </w:rPr>
        <w:t>animals</w:t>
      </w:r>
      <w:proofErr w:type="spellEnd"/>
      <w:r w:rsidRPr="00562452">
        <w:rPr>
          <w:b/>
          <w:bCs/>
        </w:rPr>
        <w:t xml:space="preserve">/. </w:t>
      </w:r>
    </w:p>
    <w:p w:rsidR="00FA16AE" w:rsidRPr="00562452" w:rsidRDefault="00FA16AE" w:rsidP="000D059A">
      <w:pPr>
        <w:pStyle w:val="Default"/>
      </w:pPr>
      <w:r w:rsidRPr="00562452">
        <w:t xml:space="preserve">Журнал «Знание-сила» </w:t>
      </w:r>
      <w:r w:rsidRPr="00562452">
        <w:rPr>
          <w:b/>
          <w:bCs/>
        </w:rPr>
        <w:t xml:space="preserve">- </w:t>
      </w:r>
      <w:proofErr w:type="spellStart"/>
      <w:r w:rsidRPr="00562452">
        <w:rPr>
          <w:b/>
          <w:bCs/>
        </w:rPr>
        <w:t>www.znanie-sila.ru</w:t>
      </w:r>
      <w:proofErr w:type="spellEnd"/>
      <w:r w:rsidRPr="00562452">
        <w:rPr>
          <w:b/>
          <w:bCs/>
        </w:rPr>
        <w:t xml:space="preserve">. </w:t>
      </w:r>
    </w:p>
    <w:p w:rsidR="00FA16AE" w:rsidRPr="00562452" w:rsidRDefault="00FA16AE" w:rsidP="000D059A">
      <w:pPr>
        <w:pStyle w:val="Default"/>
      </w:pPr>
      <w:r w:rsidRPr="00562452">
        <w:t xml:space="preserve">Газета «Биология» - </w:t>
      </w:r>
      <w:r w:rsidRPr="00562452">
        <w:rPr>
          <w:b/>
          <w:bCs/>
        </w:rPr>
        <w:t xml:space="preserve">http://bio.1september.ru/. </w:t>
      </w:r>
    </w:p>
    <w:p w:rsidR="00FA16AE" w:rsidRPr="00562452" w:rsidRDefault="00FA16AE" w:rsidP="000D059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62452">
        <w:rPr>
          <w:rFonts w:ascii="Times New Roman" w:hAnsi="Times New Roman" w:cs="Times New Roman"/>
          <w:sz w:val="24"/>
          <w:szCs w:val="24"/>
        </w:rPr>
        <w:t xml:space="preserve">Журнал «Наука и жизнь» </w:t>
      </w:r>
      <w:r w:rsidRPr="00562452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hyperlink r:id="rId6" w:history="1">
        <w:r w:rsidRPr="00562452">
          <w:rPr>
            <w:rStyle w:val="a4"/>
            <w:rFonts w:ascii="Times New Roman" w:hAnsi="Times New Roman" w:cs="Times New Roman"/>
            <w:b/>
            <w:bCs/>
            <w:sz w:val="24"/>
            <w:szCs w:val="24"/>
          </w:rPr>
          <w:t>http://nauka.relis.ru</w:t>
        </w:r>
      </w:hyperlink>
      <w:r w:rsidRPr="0056245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EF1E35" w:rsidRPr="00562452" w:rsidRDefault="00EF1E35" w:rsidP="000D059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F1E35" w:rsidRPr="00562452" w:rsidRDefault="00EF1E35" w:rsidP="000D059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F1E35" w:rsidRPr="00562452" w:rsidRDefault="00EF1E35" w:rsidP="000D059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3420"/>
        <w:gridCol w:w="3960"/>
        <w:gridCol w:w="3338"/>
        <w:gridCol w:w="2880"/>
      </w:tblGrid>
      <w:tr w:rsidR="00EF1E35" w:rsidRPr="00562452" w:rsidTr="00EF1E35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E35" w:rsidRPr="00562452" w:rsidRDefault="00EF1E35" w:rsidP="000D05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45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оценка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E35" w:rsidRPr="00562452" w:rsidRDefault="00EF1E35" w:rsidP="000D05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45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Оформление реферата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E35" w:rsidRPr="00562452" w:rsidRDefault="00EF1E35" w:rsidP="000D05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45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 реферата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E35" w:rsidRPr="00562452" w:rsidRDefault="00EF1E35" w:rsidP="000D05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45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Речевое оформление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E35" w:rsidRPr="00562452" w:rsidRDefault="00EF1E35" w:rsidP="000D05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45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Грамотность </w:t>
            </w:r>
          </w:p>
        </w:tc>
      </w:tr>
      <w:tr w:rsidR="00EF1E35" w:rsidRPr="00562452" w:rsidTr="00B53DD0">
        <w:trPr>
          <w:trHeight w:val="70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E35" w:rsidRPr="00562452" w:rsidRDefault="00EF1E35" w:rsidP="000D05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«5»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E35" w:rsidRPr="00562452" w:rsidRDefault="00EF1E35" w:rsidP="000D05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Титульный лист оформлен в соответствии с требованиями (приложение)</w:t>
            </w:r>
          </w:p>
          <w:p w:rsidR="00EF1E35" w:rsidRPr="00562452" w:rsidRDefault="00EF1E35" w:rsidP="000D05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Наличие плана </w:t>
            </w:r>
          </w:p>
          <w:p w:rsidR="00EF1E35" w:rsidRPr="00562452" w:rsidRDefault="00EF1E35" w:rsidP="000D05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В тексте имеются ссылки на авторство</w:t>
            </w:r>
          </w:p>
          <w:p w:rsidR="00EF1E35" w:rsidRPr="00562452" w:rsidRDefault="00EF1E35" w:rsidP="000D05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Наличие списка использованной литературы в соответствии с правилами библиографии. 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E35" w:rsidRPr="00562452" w:rsidRDefault="00EF1E35" w:rsidP="000D05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Содержание работы полностью соответствует теме.</w:t>
            </w:r>
          </w:p>
          <w:p w:rsidR="00EF1E35" w:rsidRPr="00562452" w:rsidRDefault="00EF1E35" w:rsidP="000D05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Фактические ошибки отсутствуют.</w:t>
            </w:r>
          </w:p>
          <w:p w:rsidR="00EF1E35" w:rsidRPr="00562452" w:rsidRDefault="00EF1E35" w:rsidP="000D05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  <w:proofErr w:type="gramStart"/>
            <w:r w:rsidRPr="00562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Стройный</w:t>
            </w:r>
            <w:proofErr w:type="gramEnd"/>
            <w:r w:rsidRPr="00562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композиции, логичное и последовательное в изложении мыслей.</w:t>
            </w:r>
          </w:p>
          <w:p w:rsidR="00EF1E35" w:rsidRPr="00562452" w:rsidRDefault="00EF1E35" w:rsidP="000D05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Объем реферата 10-12 листов 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E35" w:rsidRPr="00562452" w:rsidRDefault="00EF1E35" w:rsidP="000D05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proofErr w:type="gramStart"/>
            <w:r w:rsidRPr="00562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Написан</w:t>
            </w:r>
            <w:proofErr w:type="gramEnd"/>
            <w:r w:rsidRPr="00562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правильным литературным языком и стилистически соответствует содержанию.</w:t>
            </w:r>
          </w:p>
          <w:p w:rsidR="00EF1E35" w:rsidRPr="00562452" w:rsidRDefault="00EF1E35" w:rsidP="000D05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В реферате допускается незначительная неточность в содержании и 1-2 </w:t>
            </w:r>
            <w:proofErr w:type="gramStart"/>
            <w:r w:rsidRPr="00562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речевых</w:t>
            </w:r>
            <w:proofErr w:type="gramEnd"/>
            <w:r w:rsidRPr="00562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недочета.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E35" w:rsidRPr="00562452" w:rsidRDefault="00EF1E35" w:rsidP="000D05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Допускается: одна орфографическая. Или одна пунктуационная, или одна грамматическая ошибка</w:t>
            </w:r>
          </w:p>
        </w:tc>
      </w:tr>
      <w:tr w:rsidR="00EF1E35" w:rsidRPr="00562452" w:rsidTr="00EF1E35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E35" w:rsidRPr="00562452" w:rsidRDefault="00EF1E35" w:rsidP="000D05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«4»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E35" w:rsidRPr="00562452" w:rsidRDefault="00EF1E35" w:rsidP="000D05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Оформление в основном соответствует требованиям, но нарушен один из 4-х пунктов требований.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E35" w:rsidRPr="00562452" w:rsidRDefault="00EF1E35" w:rsidP="000D05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Содержание работы в основном соответствует теме (имеются незначительные отклонения от темы)</w:t>
            </w:r>
          </w:p>
          <w:p w:rsidR="00EF1E35" w:rsidRPr="00562452" w:rsidRDefault="00EF1E35" w:rsidP="000D05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2.Содержание в основном достоверно, но имеются единичные фактические неточности.</w:t>
            </w:r>
          </w:p>
          <w:p w:rsidR="00EF1E35" w:rsidRPr="00562452" w:rsidRDefault="00EF1E35" w:rsidP="000D05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3.Имеются незначительные нарушения последовательности в изложении мысли.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E35" w:rsidRPr="00562452" w:rsidRDefault="00EF1E35" w:rsidP="000D05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proofErr w:type="gramStart"/>
            <w:r w:rsidRPr="00562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Написан</w:t>
            </w:r>
            <w:proofErr w:type="gramEnd"/>
            <w:r w:rsidRPr="00562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правильным литературным языком и стилистически  соответствует содержанию. </w:t>
            </w:r>
          </w:p>
          <w:p w:rsidR="00EF1E35" w:rsidRPr="00562452" w:rsidRDefault="00EF1E35" w:rsidP="000D05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2.достоверно: </w:t>
            </w:r>
          </w:p>
          <w:p w:rsidR="00EF1E35" w:rsidRPr="00562452" w:rsidRDefault="00EF1E35" w:rsidP="000D05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2-3 неточности в содержании, не более 3-4 речевых недочетов.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E35" w:rsidRPr="00562452" w:rsidRDefault="00EF1E35" w:rsidP="000D05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Допускаются:</w:t>
            </w:r>
          </w:p>
          <w:p w:rsidR="00EF1E35" w:rsidRPr="00562452" w:rsidRDefault="00EF1E35" w:rsidP="000D05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орфографические, или 2 пунктуационные, или 1 </w:t>
            </w:r>
            <w:proofErr w:type="gramStart"/>
            <w:r w:rsidRPr="00562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орфографическая</w:t>
            </w:r>
            <w:proofErr w:type="gramEnd"/>
            <w:r w:rsidRPr="00562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3 пунктуационные ошибки, а также 2</w:t>
            </w:r>
          </w:p>
          <w:p w:rsidR="00EF1E35" w:rsidRPr="00562452" w:rsidRDefault="00EF1E35" w:rsidP="000D05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грамматические ошибки </w:t>
            </w:r>
          </w:p>
        </w:tc>
      </w:tr>
      <w:tr w:rsidR="00EF1E35" w:rsidRPr="00562452" w:rsidTr="00B53DD0">
        <w:trPr>
          <w:trHeight w:val="4042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E35" w:rsidRPr="00562452" w:rsidRDefault="00EF1E35" w:rsidP="000D05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«3»</w:t>
            </w:r>
          </w:p>
          <w:p w:rsidR="00EF1E35" w:rsidRPr="00562452" w:rsidRDefault="00EF1E35" w:rsidP="000D05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EF1E35" w:rsidRPr="00562452" w:rsidRDefault="00EF1E35" w:rsidP="000D05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EF1E35" w:rsidRPr="00562452" w:rsidRDefault="00EF1E35" w:rsidP="000D05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EF1E35" w:rsidRPr="00562452" w:rsidRDefault="00EF1E35" w:rsidP="000D05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EF1E35" w:rsidRPr="00562452" w:rsidRDefault="00EF1E35" w:rsidP="000D05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EF1E35" w:rsidRPr="00562452" w:rsidRDefault="00EF1E35" w:rsidP="000D05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EF1E35" w:rsidRPr="00562452" w:rsidRDefault="00EF1E35" w:rsidP="000D05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EF1E35" w:rsidRPr="00562452" w:rsidRDefault="00EF1E35" w:rsidP="000D05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EF1E35" w:rsidRPr="00562452" w:rsidRDefault="00EF1E35" w:rsidP="000D05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EF1E35" w:rsidRPr="00562452" w:rsidRDefault="00EF1E35" w:rsidP="000D05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EF1E35" w:rsidRPr="00562452" w:rsidRDefault="00EF1E35" w:rsidP="000D05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EF1E35" w:rsidRPr="00562452" w:rsidRDefault="00EF1E35" w:rsidP="000D05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E35" w:rsidRPr="00562452" w:rsidRDefault="00EF1E35" w:rsidP="000D05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Оформление не соответствует  выше перечисленным требованиям.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E35" w:rsidRPr="00562452" w:rsidRDefault="00EF1E35" w:rsidP="000D05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В главном и основном раскрывается тема, в целом дан верный, но односторонний или недостаточно полный ответ на тему.2. допущены отклонения от темы или имеются отдельные ошибки в изложении фактического материала.3.Допущены отдельные нарушения последовательности изложения.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E35" w:rsidRPr="00562452" w:rsidRDefault="00EF1E35" w:rsidP="000D05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Стиль работы отличается единством, обнаруживается владение основами письменной речи.</w:t>
            </w:r>
          </w:p>
          <w:p w:rsidR="00EF1E35" w:rsidRPr="00562452" w:rsidRDefault="00EF1E35" w:rsidP="000D05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2.Допускается: не более 4 недочетов в содержании и 5 речевых недочетов.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E35" w:rsidRPr="00562452" w:rsidRDefault="00EF1E35" w:rsidP="000D05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Допускаются: 4 </w:t>
            </w:r>
            <w:proofErr w:type="gramStart"/>
            <w:r w:rsidRPr="00562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орфографические</w:t>
            </w:r>
            <w:proofErr w:type="gramEnd"/>
            <w:r w:rsidRPr="00562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4 пунктуационные, или 3 орфографические и 5 пунктуационных ошибок, или 7 пунктуационных ошибок при отсутствии орфографических ошибок.</w:t>
            </w:r>
          </w:p>
        </w:tc>
      </w:tr>
    </w:tbl>
    <w:p w:rsidR="00EF1E35" w:rsidRPr="00562452" w:rsidRDefault="00EF1E35" w:rsidP="000D059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A16AE" w:rsidRPr="00562452" w:rsidRDefault="00FA16AE" w:rsidP="000D05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7967" w:rsidRDefault="00D67967" w:rsidP="00D67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11196" w:rsidRPr="00BE4515" w:rsidRDefault="00BE4515" w:rsidP="00D679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4515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 5 класс</w:t>
      </w:r>
    </w:p>
    <w:tbl>
      <w:tblPr>
        <w:tblpPr w:leftFromText="180" w:rightFromText="180" w:vertAnchor="text" w:horzAnchor="margin" w:tblpY="59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551"/>
        <w:gridCol w:w="2410"/>
        <w:gridCol w:w="4536"/>
        <w:gridCol w:w="3544"/>
        <w:gridCol w:w="992"/>
        <w:gridCol w:w="850"/>
      </w:tblGrid>
      <w:tr w:rsidR="00EF1E35" w:rsidRPr="0047415B" w:rsidTr="003C473E">
        <w:tc>
          <w:tcPr>
            <w:tcW w:w="534" w:type="dxa"/>
            <w:vMerge w:val="restart"/>
          </w:tcPr>
          <w:p w:rsidR="00EF1E35" w:rsidRPr="0047415B" w:rsidRDefault="00EF1E35" w:rsidP="003C473E">
            <w:pPr>
              <w:pStyle w:val="2"/>
              <w:spacing w:before="0" w:beforeAutospacing="0" w:after="0" w:afterAutospacing="0"/>
              <w:rPr>
                <w:sz w:val="20"/>
                <w:szCs w:val="20"/>
              </w:rPr>
            </w:pPr>
            <w:r w:rsidRPr="0047415B">
              <w:rPr>
                <w:sz w:val="20"/>
                <w:szCs w:val="20"/>
              </w:rPr>
              <w:t>№</w:t>
            </w:r>
          </w:p>
        </w:tc>
        <w:tc>
          <w:tcPr>
            <w:tcW w:w="2551" w:type="dxa"/>
            <w:vMerge w:val="restart"/>
          </w:tcPr>
          <w:p w:rsidR="00EF1E35" w:rsidRPr="0047415B" w:rsidRDefault="00EF1E35" w:rsidP="003C473E">
            <w:pPr>
              <w:pStyle w:val="2"/>
              <w:spacing w:before="0" w:beforeAutospacing="0" w:after="0" w:afterAutospacing="0"/>
              <w:rPr>
                <w:sz w:val="20"/>
                <w:szCs w:val="20"/>
              </w:rPr>
            </w:pPr>
            <w:r w:rsidRPr="0047415B">
              <w:rPr>
                <w:sz w:val="20"/>
                <w:szCs w:val="20"/>
              </w:rPr>
              <w:t>Тема урока</w:t>
            </w:r>
          </w:p>
        </w:tc>
        <w:tc>
          <w:tcPr>
            <w:tcW w:w="10490" w:type="dxa"/>
            <w:gridSpan w:val="3"/>
          </w:tcPr>
          <w:p w:rsidR="00EF1E35" w:rsidRPr="0047415B" w:rsidRDefault="00EF1E35" w:rsidP="003C473E">
            <w:pPr>
              <w:pStyle w:val="2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7415B">
              <w:rPr>
                <w:sz w:val="20"/>
                <w:szCs w:val="20"/>
              </w:rPr>
              <w:t>Планируемый результат</w:t>
            </w:r>
          </w:p>
        </w:tc>
        <w:tc>
          <w:tcPr>
            <w:tcW w:w="1842" w:type="dxa"/>
            <w:gridSpan w:val="2"/>
          </w:tcPr>
          <w:p w:rsidR="00EF1E35" w:rsidRPr="0047415B" w:rsidRDefault="00EF1E35" w:rsidP="003C473E">
            <w:pPr>
              <w:pStyle w:val="2"/>
              <w:spacing w:before="0" w:beforeAutospacing="0" w:after="0" w:afterAutospacing="0"/>
              <w:rPr>
                <w:sz w:val="20"/>
                <w:szCs w:val="20"/>
              </w:rPr>
            </w:pPr>
            <w:r w:rsidRPr="0047415B">
              <w:rPr>
                <w:sz w:val="20"/>
                <w:szCs w:val="20"/>
              </w:rPr>
              <w:t>Дата проведения</w:t>
            </w:r>
          </w:p>
        </w:tc>
      </w:tr>
      <w:tr w:rsidR="00EF1E35" w:rsidRPr="0047415B" w:rsidTr="003C473E">
        <w:tc>
          <w:tcPr>
            <w:tcW w:w="534" w:type="dxa"/>
            <w:vMerge/>
          </w:tcPr>
          <w:p w:rsidR="00EF1E35" w:rsidRPr="0047415B" w:rsidRDefault="00EF1E35" w:rsidP="00BE4515">
            <w:pPr>
              <w:pStyle w:val="2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EF1E35" w:rsidRPr="0047415B" w:rsidRDefault="00EF1E35" w:rsidP="00BE4515">
            <w:pPr>
              <w:pStyle w:val="2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EF1E35" w:rsidRPr="0047415B" w:rsidRDefault="00EF1E35" w:rsidP="003C473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</w:t>
            </w:r>
          </w:p>
        </w:tc>
        <w:tc>
          <w:tcPr>
            <w:tcW w:w="4536" w:type="dxa"/>
          </w:tcPr>
          <w:p w:rsidR="00EF1E35" w:rsidRPr="0047415B" w:rsidRDefault="00EF1E35" w:rsidP="003C473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7415B">
              <w:rPr>
                <w:rFonts w:ascii="Times New Roman" w:hAnsi="Times New Roman" w:cs="Times New Roman"/>
                <w:b/>
                <w:sz w:val="20"/>
                <w:szCs w:val="20"/>
              </w:rPr>
              <w:t>метапредметные</w:t>
            </w:r>
            <w:proofErr w:type="spellEnd"/>
          </w:p>
        </w:tc>
        <w:tc>
          <w:tcPr>
            <w:tcW w:w="3544" w:type="dxa"/>
          </w:tcPr>
          <w:p w:rsidR="00EF1E35" w:rsidRPr="0047415B" w:rsidRDefault="00EF1E35" w:rsidP="003C473E">
            <w:pPr>
              <w:snapToGrid w:val="0"/>
              <w:spacing w:after="0" w:line="240" w:lineRule="auto"/>
              <w:ind w:firstLine="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b/>
                <w:sz w:val="20"/>
                <w:szCs w:val="20"/>
              </w:rPr>
              <w:t>предметные</w:t>
            </w:r>
          </w:p>
        </w:tc>
        <w:tc>
          <w:tcPr>
            <w:tcW w:w="992" w:type="dxa"/>
          </w:tcPr>
          <w:p w:rsidR="00EF1E35" w:rsidRPr="0047415B" w:rsidRDefault="003C473E" w:rsidP="00BE4515">
            <w:pPr>
              <w:pStyle w:val="2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47415B">
              <w:rPr>
                <w:sz w:val="20"/>
                <w:szCs w:val="20"/>
              </w:rPr>
              <w:t>План</w:t>
            </w:r>
          </w:p>
        </w:tc>
        <w:tc>
          <w:tcPr>
            <w:tcW w:w="850" w:type="dxa"/>
          </w:tcPr>
          <w:p w:rsidR="00EF1E35" w:rsidRPr="0047415B" w:rsidRDefault="003C473E" w:rsidP="00BE4515">
            <w:pPr>
              <w:pStyle w:val="2"/>
              <w:spacing w:before="0" w:beforeAutospacing="0" w:after="0" w:afterAutospacing="0"/>
              <w:rPr>
                <w:sz w:val="20"/>
                <w:szCs w:val="20"/>
              </w:rPr>
            </w:pPr>
            <w:r w:rsidRPr="0047415B">
              <w:rPr>
                <w:sz w:val="20"/>
                <w:szCs w:val="20"/>
              </w:rPr>
              <w:t>Факт</w:t>
            </w:r>
          </w:p>
        </w:tc>
      </w:tr>
      <w:tr w:rsidR="00EF1E35" w:rsidRPr="0047415B" w:rsidTr="003C473E">
        <w:tc>
          <w:tcPr>
            <w:tcW w:w="534" w:type="dxa"/>
          </w:tcPr>
          <w:p w:rsidR="00EF1E35" w:rsidRPr="0047415B" w:rsidRDefault="00EF1E35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  <w:r w:rsidRPr="0047415B">
              <w:rPr>
                <w:b w:val="0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Биология - наука о живой природе</w:t>
            </w:r>
          </w:p>
        </w:tc>
        <w:tc>
          <w:tcPr>
            <w:tcW w:w="2410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Осознание значения биологических наук в развитии представлений человека о природе во всем ее многообразии</w:t>
            </w:r>
          </w:p>
        </w:tc>
        <w:tc>
          <w:tcPr>
            <w:tcW w:w="4536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7415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Познавательные</w:t>
            </w:r>
            <w:proofErr w:type="gramEnd"/>
            <w:r w:rsidRPr="0047415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УУД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: умение структурировать учебный материал, выделять в нем главное. 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7415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Личностные</w:t>
            </w:r>
            <w:proofErr w:type="gramEnd"/>
            <w:r w:rsidRPr="0047415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УУД.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 умение соблюдать дисциплину на уроке, уважительно </w:t>
            </w:r>
            <w:proofErr w:type="spellStart"/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от-носиться</w:t>
            </w:r>
            <w:proofErr w:type="spellEnd"/>
            <w:r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 к учителю и одноклассникам.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Регулятивные УУД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. умение организовать вы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полнение заданий учителя, делать выводы по результатам работы. 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Коммуникативные УУД.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 умение воспринимать информацию на слух, отвечать на вопросы учителя, работать в группах</w:t>
            </w:r>
          </w:p>
        </w:tc>
        <w:tc>
          <w:tcPr>
            <w:tcW w:w="3544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i/>
                <w:sz w:val="20"/>
                <w:szCs w:val="20"/>
              </w:rPr>
              <w:t>Учащиеся должны знать: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о многообразии живой природы;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царства живой природы: Бактерии, Грибы, Растения, Животные;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Учащиеся должны уметь: 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определять понятия «биология», «экология», «биосфера», «царства живой природы», «экологические факторы»;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F1E35" w:rsidRPr="0047415B" w:rsidRDefault="003C473E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  <w:lang w:val="en-US"/>
              </w:rPr>
            </w:pPr>
            <w:r w:rsidRPr="0047415B">
              <w:rPr>
                <w:b w:val="0"/>
                <w:sz w:val="20"/>
                <w:szCs w:val="20"/>
                <w:lang w:val="en-US"/>
              </w:rPr>
              <w:t>7.09</w:t>
            </w:r>
          </w:p>
        </w:tc>
        <w:tc>
          <w:tcPr>
            <w:tcW w:w="850" w:type="dxa"/>
          </w:tcPr>
          <w:p w:rsidR="00EF1E35" w:rsidRPr="0047415B" w:rsidRDefault="00EF1E35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</w:p>
        </w:tc>
      </w:tr>
      <w:tr w:rsidR="00EF1E35" w:rsidRPr="0047415B" w:rsidTr="003C473E">
        <w:tc>
          <w:tcPr>
            <w:tcW w:w="534" w:type="dxa"/>
          </w:tcPr>
          <w:p w:rsidR="00EF1E35" w:rsidRPr="0047415B" w:rsidRDefault="00EF1E35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  <w:r w:rsidRPr="0047415B">
              <w:rPr>
                <w:b w:val="0"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Методы исследования в биологии</w:t>
            </w:r>
          </w:p>
        </w:tc>
        <w:tc>
          <w:tcPr>
            <w:tcW w:w="2410" w:type="dxa"/>
          </w:tcPr>
          <w:p w:rsidR="00EF1E35" w:rsidRPr="0047415B" w:rsidRDefault="00142B54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Понимание значи</w:t>
            </w:r>
            <w:r w:rsidR="00EF1E35" w:rsidRPr="0047415B">
              <w:rPr>
                <w:rFonts w:ascii="Times New Roman" w:hAnsi="Times New Roman" w:cs="Times New Roman"/>
                <w:sz w:val="20"/>
                <w:szCs w:val="20"/>
              </w:rPr>
              <w:t>мости научного исследования природы</w:t>
            </w:r>
          </w:p>
        </w:tc>
        <w:tc>
          <w:tcPr>
            <w:tcW w:w="4536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Познавательные УУД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: умение проводить </w:t>
            </w:r>
            <w:r w:rsidR="00142B54" w:rsidRPr="0047415B">
              <w:rPr>
                <w:rFonts w:ascii="Times New Roman" w:hAnsi="Times New Roman" w:cs="Times New Roman"/>
                <w:sz w:val="20"/>
                <w:szCs w:val="20"/>
              </w:rPr>
              <w:t>элементарные исследования, рабо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тать</w:t>
            </w:r>
            <w:r w:rsidR="00142B54"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 с различными источниками инфор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мации.</w:t>
            </w:r>
          </w:p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7415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Личностные</w:t>
            </w:r>
            <w:proofErr w:type="gramEnd"/>
            <w:r w:rsidRPr="0047415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УУД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: умение соблюдать дисциплину на уроке, </w:t>
            </w:r>
            <w:r w:rsidR="00142B54" w:rsidRPr="0047415B">
              <w:rPr>
                <w:rFonts w:ascii="Times New Roman" w:hAnsi="Times New Roman" w:cs="Times New Roman"/>
                <w:sz w:val="20"/>
                <w:szCs w:val="20"/>
              </w:rPr>
              <w:t>уважительно отно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ситься к учителю и одноклассникам. 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Регулятивные УУД.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вы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softHyphen/>
              <w:t>полне</w:t>
            </w:r>
            <w:r w:rsidR="00142B54" w:rsidRPr="0047415B">
              <w:rPr>
                <w:rFonts w:ascii="Times New Roman" w:hAnsi="Times New Roman" w:cs="Times New Roman"/>
                <w:sz w:val="20"/>
                <w:szCs w:val="20"/>
              </w:rPr>
              <w:t>ние заданий учителя согласно установленным правилам работы в каби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нете. 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7415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Коммуникативные</w:t>
            </w:r>
            <w:proofErr w:type="gramEnd"/>
            <w:r w:rsidRPr="0047415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УУД</w:t>
            </w:r>
            <w:r w:rsidR="00142B54" w:rsidRPr="0047415B">
              <w:rPr>
                <w:rFonts w:ascii="Times New Roman" w:hAnsi="Times New Roman" w:cs="Times New Roman"/>
                <w:sz w:val="20"/>
                <w:szCs w:val="20"/>
              </w:rPr>
              <w:t>. умение воспри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нимать информацию на слух</w:t>
            </w:r>
          </w:p>
        </w:tc>
        <w:tc>
          <w:tcPr>
            <w:tcW w:w="3544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i/>
                <w:sz w:val="20"/>
                <w:szCs w:val="20"/>
              </w:rPr>
              <w:t>Учащиеся должны знать: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- основные методы исследования в биологии: наблюдение, эксперимент, измерение; 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Учащиеся должны уметь: 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определять понятия «методы исследования», «наблюдение», «эксперимент», «измерение»</w:t>
            </w:r>
          </w:p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- пользоваться </w:t>
            </w:r>
            <w:proofErr w:type="spellStart"/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простымиб</w:t>
            </w:r>
            <w:r w:rsidR="00142B54" w:rsidRPr="0047415B">
              <w:rPr>
                <w:rFonts w:ascii="Times New Roman" w:hAnsi="Times New Roman" w:cs="Times New Roman"/>
                <w:sz w:val="20"/>
                <w:szCs w:val="20"/>
              </w:rPr>
              <w:t>иоло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гическими</w:t>
            </w:r>
            <w:proofErr w:type="spellEnd"/>
            <w:r w:rsidR="00142B54"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 приборами, инстру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ментами и оборудованием;</w:t>
            </w:r>
          </w:p>
        </w:tc>
        <w:tc>
          <w:tcPr>
            <w:tcW w:w="992" w:type="dxa"/>
          </w:tcPr>
          <w:p w:rsidR="00EF1E35" w:rsidRPr="0047415B" w:rsidRDefault="003C473E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  <w:r w:rsidRPr="0047415B">
              <w:rPr>
                <w:b w:val="0"/>
                <w:sz w:val="20"/>
                <w:szCs w:val="20"/>
              </w:rPr>
              <w:t>14.09</w:t>
            </w:r>
          </w:p>
        </w:tc>
        <w:tc>
          <w:tcPr>
            <w:tcW w:w="850" w:type="dxa"/>
          </w:tcPr>
          <w:p w:rsidR="00EF1E35" w:rsidRPr="0047415B" w:rsidRDefault="00EF1E35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</w:p>
        </w:tc>
      </w:tr>
      <w:tr w:rsidR="00EF1E35" w:rsidRPr="0047415B" w:rsidTr="003C473E">
        <w:tc>
          <w:tcPr>
            <w:tcW w:w="534" w:type="dxa"/>
          </w:tcPr>
          <w:p w:rsidR="00EF1E35" w:rsidRPr="0047415B" w:rsidRDefault="00EF1E35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  <w:r w:rsidRPr="0047415B">
              <w:rPr>
                <w:b w:val="0"/>
                <w:sz w:val="20"/>
                <w:szCs w:val="20"/>
              </w:rPr>
              <w:t>3</w:t>
            </w:r>
          </w:p>
        </w:tc>
        <w:tc>
          <w:tcPr>
            <w:tcW w:w="2551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Разнообразие жи</w:t>
            </w:r>
            <w:r w:rsidR="00142B54" w:rsidRPr="0047415B">
              <w:rPr>
                <w:rFonts w:ascii="Times New Roman" w:hAnsi="Times New Roman" w:cs="Times New Roman"/>
                <w:sz w:val="20"/>
                <w:szCs w:val="20"/>
              </w:rPr>
              <w:t>вой природы. Царства живых орга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низмов. </w:t>
            </w:r>
            <w:proofErr w:type="spellStart"/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Отличи-тельные</w:t>
            </w:r>
            <w:proofErr w:type="spellEnd"/>
            <w:r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 признаки живого </w:t>
            </w:r>
            <w:proofErr w:type="gramStart"/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 неживого</w:t>
            </w:r>
          </w:p>
        </w:tc>
        <w:tc>
          <w:tcPr>
            <w:tcW w:w="2410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Style w:val="21"/>
                <w:rFonts w:ascii="Times New Roman" w:eastAsiaTheme="minorEastAsia" w:hAnsi="Times New Roman" w:cs="Times New Roman"/>
              </w:rPr>
            </w:pPr>
            <w:r w:rsidRPr="0047415B">
              <w:rPr>
                <w:rStyle w:val="21"/>
                <w:rFonts w:ascii="Times New Roman" w:eastAsiaTheme="minorEastAsia" w:hAnsi="Times New Roman" w:cs="Times New Roman"/>
              </w:rPr>
              <w:t>Понимание научного значения класси</w:t>
            </w:r>
            <w:r w:rsidRPr="0047415B">
              <w:rPr>
                <w:rStyle w:val="21"/>
                <w:rFonts w:ascii="Times New Roman" w:eastAsiaTheme="minorEastAsia" w:hAnsi="Times New Roman" w:cs="Times New Roman"/>
              </w:rPr>
              <w:softHyphen/>
              <w:t>фикации живых организмов</w:t>
            </w:r>
          </w:p>
        </w:tc>
        <w:tc>
          <w:tcPr>
            <w:tcW w:w="4536" w:type="dxa"/>
          </w:tcPr>
          <w:p w:rsidR="00EF1E35" w:rsidRPr="0047415B" w:rsidRDefault="00EF1E35" w:rsidP="00BE4515">
            <w:pPr>
              <w:pStyle w:val="41"/>
              <w:shd w:val="clear" w:color="auto" w:fill="auto"/>
              <w:snapToGrid w:val="0"/>
              <w:spacing w:before="0" w:line="240" w:lineRule="auto"/>
              <w:ind w:firstLine="0"/>
              <w:jc w:val="left"/>
              <w:rPr>
                <w:rStyle w:val="21"/>
              </w:rPr>
            </w:pPr>
            <w:r w:rsidRPr="0047415B">
              <w:rPr>
                <w:rStyle w:val="a6"/>
                <w:rFonts w:eastAsia="Verdana"/>
                <w:u w:val="single"/>
              </w:rPr>
              <w:t>Познавательные УУД</w:t>
            </w:r>
            <w:r w:rsidRPr="0047415B">
              <w:rPr>
                <w:rStyle w:val="a6"/>
                <w:rFonts w:eastAsia="Verdana"/>
              </w:rPr>
              <w:t xml:space="preserve">. </w:t>
            </w:r>
            <w:r w:rsidR="00142B54" w:rsidRPr="0047415B">
              <w:rPr>
                <w:rStyle w:val="21"/>
              </w:rPr>
              <w:t>умение давать определения понятиям, классифициро</w:t>
            </w:r>
            <w:r w:rsidRPr="0047415B">
              <w:rPr>
                <w:rStyle w:val="21"/>
              </w:rPr>
              <w:t xml:space="preserve">вать объекты. </w:t>
            </w:r>
            <w:proofErr w:type="gramStart"/>
            <w:r w:rsidRPr="0047415B">
              <w:rPr>
                <w:rStyle w:val="a6"/>
                <w:rFonts w:eastAsia="Verdana"/>
                <w:u w:val="single"/>
              </w:rPr>
              <w:t>Личностные</w:t>
            </w:r>
            <w:proofErr w:type="gramEnd"/>
            <w:r w:rsidRPr="0047415B">
              <w:rPr>
                <w:rStyle w:val="a6"/>
                <w:rFonts w:eastAsia="Verdana"/>
                <w:u w:val="single"/>
              </w:rPr>
              <w:t xml:space="preserve"> УУД</w:t>
            </w:r>
            <w:r w:rsidRPr="0047415B">
              <w:rPr>
                <w:rStyle w:val="a6"/>
                <w:rFonts w:eastAsia="Verdana"/>
              </w:rPr>
              <w:t>.</w:t>
            </w:r>
            <w:r w:rsidRPr="0047415B">
              <w:rPr>
                <w:rStyle w:val="21"/>
              </w:rPr>
              <w:t xml:space="preserve"> умение соблюдать дисциплину на уроке, уважительно </w:t>
            </w:r>
            <w:proofErr w:type="spellStart"/>
            <w:r w:rsidRPr="0047415B">
              <w:rPr>
                <w:rStyle w:val="21"/>
              </w:rPr>
              <w:t>от-носиться</w:t>
            </w:r>
            <w:proofErr w:type="spellEnd"/>
            <w:r w:rsidRPr="0047415B">
              <w:rPr>
                <w:rStyle w:val="21"/>
              </w:rPr>
              <w:t xml:space="preserve"> к учителю и одноклассникам.</w:t>
            </w:r>
          </w:p>
          <w:p w:rsidR="00EF1E35" w:rsidRPr="0047415B" w:rsidRDefault="00EF1E35" w:rsidP="00BE4515">
            <w:pPr>
              <w:pStyle w:val="41"/>
              <w:shd w:val="clear" w:color="auto" w:fill="auto"/>
              <w:spacing w:before="0" w:line="240" w:lineRule="auto"/>
              <w:ind w:firstLine="0"/>
              <w:jc w:val="left"/>
              <w:rPr>
                <w:rStyle w:val="21"/>
              </w:rPr>
            </w:pPr>
            <w:r w:rsidRPr="0047415B">
              <w:rPr>
                <w:rStyle w:val="a6"/>
                <w:rFonts w:eastAsia="Verdana"/>
                <w:u w:val="single"/>
              </w:rPr>
              <w:t>Регулятивные УУД</w:t>
            </w:r>
            <w:r w:rsidRPr="0047415B">
              <w:rPr>
                <w:rStyle w:val="a6"/>
                <w:rFonts w:eastAsia="Verdana"/>
              </w:rPr>
              <w:t>.</w:t>
            </w:r>
            <w:r w:rsidRPr="0047415B">
              <w:rPr>
                <w:rStyle w:val="21"/>
              </w:rPr>
              <w:t xml:space="preserve"> умение организовать выполнение заданий учителя. Развитие навыков самооценки и самоанализа.</w:t>
            </w:r>
          </w:p>
          <w:p w:rsidR="00EF1E35" w:rsidRPr="0047415B" w:rsidRDefault="00EF1E35" w:rsidP="00BE4515">
            <w:pPr>
              <w:snapToGrid w:val="0"/>
              <w:spacing w:after="0" w:line="240" w:lineRule="auto"/>
              <w:rPr>
                <w:rStyle w:val="21"/>
                <w:rFonts w:ascii="Times New Roman" w:eastAsiaTheme="minorEastAsia" w:hAnsi="Times New Roman" w:cs="Times New Roman"/>
              </w:rPr>
            </w:pPr>
            <w:r w:rsidRPr="0047415B">
              <w:rPr>
                <w:rStyle w:val="a6"/>
                <w:rFonts w:ascii="Times New Roman" w:eastAsia="Verdana" w:hAnsi="Times New Roman" w:cs="Times New Roman"/>
                <w:u w:val="single"/>
              </w:rPr>
              <w:t xml:space="preserve">Коммуникативные </w:t>
            </w:r>
            <w:proofErr w:type="spellStart"/>
            <w:r w:rsidRPr="0047415B">
              <w:rPr>
                <w:rStyle w:val="a6"/>
                <w:rFonts w:ascii="Times New Roman" w:eastAsia="Verdana" w:hAnsi="Times New Roman" w:cs="Times New Roman"/>
                <w:u w:val="single"/>
              </w:rPr>
              <w:t>УУД</w:t>
            </w:r>
            <w:proofErr w:type="gramStart"/>
            <w:r w:rsidRPr="0047415B">
              <w:rPr>
                <w:rStyle w:val="a6"/>
                <w:rFonts w:ascii="Times New Roman" w:eastAsia="Verdana" w:hAnsi="Times New Roman" w:cs="Times New Roman"/>
                <w:u w:val="single"/>
              </w:rPr>
              <w:t>.</w:t>
            </w:r>
            <w:r w:rsidRPr="0047415B">
              <w:rPr>
                <w:rStyle w:val="21"/>
                <w:rFonts w:ascii="Times New Roman" w:eastAsiaTheme="minorEastAsia" w:hAnsi="Times New Roman" w:cs="Times New Roman"/>
              </w:rPr>
              <w:t>у</w:t>
            </w:r>
            <w:proofErr w:type="gramEnd"/>
            <w:r w:rsidRPr="0047415B">
              <w:rPr>
                <w:rStyle w:val="21"/>
                <w:rFonts w:ascii="Times New Roman" w:eastAsiaTheme="minorEastAsia" w:hAnsi="Times New Roman" w:cs="Times New Roman"/>
              </w:rPr>
              <w:t>мение</w:t>
            </w:r>
            <w:proofErr w:type="spellEnd"/>
            <w:r w:rsidR="00142B54" w:rsidRPr="0047415B">
              <w:rPr>
                <w:rStyle w:val="21"/>
                <w:rFonts w:ascii="Times New Roman" w:eastAsiaTheme="minorEastAsia" w:hAnsi="Times New Roman" w:cs="Times New Roman"/>
              </w:rPr>
              <w:t xml:space="preserve"> вос</w:t>
            </w:r>
            <w:r w:rsidRPr="0047415B">
              <w:rPr>
                <w:rStyle w:val="21"/>
                <w:rFonts w:ascii="Times New Roman" w:eastAsiaTheme="minorEastAsia" w:hAnsi="Times New Roman" w:cs="Times New Roman"/>
              </w:rPr>
              <w:t>принимать информацию на слух, отвечать на вопросы учителя</w:t>
            </w:r>
          </w:p>
        </w:tc>
        <w:tc>
          <w:tcPr>
            <w:tcW w:w="3544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i/>
                <w:sz w:val="20"/>
                <w:szCs w:val="20"/>
              </w:rPr>
              <w:t>Учащиеся должны знать: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о многообразии живой природы;</w:t>
            </w:r>
          </w:p>
          <w:p w:rsidR="00EF1E35" w:rsidRPr="0047415B" w:rsidRDefault="00142B54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- царства живой природы: </w:t>
            </w:r>
            <w:proofErr w:type="gramStart"/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Бактерии, Грибы, Растения, Жи</w:t>
            </w:r>
            <w:r w:rsidR="00EF1E35" w:rsidRPr="0047415B">
              <w:rPr>
                <w:rFonts w:ascii="Times New Roman" w:hAnsi="Times New Roman" w:cs="Times New Roman"/>
                <w:sz w:val="20"/>
                <w:szCs w:val="20"/>
              </w:rPr>
              <w:t>вотные;</w:t>
            </w:r>
            <w:proofErr w:type="gramEnd"/>
          </w:p>
          <w:p w:rsidR="00EF1E35" w:rsidRPr="0047415B" w:rsidRDefault="00142B54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признаки жи</w:t>
            </w:r>
            <w:r w:rsidR="00EF1E35" w:rsidRPr="0047415B">
              <w:rPr>
                <w:rFonts w:ascii="Times New Roman" w:hAnsi="Times New Roman" w:cs="Times New Roman"/>
                <w:sz w:val="20"/>
                <w:szCs w:val="20"/>
              </w:rPr>
              <w:t>вого: клеточ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ное строение, пита</w:t>
            </w:r>
            <w:r w:rsidR="00EF1E35" w:rsidRPr="0047415B">
              <w:rPr>
                <w:rFonts w:ascii="Times New Roman" w:hAnsi="Times New Roman" w:cs="Times New Roman"/>
                <w:sz w:val="20"/>
                <w:szCs w:val="20"/>
              </w:rPr>
              <w:t>ние, дыхание, обмен веществ, раздражимость, рост, развитие, размножение;</w:t>
            </w:r>
            <w:proofErr w:type="gramEnd"/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Учащиеся должны уметь: </w:t>
            </w:r>
          </w:p>
          <w:p w:rsidR="00EF1E35" w:rsidRPr="0047415B" w:rsidRDefault="00142B54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определять понятия «царства живой природы», «царство Бактерии», «царство Грибы», «царство Расте</w:t>
            </w:r>
            <w:r w:rsidR="00EF1E35" w:rsidRPr="0047415B">
              <w:rPr>
                <w:rFonts w:ascii="Times New Roman" w:hAnsi="Times New Roman" w:cs="Times New Roman"/>
                <w:sz w:val="20"/>
                <w:szCs w:val="20"/>
              </w:rPr>
              <w:t>ния» и «царство Животные»»;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- отличать </w:t>
            </w:r>
            <w:r w:rsidR="00142B54" w:rsidRPr="0047415B">
              <w:rPr>
                <w:rFonts w:ascii="Times New Roman" w:hAnsi="Times New Roman" w:cs="Times New Roman"/>
                <w:sz w:val="20"/>
                <w:szCs w:val="20"/>
              </w:rPr>
              <w:t>жи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вые организмы от </w:t>
            </w:r>
            <w:proofErr w:type="gramStart"/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неживых</w:t>
            </w:r>
            <w:proofErr w:type="gramEnd"/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992" w:type="dxa"/>
          </w:tcPr>
          <w:p w:rsidR="00EF1E35" w:rsidRPr="0047415B" w:rsidRDefault="003C473E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  <w:r w:rsidRPr="0047415B">
              <w:rPr>
                <w:b w:val="0"/>
                <w:sz w:val="20"/>
                <w:szCs w:val="20"/>
              </w:rPr>
              <w:t>21.09</w:t>
            </w:r>
          </w:p>
        </w:tc>
        <w:tc>
          <w:tcPr>
            <w:tcW w:w="850" w:type="dxa"/>
          </w:tcPr>
          <w:p w:rsidR="00EF1E35" w:rsidRPr="0047415B" w:rsidRDefault="00EF1E35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</w:p>
        </w:tc>
      </w:tr>
      <w:tr w:rsidR="00EF1E35" w:rsidRPr="0047415B" w:rsidTr="003C473E">
        <w:tc>
          <w:tcPr>
            <w:tcW w:w="534" w:type="dxa"/>
          </w:tcPr>
          <w:p w:rsidR="00EF1E35" w:rsidRPr="0047415B" w:rsidRDefault="00EF1E35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  <w:r w:rsidRPr="0047415B">
              <w:rPr>
                <w:b w:val="0"/>
                <w:sz w:val="20"/>
                <w:szCs w:val="20"/>
              </w:rPr>
              <w:t>4</w:t>
            </w:r>
          </w:p>
        </w:tc>
        <w:tc>
          <w:tcPr>
            <w:tcW w:w="2551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Среды обитания живых организмов. </w:t>
            </w:r>
          </w:p>
        </w:tc>
        <w:tc>
          <w:tcPr>
            <w:tcW w:w="2410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Style w:val="21"/>
                <w:rFonts w:ascii="Times New Roman" w:eastAsiaTheme="minorEastAsia" w:hAnsi="Times New Roman" w:cs="Times New Roman"/>
              </w:rPr>
            </w:pPr>
            <w:r w:rsidRPr="0047415B">
              <w:rPr>
                <w:rStyle w:val="21"/>
                <w:rFonts w:ascii="Times New Roman" w:eastAsiaTheme="minorEastAsia" w:hAnsi="Times New Roman" w:cs="Times New Roman"/>
              </w:rPr>
              <w:t>Понимание необходимости и соответствия приспо</w:t>
            </w:r>
            <w:r w:rsidRPr="0047415B">
              <w:rPr>
                <w:rStyle w:val="21"/>
                <w:rFonts w:ascii="Times New Roman" w:eastAsiaTheme="minorEastAsia" w:hAnsi="Times New Roman" w:cs="Times New Roman"/>
              </w:rPr>
              <w:softHyphen/>
              <w:t>соблений организмов к условиям среды, в которой они обитают</w:t>
            </w:r>
          </w:p>
        </w:tc>
        <w:tc>
          <w:tcPr>
            <w:tcW w:w="4536" w:type="dxa"/>
          </w:tcPr>
          <w:p w:rsidR="00EF1E35" w:rsidRPr="0047415B" w:rsidRDefault="00EF1E35" w:rsidP="00BE4515">
            <w:pPr>
              <w:pStyle w:val="41"/>
              <w:shd w:val="clear" w:color="auto" w:fill="auto"/>
              <w:snapToGrid w:val="0"/>
              <w:spacing w:before="0" w:line="240" w:lineRule="auto"/>
              <w:ind w:firstLine="0"/>
              <w:jc w:val="left"/>
              <w:rPr>
                <w:rStyle w:val="21"/>
              </w:rPr>
            </w:pPr>
            <w:proofErr w:type="spellStart"/>
            <w:r w:rsidRPr="0047415B">
              <w:rPr>
                <w:rStyle w:val="a6"/>
                <w:rFonts w:eastAsia="Verdana"/>
                <w:u w:val="single"/>
              </w:rPr>
              <w:t>Познавателъные</w:t>
            </w:r>
            <w:proofErr w:type="spellEnd"/>
            <w:r w:rsidRPr="0047415B">
              <w:rPr>
                <w:rStyle w:val="a6"/>
                <w:rFonts w:eastAsia="Verdana"/>
                <w:u w:val="single"/>
              </w:rPr>
              <w:t xml:space="preserve"> УУД</w:t>
            </w:r>
            <w:r w:rsidRPr="0047415B">
              <w:rPr>
                <w:rStyle w:val="a6"/>
                <w:rFonts w:eastAsia="Verdana"/>
              </w:rPr>
              <w:t xml:space="preserve">: </w:t>
            </w:r>
            <w:r w:rsidRPr="0047415B">
              <w:rPr>
                <w:rStyle w:val="21"/>
              </w:rPr>
              <w:t>умение работать</w:t>
            </w:r>
            <w:r w:rsidR="00142B54" w:rsidRPr="0047415B">
              <w:rPr>
                <w:rStyle w:val="21"/>
              </w:rPr>
              <w:t xml:space="preserve"> с различными источниками инфор</w:t>
            </w:r>
            <w:r w:rsidRPr="0047415B">
              <w:rPr>
                <w:rStyle w:val="21"/>
              </w:rPr>
              <w:t xml:space="preserve">мации и </w:t>
            </w:r>
            <w:r w:rsidR="00142B54" w:rsidRPr="0047415B">
              <w:rPr>
                <w:rStyle w:val="21"/>
              </w:rPr>
              <w:t>преобразо</w:t>
            </w:r>
            <w:r w:rsidRPr="0047415B">
              <w:rPr>
                <w:rStyle w:val="21"/>
              </w:rPr>
              <w:t>вывать ее из одной формы в другую, давать определения понятиям. Развитие э</w:t>
            </w:r>
            <w:r w:rsidR="00142B54" w:rsidRPr="0047415B">
              <w:rPr>
                <w:rStyle w:val="21"/>
              </w:rPr>
              <w:t>лементарных навыков устанавлива</w:t>
            </w:r>
            <w:r w:rsidRPr="0047415B">
              <w:rPr>
                <w:rStyle w:val="21"/>
              </w:rPr>
              <w:t>ния</w:t>
            </w:r>
            <w:r w:rsidR="00142B54" w:rsidRPr="0047415B">
              <w:rPr>
                <w:rStyle w:val="21"/>
              </w:rPr>
              <w:t xml:space="preserve"> причинно – след</w:t>
            </w:r>
            <w:r w:rsidRPr="0047415B">
              <w:rPr>
                <w:rStyle w:val="21"/>
              </w:rPr>
              <w:t>ственных связей.</w:t>
            </w:r>
          </w:p>
          <w:p w:rsidR="00EF1E35" w:rsidRPr="0047415B" w:rsidRDefault="00EF1E35" w:rsidP="00BE4515">
            <w:pPr>
              <w:pStyle w:val="41"/>
              <w:shd w:val="clear" w:color="auto" w:fill="auto"/>
              <w:spacing w:before="0" w:line="240" w:lineRule="auto"/>
              <w:ind w:firstLine="0"/>
              <w:jc w:val="left"/>
              <w:rPr>
                <w:rStyle w:val="21"/>
              </w:rPr>
            </w:pPr>
            <w:r w:rsidRPr="0047415B">
              <w:rPr>
                <w:rStyle w:val="a6"/>
                <w:rFonts w:eastAsia="Verdana"/>
                <w:u w:val="single"/>
              </w:rPr>
              <w:t xml:space="preserve">Личностные </w:t>
            </w:r>
            <w:proofErr w:type="spellStart"/>
            <w:r w:rsidRPr="0047415B">
              <w:rPr>
                <w:rStyle w:val="a6"/>
                <w:rFonts w:eastAsia="Verdana"/>
                <w:u w:val="single"/>
              </w:rPr>
              <w:t>УУД</w:t>
            </w:r>
            <w:proofErr w:type="gramStart"/>
            <w:r w:rsidRPr="0047415B">
              <w:rPr>
                <w:rStyle w:val="a6"/>
                <w:rFonts w:eastAsia="Verdana"/>
              </w:rPr>
              <w:t>:</w:t>
            </w:r>
            <w:r w:rsidRPr="0047415B">
              <w:rPr>
                <w:rStyle w:val="21"/>
              </w:rPr>
              <w:t>у</w:t>
            </w:r>
            <w:proofErr w:type="gramEnd"/>
            <w:r w:rsidRPr="0047415B">
              <w:rPr>
                <w:rStyle w:val="21"/>
              </w:rPr>
              <w:t>мение</w:t>
            </w:r>
            <w:proofErr w:type="spellEnd"/>
            <w:r w:rsidRPr="0047415B">
              <w:rPr>
                <w:rStyle w:val="21"/>
              </w:rPr>
              <w:t xml:space="preserve"> применять полученные на уроке знания </w:t>
            </w:r>
            <w:r w:rsidR="00142B54" w:rsidRPr="0047415B">
              <w:rPr>
                <w:rStyle w:val="21"/>
              </w:rPr>
              <w:t>на практике. Потребность в спра</w:t>
            </w:r>
            <w:r w:rsidRPr="0047415B">
              <w:rPr>
                <w:rStyle w:val="21"/>
              </w:rPr>
              <w:t>ведливом оценивании своей рабо</w:t>
            </w:r>
            <w:r w:rsidRPr="0047415B">
              <w:rPr>
                <w:rStyle w:val="21"/>
              </w:rPr>
              <w:softHyphen/>
              <w:t>ты и работы одноклассников Эстетическое восприятие природы</w:t>
            </w:r>
          </w:p>
          <w:p w:rsidR="00EF1E35" w:rsidRPr="0047415B" w:rsidRDefault="00EF1E35" w:rsidP="00BE4515">
            <w:pPr>
              <w:pStyle w:val="41"/>
              <w:shd w:val="clear" w:color="auto" w:fill="auto"/>
              <w:spacing w:before="0" w:line="240" w:lineRule="auto"/>
              <w:ind w:firstLine="0"/>
              <w:jc w:val="left"/>
              <w:rPr>
                <w:rStyle w:val="21"/>
              </w:rPr>
            </w:pPr>
            <w:r w:rsidRPr="0047415B">
              <w:rPr>
                <w:rStyle w:val="a6"/>
                <w:rFonts w:eastAsia="Verdana"/>
                <w:u w:val="single"/>
              </w:rPr>
              <w:t xml:space="preserve">Регулятивные </w:t>
            </w:r>
            <w:proofErr w:type="spellStart"/>
            <w:r w:rsidRPr="0047415B">
              <w:rPr>
                <w:rStyle w:val="a6"/>
                <w:rFonts w:eastAsia="Verdana"/>
                <w:u w:val="single"/>
              </w:rPr>
              <w:t>УУД</w:t>
            </w:r>
            <w:proofErr w:type="gramStart"/>
            <w:r w:rsidRPr="0047415B">
              <w:rPr>
                <w:rStyle w:val="a6"/>
                <w:rFonts w:eastAsia="Verdana"/>
              </w:rPr>
              <w:t>:</w:t>
            </w:r>
            <w:r w:rsidRPr="0047415B">
              <w:rPr>
                <w:rStyle w:val="21"/>
              </w:rPr>
              <w:t>у</w:t>
            </w:r>
            <w:proofErr w:type="gramEnd"/>
            <w:r w:rsidRPr="0047415B">
              <w:rPr>
                <w:rStyle w:val="21"/>
              </w:rPr>
              <w:t>мение</w:t>
            </w:r>
            <w:proofErr w:type="spellEnd"/>
            <w:r w:rsidRPr="0047415B">
              <w:rPr>
                <w:rStyle w:val="21"/>
              </w:rPr>
              <w:t xml:space="preserve"> организовать выполнени</w:t>
            </w:r>
            <w:r w:rsidR="00142B54" w:rsidRPr="0047415B">
              <w:rPr>
                <w:rStyle w:val="21"/>
              </w:rPr>
              <w:t>е заданий учителя согласно уста</w:t>
            </w:r>
            <w:r w:rsidRPr="0047415B">
              <w:rPr>
                <w:rStyle w:val="21"/>
              </w:rPr>
              <w:t xml:space="preserve">новленным </w:t>
            </w:r>
            <w:r w:rsidR="00142B54" w:rsidRPr="0047415B">
              <w:rPr>
                <w:rStyle w:val="21"/>
              </w:rPr>
              <w:t>правилам работы в кабинете. Развитие навыков само</w:t>
            </w:r>
            <w:r w:rsidRPr="0047415B">
              <w:rPr>
                <w:rStyle w:val="21"/>
              </w:rPr>
              <w:t>оценки и самоанализа.</w:t>
            </w:r>
          </w:p>
          <w:p w:rsidR="00EF1E35" w:rsidRPr="0047415B" w:rsidRDefault="00EF1E35" w:rsidP="00BE4515">
            <w:pPr>
              <w:snapToGrid w:val="0"/>
              <w:spacing w:after="0" w:line="240" w:lineRule="auto"/>
              <w:rPr>
                <w:rStyle w:val="21"/>
                <w:rFonts w:ascii="Times New Roman" w:eastAsiaTheme="minorEastAsia" w:hAnsi="Times New Roman" w:cs="Times New Roman"/>
              </w:rPr>
            </w:pPr>
            <w:r w:rsidRPr="0047415B">
              <w:rPr>
                <w:rStyle w:val="a6"/>
                <w:rFonts w:ascii="Times New Roman" w:eastAsia="Verdana" w:hAnsi="Times New Roman" w:cs="Times New Roman"/>
                <w:u w:val="single"/>
              </w:rPr>
              <w:t xml:space="preserve">Коммуникативные </w:t>
            </w:r>
            <w:proofErr w:type="spellStart"/>
            <w:r w:rsidRPr="0047415B">
              <w:rPr>
                <w:rStyle w:val="a6"/>
                <w:rFonts w:ascii="Times New Roman" w:eastAsia="Verdana" w:hAnsi="Times New Roman" w:cs="Times New Roman"/>
                <w:u w:val="single"/>
              </w:rPr>
              <w:t>УУД</w:t>
            </w:r>
            <w:proofErr w:type="gramStart"/>
            <w:r w:rsidRPr="0047415B">
              <w:rPr>
                <w:rStyle w:val="a6"/>
                <w:rFonts w:ascii="Times New Roman" w:eastAsia="Verdana" w:hAnsi="Times New Roman" w:cs="Times New Roman"/>
                <w:u w:val="single"/>
              </w:rPr>
              <w:t>:</w:t>
            </w:r>
            <w:r w:rsidRPr="0047415B">
              <w:rPr>
                <w:rStyle w:val="21"/>
                <w:rFonts w:ascii="Times New Roman" w:eastAsiaTheme="minorEastAsia" w:hAnsi="Times New Roman" w:cs="Times New Roman"/>
              </w:rPr>
              <w:t>у</w:t>
            </w:r>
            <w:proofErr w:type="gramEnd"/>
            <w:r w:rsidRPr="0047415B">
              <w:rPr>
                <w:rStyle w:val="21"/>
                <w:rFonts w:ascii="Times New Roman" w:eastAsiaTheme="minorEastAsia" w:hAnsi="Times New Roman" w:cs="Times New Roman"/>
              </w:rPr>
              <w:t>мени</w:t>
            </w:r>
            <w:r w:rsidR="00142B54" w:rsidRPr="0047415B">
              <w:rPr>
                <w:rStyle w:val="21"/>
                <w:rFonts w:ascii="Times New Roman" w:eastAsiaTheme="minorEastAsia" w:hAnsi="Times New Roman" w:cs="Times New Roman"/>
              </w:rPr>
              <w:t>е</w:t>
            </w:r>
            <w:proofErr w:type="spellEnd"/>
            <w:r w:rsidR="00142B54" w:rsidRPr="0047415B">
              <w:rPr>
                <w:rStyle w:val="21"/>
                <w:rFonts w:ascii="Times New Roman" w:eastAsiaTheme="minorEastAsia" w:hAnsi="Times New Roman" w:cs="Times New Roman"/>
              </w:rPr>
              <w:t xml:space="preserve"> слушать учителя и одноклассни</w:t>
            </w:r>
            <w:r w:rsidRPr="0047415B">
              <w:rPr>
                <w:rStyle w:val="21"/>
                <w:rFonts w:ascii="Times New Roman" w:eastAsiaTheme="minorEastAsia" w:hAnsi="Times New Roman" w:cs="Times New Roman"/>
              </w:rPr>
              <w:t>ков, аргументировать свою точку зрения</w:t>
            </w:r>
          </w:p>
        </w:tc>
        <w:tc>
          <w:tcPr>
            <w:tcW w:w="3544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i/>
                <w:sz w:val="20"/>
                <w:szCs w:val="20"/>
              </w:rPr>
              <w:t>Учащиеся должны знать: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о многообразии живой природы;</w:t>
            </w:r>
          </w:p>
          <w:p w:rsidR="00EF1E35" w:rsidRPr="0047415B" w:rsidRDefault="00142B54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основные среды обитания жи</w:t>
            </w:r>
            <w:r w:rsidR="00EF1E35" w:rsidRPr="0047415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ых организмов: водная среда, наземно-воздуш</w:t>
            </w:r>
            <w:r w:rsidR="00EF1E35" w:rsidRPr="0047415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ая среда, почва как среда обита</w:t>
            </w:r>
            <w:r w:rsidR="00EF1E35" w:rsidRPr="0047415B">
              <w:rPr>
                <w:rFonts w:ascii="Times New Roman" w:hAnsi="Times New Roman" w:cs="Times New Roman"/>
                <w:sz w:val="20"/>
                <w:szCs w:val="20"/>
              </w:rPr>
              <w:t>ния, организ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м как среда обита</w:t>
            </w:r>
            <w:r w:rsidR="00EF1E35" w:rsidRPr="0047415B">
              <w:rPr>
                <w:rFonts w:ascii="Times New Roman" w:hAnsi="Times New Roman" w:cs="Times New Roman"/>
                <w:sz w:val="20"/>
                <w:szCs w:val="20"/>
              </w:rPr>
              <w:t>ния;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Учащиеся должны уметь: 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определять понятия «биология», «экология», «биосфера», «среда обитания», «место обитания»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характеризовать среды обитания организмов;</w:t>
            </w:r>
          </w:p>
          <w:p w:rsidR="00EF1E35" w:rsidRPr="0047415B" w:rsidRDefault="00EF1E35" w:rsidP="00BE4515">
            <w:pPr>
              <w:pStyle w:val="41"/>
              <w:shd w:val="clear" w:color="auto" w:fill="auto"/>
              <w:spacing w:before="0" w:line="240" w:lineRule="auto"/>
              <w:ind w:firstLine="0"/>
              <w:jc w:val="left"/>
            </w:pPr>
          </w:p>
        </w:tc>
        <w:tc>
          <w:tcPr>
            <w:tcW w:w="992" w:type="dxa"/>
          </w:tcPr>
          <w:p w:rsidR="00EF1E35" w:rsidRPr="0047415B" w:rsidRDefault="003C473E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  <w:r w:rsidRPr="0047415B">
              <w:rPr>
                <w:b w:val="0"/>
                <w:sz w:val="20"/>
                <w:szCs w:val="20"/>
              </w:rPr>
              <w:t>28</w:t>
            </w:r>
            <w:r w:rsidR="00E03E81" w:rsidRPr="0047415B">
              <w:rPr>
                <w:b w:val="0"/>
                <w:sz w:val="20"/>
                <w:szCs w:val="20"/>
              </w:rPr>
              <w:t>.09</w:t>
            </w:r>
          </w:p>
        </w:tc>
        <w:tc>
          <w:tcPr>
            <w:tcW w:w="850" w:type="dxa"/>
          </w:tcPr>
          <w:p w:rsidR="00EF1E35" w:rsidRPr="0047415B" w:rsidRDefault="00EF1E35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  <w:lang w:val="en-US"/>
              </w:rPr>
            </w:pPr>
          </w:p>
        </w:tc>
      </w:tr>
      <w:tr w:rsidR="00EF1E35" w:rsidRPr="0047415B" w:rsidTr="003C473E">
        <w:tc>
          <w:tcPr>
            <w:tcW w:w="534" w:type="dxa"/>
          </w:tcPr>
          <w:p w:rsidR="00EF1E35" w:rsidRPr="0047415B" w:rsidRDefault="00EF1E35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  <w:r w:rsidRPr="0047415B">
              <w:rPr>
                <w:b w:val="0"/>
                <w:sz w:val="20"/>
                <w:szCs w:val="20"/>
              </w:rPr>
              <w:t>5</w:t>
            </w:r>
          </w:p>
        </w:tc>
        <w:tc>
          <w:tcPr>
            <w:tcW w:w="2551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Экологические факторы и их влияние на живые организмы</w:t>
            </w:r>
          </w:p>
        </w:tc>
        <w:tc>
          <w:tcPr>
            <w:tcW w:w="2410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Style w:val="21"/>
                <w:rFonts w:ascii="Times New Roman" w:eastAsiaTheme="minorEastAsia" w:hAnsi="Times New Roman" w:cs="Times New Roman"/>
              </w:rPr>
            </w:pPr>
            <w:r w:rsidRPr="0047415B">
              <w:rPr>
                <w:rStyle w:val="21"/>
                <w:rFonts w:ascii="Times New Roman" w:eastAsiaTheme="minorEastAsia" w:hAnsi="Times New Roman" w:cs="Times New Roman"/>
              </w:rPr>
              <w:t>Осознание влияния фак</w:t>
            </w:r>
            <w:r w:rsidRPr="0047415B">
              <w:rPr>
                <w:rStyle w:val="21"/>
                <w:rFonts w:ascii="Times New Roman" w:eastAsiaTheme="minorEastAsia" w:hAnsi="Times New Roman" w:cs="Times New Roman"/>
              </w:rPr>
              <w:softHyphen/>
              <w:t>торов среды на живые орга</w:t>
            </w:r>
            <w:r w:rsidRPr="0047415B">
              <w:rPr>
                <w:rStyle w:val="21"/>
                <w:rFonts w:ascii="Times New Roman" w:eastAsiaTheme="minorEastAsia" w:hAnsi="Times New Roman" w:cs="Times New Roman"/>
              </w:rPr>
              <w:softHyphen/>
              <w:t>низмы</w:t>
            </w:r>
          </w:p>
        </w:tc>
        <w:tc>
          <w:tcPr>
            <w:tcW w:w="4536" w:type="dxa"/>
          </w:tcPr>
          <w:p w:rsidR="00EF1E35" w:rsidRPr="0047415B" w:rsidRDefault="00EF1E35" w:rsidP="00BE4515">
            <w:pPr>
              <w:pStyle w:val="41"/>
              <w:shd w:val="clear" w:color="auto" w:fill="auto"/>
              <w:snapToGrid w:val="0"/>
              <w:spacing w:before="0" w:line="240" w:lineRule="auto"/>
              <w:ind w:firstLine="0"/>
              <w:jc w:val="left"/>
              <w:rPr>
                <w:rStyle w:val="21"/>
              </w:rPr>
            </w:pPr>
            <w:r w:rsidRPr="0047415B">
              <w:rPr>
                <w:rStyle w:val="a6"/>
                <w:rFonts w:eastAsia="Verdana"/>
                <w:u w:val="single"/>
              </w:rPr>
              <w:t>Познавательные УУД</w:t>
            </w:r>
            <w:r w:rsidRPr="0047415B">
              <w:rPr>
                <w:rStyle w:val="a6"/>
                <w:rFonts w:eastAsia="Verdana"/>
              </w:rPr>
              <w:t xml:space="preserve">: </w:t>
            </w:r>
            <w:r w:rsidRPr="0047415B">
              <w:rPr>
                <w:rStyle w:val="21"/>
              </w:rPr>
              <w:t xml:space="preserve">умение работать с </w:t>
            </w:r>
            <w:proofErr w:type="spellStart"/>
            <w:proofErr w:type="gramStart"/>
            <w:r w:rsidRPr="0047415B">
              <w:rPr>
                <w:rStyle w:val="21"/>
              </w:rPr>
              <w:t>раз-личными</w:t>
            </w:r>
            <w:proofErr w:type="spellEnd"/>
            <w:proofErr w:type="gramEnd"/>
            <w:r w:rsidRPr="0047415B">
              <w:rPr>
                <w:rStyle w:val="21"/>
              </w:rPr>
              <w:t xml:space="preserve"> источниками информации</w:t>
            </w:r>
            <w:r w:rsidR="00142B54" w:rsidRPr="0047415B">
              <w:rPr>
                <w:rStyle w:val="21"/>
              </w:rPr>
              <w:t>, готовить сообщения и презента</w:t>
            </w:r>
            <w:r w:rsidRPr="0047415B">
              <w:rPr>
                <w:rStyle w:val="21"/>
              </w:rPr>
              <w:t>ции, выделять главное в тексте, структурировать учебн</w:t>
            </w:r>
            <w:r w:rsidR="00142B54" w:rsidRPr="0047415B">
              <w:rPr>
                <w:rStyle w:val="21"/>
              </w:rPr>
              <w:t>ый материал, грамотно формулиро</w:t>
            </w:r>
            <w:r w:rsidRPr="0047415B">
              <w:rPr>
                <w:rStyle w:val="21"/>
              </w:rPr>
              <w:t>вать вопросы.</w:t>
            </w:r>
          </w:p>
          <w:p w:rsidR="00EF1E35" w:rsidRPr="0047415B" w:rsidRDefault="00EF1E35" w:rsidP="00BE4515">
            <w:pPr>
              <w:pStyle w:val="41"/>
              <w:shd w:val="clear" w:color="auto" w:fill="auto"/>
              <w:snapToGrid w:val="0"/>
              <w:spacing w:before="0" w:line="240" w:lineRule="auto"/>
              <w:ind w:firstLine="0"/>
              <w:jc w:val="left"/>
              <w:rPr>
                <w:rStyle w:val="21"/>
              </w:rPr>
            </w:pPr>
            <w:r w:rsidRPr="0047415B">
              <w:rPr>
                <w:rStyle w:val="a6"/>
                <w:rFonts w:eastAsia="Verdana"/>
                <w:u w:val="single"/>
              </w:rPr>
              <w:t xml:space="preserve">Личностные </w:t>
            </w:r>
            <w:proofErr w:type="spellStart"/>
            <w:r w:rsidRPr="0047415B">
              <w:rPr>
                <w:rStyle w:val="a6"/>
                <w:rFonts w:eastAsia="Verdana"/>
                <w:u w:val="single"/>
              </w:rPr>
              <w:t>УУД</w:t>
            </w:r>
            <w:proofErr w:type="gramStart"/>
            <w:r w:rsidRPr="0047415B">
              <w:rPr>
                <w:rStyle w:val="a6"/>
                <w:rFonts w:eastAsia="Verdana"/>
              </w:rPr>
              <w:t>:</w:t>
            </w:r>
            <w:r w:rsidRPr="0047415B">
              <w:rPr>
                <w:rStyle w:val="21"/>
              </w:rPr>
              <w:t>у</w:t>
            </w:r>
            <w:proofErr w:type="gramEnd"/>
            <w:r w:rsidRPr="0047415B">
              <w:rPr>
                <w:rStyle w:val="21"/>
              </w:rPr>
              <w:t>мение</w:t>
            </w:r>
            <w:proofErr w:type="spellEnd"/>
            <w:r w:rsidRPr="0047415B">
              <w:rPr>
                <w:rStyle w:val="21"/>
              </w:rPr>
              <w:t xml:space="preserve"> применять полученные на уроке знания на практике.</w:t>
            </w:r>
          </w:p>
          <w:p w:rsidR="00EF1E35" w:rsidRPr="0047415B" w:rsidRDefault="00EF1E35" w:rsidP="00BE4515">
            <w:pPr>
              <w:pStyle w:val="41"/>
              <w:shd w:val="clear" w:color="auto" w:fill="auto"/>
              <w:snapToGrid w:val="0"/>
              <w:spacing w:before="0" w:line="240" w:lineRule="auto"/>
              <w:ind w:firstLine="0"/>
              <w:jc w:val="left"/>
              <w:rPr>
                <w:rStyle w:val="21"/>
              </w:rPr>
            </w:pPr>
            <w:r w:rsidRPr="0047415B">
              <w:rPr>
                <w:rStyle w:val="a6"/>
                <w:rFonts w:eastAsia="Verdana"/>
                <w:u w:val="single"/>
              </w:rPr>
              <w:t>Регулятивные УУД</w:t>
            </w:r>
            <w:r w:rsidRPr="0047415B">
              <w:rPr>
                <w:rStyle w:val="21"/>
              </w:rPr>
              <w:t xml:space="preserve">: умение организовать выполнение заданий учителя согласно </w:t>
            </w:r>
            <w:proofErr w:type="spellStart"/>
            <w:proofErr w:type="gramStart"/>
            <w:r w:rsidRPr="0047415B">
              <w:rPr>
                <w:rStyle w:val="21"/>
              </w:rPr>
              <w:t>уста-новленным</w:t>
            </w:r>
            <w:proofErr w:type="spellEnd"/>
            <w:proofErr w:type="gramEnd"/>
            <w:r w:rsidRPr="0047415B">
              <w:rPr>
                <w:rStyle w:val="21"/>
              </w:rPr>
              <w:t xml:space="preserve"> правилам работы в кабинете. </w:t>
            </w:r>
            <w:r w:rsidRPr="0047415B">
              <w:rPr>
                <w:rStyle w:val="a6"/>
                <w:rFonts w:eastAsia="Verdana"/>
                <w:u w:val="single"/>
              </w:rPr>
              <w:t>Коммуникативные УУД</w:t>
            </w:r>
            <w:r w:rsidRPr="0047415B">
              <w:rPr>
                <w:rStyle w:val="a6"/>
                <w:rFonts w:eastAsia="Verdana"/>
              </w:rPr>
              <w:t xml:space="preserve">: </w:t>
            </w:r>
            <w:r w:rsidR="00142B54" w:rsidRPr="0047415B">
              <w:rPr>
                <w:rStyle w:val="21"/>
              </w:rPr>
              <w:t>умение восприни</w:t>
            </w:r>
            <w:r w:rsidRPr="0047415B">
              <w:rPr>
                <w:rStyle w:val="21"/>
              </w:rPr>
              <w:t>мать информацию на слух, задавать вопросы, работать в составе творческих групп</w:t>
            </w:r>
          </w:p>
        </w:tc>
        <w:tc>
          <w:tcPr>
            <w:tcW w:w="3544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i/>
                <w:sz w:val="20"/>
                <w:szCs w:val="20"/>
              </w:rPr>
              <w:t>Учащиеся должны знать: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о многообразии живой природы;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экологические факторы;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основные среды обитания живых организмов: водная среда, наземно-воздушная среда, почва как среда обитания, организм как среда обитания;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Учащиеся должны уметь: </w:t>
            </w:r>
          </w:p>
          <w:p w:rsidR="00EF1E35" w:rsidRPr="0047415B" w:rsidRDefault="00142B54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определять по</w:t>
            </w:r>
            <w:r w:rsidR="00EF1E35" w:rsidRPr="0047415B">
              <w:rPr>
                <w:rFonts w:ascii="Times New Roman" w:hAnsi="Times New Roman" w:cs="Times New Roman"/>
                <w:sz w:val="20"/>
                <w:szCs w:val="20"/>
              </w:rPr>
              <w:t>нятия «биология», «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экология», «экологические факт</w:t>
            </w:r>
            <w:r w:rsidR="00EF1E35" w:rsidRPr="0047415B">
              <w:rPr>
                <w:rFonts w:ascii="Times New Roman" w:hAnsi="Times New Roman" w:cs="Times New Roman"/>
                <w:sz w:val="20"/>
                <w:szCs w:val="20"/>
              </w:rPr>
              <w:t>оры»;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характеризовать экологические факторы;</w:t>
            </w:r>
          </w:p>
        </w:tc>
        <w:tc>
          <w:tcPr>
            <w:tcW w:w="992" w:type="dxa"/>
          </w:tcPr>
          <w:p w:rsidR="00EF1E35" w:rsidRPr="0047415B" w:rsidRDefault="003C473E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  <w:r w:rsidRPr="0047415B">
              <w:rPr>
                <w:b w:val="0"/>
                <w:sz w:val="20"/>
                <w:szCs w:val="20"/>
              </w:rPr>
              <w:t>5</w:t>
            </w:r>
            <w:r w:rsidR="00E03E81" w:rsidRPr="0047415B">
              <w:rPr>
                <w:b w:val="0"/>
                <w:sz w:val="20"/>
                <w:szCs w:val="20"/>
              </w:rPr>
              <w:t>.10</w:t>
            </w:r>
          </w:p>
        </w:tc>
        <w:tc>
          <w:tcPr>
            <w:tcW w:w="850" w:type="dxa"/>
          </w:tcPr>
          <w:p w:rsidR="00EF1E35" w:rsidRPr="0047415B" w:rsidRDefault="00EF1E35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  <w:lang w:val="en-US"/>
              </w:rPr>
            </w:pPr>
          </w:p>
        </w:tc>
      </w:tr>
      <w:tr w:rsidR="00EF1E35" w:rsidRPr="0047415B" w:rsidTr="003C473E">
        <w:tc>
          <w:tcPr>
            <w:tcW w:w="534" w:type="dxa"/>
          </w:tcPr>
          <w:p w:rsidR="00EF1E35" w:rsidRPr="0047415B" w:rsidRDefault="00EF1E35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  <w:r w:rsidRPr="0047415B">
              <w:rPr>
                <w:b w:val="0"/>
                <w:sz w:val="20"/>
                <w:szCs w:val="20"/>
              </w:rPr>
              <w:t>6</w:t>
            </w:r>
          </w:p>
        </w:tc>
        <w:tc>
          <w:tcPr>
            <w:tcW w:w="2551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Обобщающий урок. 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Познавательный интерес к естественным наукам</w:t>
            </w:r>
          </w:p>
        </w:tc>
        <w:tc>
          <w:tcPr>
            <w:tcW w:w="4536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7415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</w:rPr>
              <w:t>Личностные</w:t>
            </w:r>
            <w:proofErr w:type="gramEnd"/>
            <w:r w:rsidRPr="0047415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</w:rPr>
              <w:t xml:space="preserve"> УУД</w:t>
            </w:r>
            <w:r w:rsidRPr="0047415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 умение соблюдать дисциплину на уроке, уважительно относиться к учителю и одноклассникам.</w:t>
            </w:r>
          </w:p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</w:rPr>
              <w:t>Регулятивные УУД</w:t>
            </w:r>
            <w:r w:rsidRPr="0047415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выполнение заданий учителя</w:t>
            </w:r>
          </w:p>
        </w:tc>
        <w:tc>
          <w:tcPr>
            <w:tcW w:w="3544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i/>
                <w:sz w:val="20"/>
                <w:szCs w:val="20"/>
              </w:rPr>
              <w:t>Учащиеся должны знать: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о многообразии живой природы;</w:t>
            </w:r>
          </w:p>
          <w:p w:rsidR="00EF1E35" w:rsidRPr="0047415B" w:rsidRDefault="00142B54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основные мето</w:t>
            </w:r>
            <w:r w:rsidR="00EF1E35"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ды исследования в биологии: 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наблюде</w:t>
            </w:r>
            <w:r w:rsidR="00EF1E35"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ние, эксперимент, измерение; 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экологические факторы;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- основные среды обитания живых организмов: водная среда, </w:t>
            </w:r>
            <w:proofErr w:type="spellStart"/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назем-но-воздушная</w:t>
            </w:r>
            <w:proofErr w:type="spellEnd"/>
            <w:r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 среда, почва как среда обитания, организм как среда обитания;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правила техники бе</w:t>
            </w:r>
            <w:r w:rsidR="00142B54" w:rsidRPr="0047415B">
              <w:rPr>
                <w:rFonts w:ascii="Times New Roman" w:hAnsi="Times New Roman" w:cs="Times New Roman"/>
                <w:sz w:val="20"/>
                <w:szCs w:val="20"/>
              </w:rPr>
              <w:t>зопасности при проведении наблю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де</w:t>
            </w:r>
            <w:r w:rsidR="00142B54" w:rsidRPr="0047415B">
              <w:rPr>
                <w:rFonts w:ascii="Times New Roman" w:hAnsi="Times New Roman" w:cs="Times New Roman"/>
                <w:sz w:val="20"/>
                <w:szCs w:val="20"/>
              </w:rPr>
              <w:t>ний и лаборатор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ных опытов в кабинете биологии.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Учащиеся должны уметь: </w:t>
            </w:r>
          </w:p>
          <w:p w:rsidR="00EF1E35" w:rsidRPr="0047415B" w:rsidRDefault="00142B54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определять по</w:t>
            </w:r>
            <w:r w:rsidR="00EF1E35" w:rsidRPr="0047415B">
              <w:rPr>
                <w:rFonts w:ascii="Times New Roman" w:hAnsi="Times New Roman" w:cs="Times New Roman"/>
                <w:sz w:val="20"/>
                <w:szCs w:val="20"/>
              </w:rPr>
              <w:t>нят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ия «биология», «экология», «био</w:t>
            </w:r>
            <w:r w:rsidR="00EF1E35" w:rsidRPr="0047415B">
              <w:rPr>
                <w:rFonts w:ascii="Times New Roman" w:hAnsi="Times New Roman" w:cs="Times New Roman"/>
                <w:sz w:val="20"/>
                <w:szCs w:val="20"/>
              </w:rPr>
              <w:t>сфера», «царства живой природы», «экологические факторы»;</w:t>
            </w:r>
          </w:p>
          <w:p w:rsidR="00EF1E35" w:rsidRPr="0047415B" w:rsidRDefault="00142B54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пользоваться простыми биоло</w:t>
            </w:r>
            <w:r w:rsidR="00EF1E35" w:rsidRPr="0047415B">
              <w:rPr>
                <w:rFonts w:ascii="Times New Roman" w:hAnsi="Times New Roman" w:cs="Times New Roman"/>
                <w:sz w:val="20"/>
                <w:szCs w:val="20"/>
              </w:rPr>
              <w:t>гическими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 приборами, инструмен</w:t>
            </w:r>
            <w:r w:rsidR="00EF1E35" w:rsidRPr="0047415B">
              <w:rPr>
                <w:rFonts w:ascii="Times New Roman" w:hAnsi="Times New Roman" w:cs="Times New Roman"/>
                <w:sz w:val="20"/>
                <w:szCs w:val="20"/>
              </w:rPr>
              <w:t>тами и оборудо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ва</w:t>
            </w:r>
            <w:r w:rsidR="00EF1E35" w:rsidRPr="0047415B">
              <w:rPr>
                <w:rFonts w:ascii="Times New Roman" w:hAnsi="Times New Roman" w:cs="Times New Roman"/>
                <w:sz w:val="20"/>
                <w:szCs w:val="20"/>
              </w:rPr>
              <w:t>нием;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характеризовать экологические факторы;</w:t>
            </w:r>
          </w:p>
          <w:p w:rsidR="00EF1E35" w:rsidRPr="0047415B" w:rsidRDefault="00142B54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проводить фено</w:t>
            </w:r>
            <w:r w:rsidR="00EF1E35" w:rsidRPr="0047415B">
              <w:rPr>
                <w:rFonts w:ascii="Times New Roman" w:hAnsi="Times New Roman" w:cs="Times New Roman"/>
                <w:sz w:val="20"/>
                <w:szCs w:val="20"/>
              </w:rPr>
              <w:t>логические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 наблю</w:t>
            </w:r>
            <w:r w:rsidR="00EF1E35" w:rsidRPr="0047415B">
              <w:rPr>
                <w:rFonts w:ascii="Times New Roman" w:hAnsi="Times New Roman" w:cs="Times New Roman"/>
                <w:sz w:val="20"/>
                <w:szCs w:val="20"/>
              </w:rPr>
              <w:t>дения;</w:t>
            </w:r>
          </w:p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- соблюдать правила техники </w:t>
            </w:r>
            <w:r w:rsidR="00142B54" w:rsidRPr="0047415B">
              <w:rPr>
                <w:rFonts w:ascii="Times New Roman" w:hAnsi="Times New Roman" w:cs="Times New Roman"/>
                <w:sz w:val="20"/>
                <w:szCs w:val="20"/>
              </w:rPr>
              <w:t>безопасности при проведении наблюдений и лабо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раторных опытов.</w:t>
            </w:r>
          </w:p>
        </w:tc>
        <w:tc>
          <w:tcPr>
            <w:tcW w:w="992" w:type="dxa"/>
          </w:tcPr>
          <w:p w:rsidR="00EF1E35" w:rsidRPr="0047415B" w:rsidRDefault="003C473E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  <w:r w:rsidRPr="0047415B">
              <w:rPr>
                <w:b w:val="0"/>
                <w:sz w:val="20"/>
                <w:szCs w:val="20"/>
              </w:rPr>
              <w:t>12</w:t>
            </w:r>
            <w:r w:rsidR="00E03E81" w:rsidRPr="0047415B">
              <w:rPr>
                <w:b w:val="0"/>
                <w:sz w:val="20"/>
                <w:szCs w:val="20"/>
              </w:rPr>
              <w:t>.10</w:t>
            </w:r>
          </w:p>
        </w:tc>
        <w:tc>
          <w:tcPr>
            <w:tcW w:w="850" w:type="dxa"/>
          </w:tcPr>
          <w:p w:rsidR="00EF1E35" w:rsidRPr="0047415B" w:rsidRDefault="00EF1E35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</w:p>
        </w:tc>
      </w:tr>
      <w:tr w:rsidR="00EF1E35" w:rsidRPr="0047415B" w:rsidTr="003C473E">
        <w:tc>
          <w:tcPr>
            <w:tcW w:w="534" w:type="dxa"/>
          </w:tcPr>
          <w:p w:rsidR="00EF1E35" w:rsidRPr="0047415B" w:rsidRDefault="00EF1E35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  <w:r w:rsidRPr="0047415B">
              <w:rPr>
                <w:b w:val="0"/>
                <w:sz w:val="20"/>
                <w:szCs w:val="20"/>
              </w:rPr>
              <w:t>7</w:t>
            </w:r>
          </w:p>
        </w:tc>
        <w:tc>
          <w:tcPr>
            <w:tcW w:w="2551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Устройство увеличительных приборов </w:t>
            </w:r>
          </w:p>
        </w:tc>
        <w:tc>
          <w:tcPr>
            <w:tcW w:w="2410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признавать право каждого на собственное мнение;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уметь слушать и слышать другое мнение.</w:t>
            </w:r>
          </w:p>
        </w:tc>
        <w:tc>
          <w:tcPr>
            <w:tcW w:w="4536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Style w:val="21"/>
                <w:rFonts w:ascii="Times New Roman" w:eastAsia="Courier New" w:hAnsi="Times New Roman" w:cs="Times New Roman"/>
              </w:rPr>
            </w:pPr>
            <w:r w:rsidRPr="0047415B">
              <w:rPr>
                <w:rStyle w:val="a6"/>
                <w:rFonts w:ascii="Times New Roman" w:eastAsia="Courier New" w:hAnsi="Times New Roman" w:cs="Times New Roman"/>
                <w:u w:val="single"/>
              </w:rPr>
              <w:t xml:space="preserve">Познавательные </w:t>
            </w:r>
            <w:proofErr w:type="spellStart"/>
            <w:r w:rsidRPr="0047415B">
              <w:rPr>
                <w:rStyle w:val="a6"/>
                <w:rFonts w:ascii="Times New Roman" w:eastAsia="Courier New" w:hAnsi="Times New Roman" w:cs="Times New Roman"/>
                <w:u w:val="single"/>
              </w:rPr>
              <w:t>УУД</w:t>
            </w:r>
            <w:proofErr w:type="gramStart"/>
            <w:r w:rsidRPr="0047415B">
              <w:rPr>
                <w:rStyle w:val="a6"/>
                <w:rFonts w:ascii="Times New Roman" w:eastAsia="Courier New" w:hAnsi="Times New Roman" w:cs="Times New Roman"/>
                <w:u w:val="single"/>
              </w:rPr>
              <w:t>:</w:t>
            </w:r>
            <w:r w:rsidRPr="0047415B">
              <w:rPr>
                <w:rStyle w:val="21"/>
                <w:rFonts w:ascii="Times New Roman" w:eastAsia="Courier New" w:hAnsi="Times New Roman" w:cs="Times New Roman"/>
              </w:rPr>
              <w:t>о</w:t>
            </w:r>
            <w:proofErr w:type="gramEnd"/>
            <w:r w:rsidRPr="0047415B">
              <w:rPr>
                <w:rStyle w:val="21"/>
                <w:rFonts w:ascii="Times New Roman" w:eastAsia="Courier New" w:hAnsi="Times New Roman" w:cs="Times New Roman"/>
              </w:rPr>
              <w:t>владение</w:t>
            </w:r>
            <w:proofErr w:type="spellEnd"/>
            <w:r w:rsidRPr="0047415B">
              <w:rPr>
                <w:rStyle w:val="21"/>
                <w:rFonts w:ascii="Times New Roman" w:eastAsia="Courier New" w:hAnsi="Times New Roman" w:cs="Times New Roman"/>
              </w:rPr>
              <w:t xml:space="preserve"> умением оценивать информацию, выделять в н</w:t>
            </w:r>
            <w:r w:rsidR="00142B54" w:rsidRPr="0047415B">
              <w:rPr>
                <w:rStyle w:val="21"/>
                <w:rFonts w:ascii="Times New Roman" w:eastAsia="Courier New" w:hAnsi="Times New Roman" w:cs="Times New Roman"/>
              </w:rPr>
              <w:t>ей главное. Приобретение элемен</w:t>
            </w:r>
            <w:r w:rsidRPr="0047415B">
              <w:rPr>
                <w:rStyle w:val="21"/>
                <w:rFonts w:ascii="Times New Roman" w:eastAsia="Courier New" w:hAnsi="Times New Roman" w:cs="Times New Roman"/>
              </w:rPr>
              <w:t>тарных навыков работы с приборами.</w:t>
            </w:r>
          </w:p>
          <w:p w:rsidR="00EF1E35" w:rsidRPr="0047415B" w:rsidRDefault="00EF1E35" w:rsidP="00BE4515">
            <w:pPr>
              <w:spacing w:after="0" w:line="240" w:lineRule="auto"/>
              <w:rPr>
                <w:rStyle w:val="21"/>
                <w:rFonts w:ascii="Times New Roman" w:eastAsia="Courier New" w:hAnsi="Times New Roman" w:cs="Times New Roman"/>
              </w:rPr>
            </w:pPr>
            <w:r w:rsidRPr="0047415B">
              <w:rPr>
                <w:rStyle w:val="a6"/>
                <w:rFonts w:ascii="Times New Roman" w:eastAsia="Courier New" w:hAnsi="Times New Roman" w:cs="Times New Roman"/>
                <w:u w:val="single"/>
              </w:rPr>
              <w:t xml:space="preserve">Личностные </w:t>
            </w:r>
            <w:proofErr w:type="spellStart"/>
            <w:r w:rsidRPr="0047415B">
              <w:rPr>
                <w:rStyle w:val="a6"/>
                <w:rFonts w:ascii="Times New Roman" w:eastAsia="Courier New" w:hAnsi="Times New Roman" w:cs="Times New Roman"/>
                <w:u w:val="single"/>
              </w:rPr>
              <w:t>УУД</w:t>
            </w:r>
            <w:proofErr w:type="gramStart"/>
            <w:r w:rsidRPr="0047415B">
              <w:rPr>
                <w:rStyle w:val="a6"/>
                <w:rFonts w:ascii="Times New Roman" w:eastAsia="Courier New" w:hAnsi="Times New Roman" w:cs="Times New Roman"/>
                <w:u w:val="single"/>
              </w:rPr>
              <w:t>:</w:t>
            </w:r>
            <w:r w:rsidRPr="0047415B">
              <w:rPr>
                <w:rStyle w:val="21"/>
                <w:rFonts w:ascii="Times New Roman" w:eastAsia="Courier New" w:hAnsi="Times New Roman" w:cs="Times New Roman"/>
              </w:rPr>
              <w:t>п</w:t>
            </w:r>
            <w:proofErr w:type="gramEnd"/>
            <w:r w:rsidRPr="0047415B">
              <w:rPr>
                <w:rStyle w:val="21"/>
                <w:rFonts w:ascii="Times New Roman" w:eastAsia="Courier New" w:hAnsi="Times New Roman" w:cs="Times New Roman"/>
              </w:rPr>
              <w:t>отребность</w:t>
            </w:r>
            <w:proofErr w:type="spellEnd"/>
            <w:r w:rsidRPr="0047415B">
              <w:rPr>
                <w:rStyle w:val="21"/>
                <w:rFonts w:ascii="Times New Roman" w:eastAsia="Courier New" w:hAnsi="Times New Roman" w:cs="Times New Roman"/>
              </w:rPr>
              <w:t xml:space="preserve"> в </w:t>
            </w:r>
            <w:r w:rsidR="00142B54" w:rsidRPr="0047415B">
              <w:rPr>
                <w:rStyle w:val="21"/>
                <w:rFonts w:ascii="Times New Roman" w:eastAsia="Courier New" w:hAnsi="Times New Roman" w:cs="Times New Roman"/>
              </w:rPr>
              <w:t>справед</w:t>
            </w:r>
            <w:r w:rsidRPr="0047415B">
              <w:rPr>
                <w:rStyle w:val="21"/>
                <w:rFonts w:ascii="Times New Roman" w:eastAsia="Courier New" w:hAnsi="Times New Roman" w:cs="Times New Roman"/>
              </w:rPr>
              <w:t xml:space="preserve">ливом оценивании своей работы и работы одноклассников. 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Style w:val="a6"/>
                <w:rFonts w:ascii="Times New Roman" w:eastAsia="Courier New" w:hAnsi="Times New Roman" w:cs="Times New Roman"/>
                <w:u w:val="single"/>
              </w:rPr>
              <w:t>Регулятивные УУД</w:t>
            </w:r>
            <w:r w:rsidRPr="0047415B">
              <w:rPr>
                <w:rStyle w:val="a6"/>
                <w:rFonts w:ascii="Times New Roman" w:eastAsia="Courier New" w:hAnsi="Times New Roman" w:cs="Times New Roman"/>
              </w:rPr>
              <w:t>:</w:t>
            </w:r>
            <w:r w:rsidRPr="0047415B">
              <w:rPr>
                <w:rStyle w:val="21"/>
                <w:rFonts w:ascii="Times New Roman" w:eastAsia="Courier New" w:hAnsi="Times New Roman" w:cs="Times New Roman"/>
              </w:rPr>
              <w:t xml:space="preserve"> умение организовать выполнен</w:t>
            </w:r>
            <w:r w:rsidR="00142B54" w:rsidRPr="0047415B">
              <w:rPr>
                <w:rStyle w:val="21"/>
                <w:rFonts w:ascii="Times New Roman" w:eastAsia="Courier New" w:hAnsi="Times New Roman" w:cs="Times New Roman"/>
              </w:rPr>
              <w:t>ие заданий учителя. Развитие на</w:t>
            </w:r>
            <w:r w:rsidRPr="0047415B">
              <w:rPr>
                <w:rStyle w:val="21"/>
                <w:rFonts w:ascii="Times New Roman" w:eastAsia="Courier New" w:hAnsi="Times New Roman" w:cs="Times New Roman"/>
              </w:rPr>
              <w:t>выков самооценки и самоанализа.</w:t>
            </w:r>
          </w:p>
          <w:p w:rsidR="00EF1E35" w:rsidRPr="0047415B" w:rsidRDefault="00EF1E35" w:rsidP="00BE4515">
            <w:pPr>
              <w:spacing w:after="0" w:line="240" w:lineRule="auto"/>
              <w:rPr>
                <w:rStyle w:val="21"/>
                <w:rFonts w:ascii="Times New Roman" w:eastAsia="Courier New" w:hAnsi="Times New Roman" w:cs="Times New Roman"/>
              </w:rPr>
            </w:pPr>
            <w:r w:rsidRPr="0047415B">
              <w:rPr>
                <w:rStyle w:val="a6"/>
                <w:rFonts w:ascii="Times New Roman" w:eastAsia="Courier New" w:hAnsi="Times New Roman" w:cs="Times New Roman"/>
                <w:u w:val="single"/>
              </w:rPr>
              <w:t xml:space="preserve">Коммуникативные </w:t>
            </w:r>
            <w:proofErr w:type="spellStart"/>
            <w:r w:rsidRPr="0047415B">
              <w:rPr>
                <w:rStyle w:val="a6"/>
                <w:rFonts w:ascii="Times New Roman" w:eastAsia="Courier New" w:hAnsi="Times New Roman" w:cs="Times New Roman"/>
                <w:u w:val="single"/>
              </w:rPr>
              <w:t>УУД</w:t>
            </w:r>
            <w:proofErr w:type="gramStart"/>
            <w:r w:rsidRPr="0047415B">
              <w:rPr>
                <w:rStyle w:val="a6"/>
                <w:rFonts w:ascii="Times New Roman" w:eastAsia="Courier New" w:hAnsi="Times New Roman" w:cs="Times New Roman"/>
                <w:u w:val="single"/>
              </w:rPr>
              <w:t>:</w:t>
            </w:r>
            <w:r w:rsidRPr="0047415B">
              <w:rPr>
                <w:rStyle w:val="21"/>
                <w:rFonts w:ascii="Times New Roman" w:eastAsia="Courier New" w:hAnsi="Times New Roman" w:cs="Times New Roman"/>
              </w:rPr>
              <w:t>у</w:t>
            </w:r>
            <w:proofErr w:type="gramEnd"/>
            <w:r w:rsidRPr="0047415B">
              <w:rPr>
                <w:rStyle w:val="21"/>
                <w:rFonts w:ascii="Times New Roman" w:eastAsia="Courier New" w:hAnsi="Times New Roman" w:cs="Times New Roman"/>
              </w:rPr>
              <w:t>мение</w:t>
            </w:r>
            <w:proofErr w:type="spellEnd"/>
            <w:r w:rsidRPr="0047415B">
              <w:rPr>
                <w:rStyle w:val="21"/>
                <w:rFonts w:ascii="Times New Roman" w:eastAsia="Courier New" w:hAnsi="Times New Roman" w:cs="Times New Roman"/>
              </w:rPr>
              <w:t xml:space="preserve"> работать в группах, обмениваться информацией с одноклассниками</w:t>
            </w:r>
          </w:p>
        </w:tc>
        <w:tc>
          <w:tcPr>
            <w:tcW w:w="3544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i/>
                <w:sz w:val="20"/>
                <w:szCs w:val="20"/>
              </w:rPr>
              <w:t>Учащиеся должны знать: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устройство лупы и микроскопа.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Учащиеся должны уметь: 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работать с лупой и микроскопом;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- готовить </w:t>
            </w:r>
            <w:proofErr w:type="spellStart"/>
            <w:proofErr w:type="gramStart"/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микро-препараты</w:t>
            </w:r>
            <w:proofErr w:type="spellEnd"/>
            <w:proofErr w:type="gramEnd"/>
            <w:r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 и рассматривать их под микроскопом;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F1E35" w:rsidRPr="0047415B" w:rsidRDefault="003C473E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  <w:r w:rsidRPr="0047415B">
              <w:rPr>
                <w:b w:val="0"/>
                <w:sz w:val="20"/>
                <w:szCs w:val="20"/>
              </w:rPr>
              <w:t>19</w:t>
            </w:r>
            <w:r w:rsidR="00E03E81" w:rsidRPr="0047415B">
              <w:rPr>
                <w:b w:val="0"/>
                <w:sz w:val="20"/>
                <w:szCs w:val="20"/>
              </w:rPr>
              <w:t>.10</w:t>
            </w:r>
          </w:p>
        </w:tc>
        <w:tc>
          <w:tcPr>
            <w:tcW w:w="850" w:type="dxa"/>
          </w:tcPr>
          <w:p w:rsidR="00EF1E35" w:rsidRPr="0047415B" w:rsidRDefault="00EF1E35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</w:p>
        </w:tc>
      </w:tr>
      <w:tr w:rsidR="00EF1E35" w:rsidRPr="0047415B" w:rsidTr="003C473E">
        <w:tc>
          <w:tcPr>
            <w:tcW w:w="534" w:type="dxa"/>
          </w:tcPr>
          <w:p w:rsidR="00EF1E35" w:rsidRPr="0047415B" w:rsidRDefault="00EF1E35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  <w:r w:rsidRPr="0047415B">
              <w:rPr>
                <w:b w:val="0"/>
                <w:sz w:val="20"/>
                <w:szCs w:val="20"/>
              </w:rPr>
              <w:t>8</w:t>
            </w:r>
          </w:p>
        </w:tc>
        <w:tc>
          <w:tcPr>
            <w:tcW w:w="2551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Строение клетки</w:t>
            </w:r>
          </w:p>
        </w:tc>
        <w:tc>
          <w:tcPr>
            <w:tcW w:w="2410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Представление о единстве живой природы на основании знаний о клеточном строении всех живых организмов</w:t>
            </w:r>
          </w:p>
        </w:tc>
        <w:tc>
          <w:tcPr>
            <w:tcW w:w="4536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Style w:val="21"/>
                <w:rFonts w:ascii="Times New Roman" w:eastAsia="Courier New" w:hAnsi="Times New Roman" w:cs="Times New Roman"/>
              </w:rPr>
            </w:pPr>
            <w:r w:rsidRPr="0047415B">
              <w:rPr>
                <w:rStyle w:val="a6"/>
                <w:rFonts w:ascii="Times New Roman" w:eastAsia="Courier New" w:hAnsi="Times New Roman" w:cs="Times New Roman"/>
                <w:u w:val="single"/>
              </w:rPr>
              <w:t xml:space="preserve">Познавательные </w:t>
            </w:r>
            <w:proofErr w:type="spellStart"/>
            <w:r w:rsidRPr="0047415B">
              <w:rPr>
                <w:rStyle w:val="a6"/>
                <w:rFonts w:ascii="Times New Roman" w:eastAsia="Courier New" w:hAnsi="Times New Roman" w:cs="Times New Roman"/>
                <w:u w:val="single"/>
              </w:rPr>
              <w:t>УУД</w:t>
            </w:r>
            <w:proofErr w:type="gramStart"/>
            <w:r w:rsidRPr="0047415B">
              <w:rPr>
                <w:rStyle w:val="a6"/>
                <w:rFonts w:ascii="Times New Roman" w:eastAsia="Courier New" w:hAnsi="Times New Roman" w:cs="Times New Roman"/>
                <w:u w:val="single"/>
              </w:rPr>
              <w:t>:</w:t>
            </w:r>
            <w:r w:rsidRPr="0047415B">
              <w:rPr>
                <w:rStyle w:val="21"/>
                <w:rFonts w:ascii="Times New Roman" w:eastAsia="Courier New" w:hAnsi="Times New Roman" w:cs="Times New Roman"/>
              </w:rPr>
              <w:t>о</w:t>
            </w:r>
            <w:proofErr w:type="gramEnd"/>
            <w:r w:rsidRPr="0047415B">
              <w:rPr>
                <w:rStyle w:val="21"/>
                <w:rFonts w:ascii="Times New Roman" w:eastAsia="Courier New" w:hAnsi="Times New Roman" w:cs="Times New Roman"/>
              </w:rPr>
              <w:t>влад</w:t>
            </w:r>
            <w:r w:rsidR="00142B54" w:rsidRPr="0047415B">
              <w:rPr>
                <w:rStyle w:val="21"/>
                <w:rFonts w:ascii="Times New Roman" w:eastAsia="Courier New" w:hAnsi="Times New Roman" w:cs="Times New Roman"/>
              </w:rPr>
              <w:t>ение</w:t>
            </w:r>
            <w:proofErr w:type="spellEnd"/>
            <w:r w:rsidR="00142B54" w:rsidRPr="0047415B">
              <w:rPr>
                <w:rStyle w:val="21"/>
                <w:rFonts w:ascii="Times New Roman" w:eastAsia="Courier New" w:hAnsi="Times New Roman" w:cs="Times New Roman"/>
              </w:rPr>
              <w:t xml:space="preserve"> умением оценивать информа</w:t>
            </w:r>
            <w:r w:rsidRPr="0047415B">
              <w:rPr>
                <w:rStyle w:val="21"/>
                <w:rFonts w:ascii="Times New Roman" w:eastAsia="Courier New" w:hAnsi="Times New Roman" w:cs="Times New Roman"/>
              </w:rPr>
              <w:t>цию, выделять в ней главное. Приобретение элементарных навыков работы с приборами.</w:t>
            </w:r>
          </w:p>
          <w:p w:rsidR="00EF1E35" w:rsidRPr="0047415B" w:rsidRDefault="00EF1E35" w:rsidP="00BE4515">
            <w:pPr>
              <w:spacing w:after="0" w:line="240" w:lineRule="auto"/>
              <w:rPr>
                <w:rStyle w:val="21"/>
                <w:rFonts w:ascii="Times New Roman" w:eastAsia="Courier New" w:hAnsi="Times New Roman" w:cs="Times New Roman"/>
              </w:rPr>
            </w:pPr>
            <w:r w:rsidRPr="0047415B">
              <w:rPr>
                <w:rStyle w:val="a6"/>
                <w:rFonts w:ascii="Times New Roman" w:eastAsia="Courier New" w:hAnsi="Times New Roman" w:cs="Times New Roman"/>
                <w:u w:val="single"/>
              </w:rPr>
              <w:t xml:space="preserve">Личностные </w:t>
            </w:r>
            <w:proofErr w:type="spellStart"/>
            <w:r w:rsidRPr="0047415B">
              <w:rPr>
                <w:rStyle w:val="a6"/>
                <w:rFonts w:ascii="Times New Roman" w:eastAsia="Courier New" w:hAnsi="Times New Roman" w:cs="Times New Roman"/>
                <w:u w:val="single"/>
              </w:rPr>
              <w:t>УУД</w:t>
            </w:r>
            <w:proofErr w:type="gramStart"/>
            <w:r w:rsidRPr="0047415B">
              <w:rPr>
                <w:rStyle w:val="a6"/>
                <w:rFonts w:ascii="Times New Roman" w:eastAsia="Courier New" w:hAnsi="Times New Roman" w:cs="Times New Roman"/>
                <w:u w:val="single"/>
              </w:rPr>
              <w:t>:</w:t>
            </w:r>
            <w:r w:rsidR="00142B54" w:rsidRPr="0047415B">
              <w:rPr>
                <w:rStyle w:val="21"/>
                <w:rFonts w:ascii="Times New Roman" w:eastAsia="Courier New" w:hAnsi="Times New Roman" w:cs="Times New Roman"/>
              </w:rPr>
              <w:t>п</w:t>
            </w:r>
            <w:proofErr w:type="gramEnd"/>
            <w:r w:rsidR="00142B54" w:rsidRPr="0047415B">
              <w:rPr>
                <w:rStyle w:val="21"/>
                <w:rFonts w:ascii="Times New Roman" w:eastAsia="Courier New" w:hAnsi="Times New Roman" w:cs="Times New Roman"/>
              </w:rPr>
              <w:t>отребность</w:t>
            </w:r>
            <w:proofErr w:type="spellEnd"/>
            <w:r w:rsidR="00142B54" w:rsidRPr="0047415B">
              <w:rPr>
                <w:rStyle w:val="21"/>
                <w:rFonts w:ascii="Times New Roman" w:eastAsia="Courier New" w:hAnsi="Times New Roman" w:cs="Times New Roman"/>
              </w:rPr>
              <w:t xml:space="preserve"> в справед</w:t>
            </w:r>
            <w:r w:rsidRPr="0047415B">
              <w:rPr>
                <w:rStyle w:val="21"/>
                <w:rFonts w:ascii="Times New Roman" w:eastAsia="Courier New" w:hAnsi="Times New Roman" w:cs="Times New Roman"/>
              </w:rPr>
              <w:t xml:space="preserve">ливом оценивании своей работы и работы одноклассников. 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Style w:val="a6"/>
                <w:rFonts w:ascii="Times New Roman" w:eastAsia="Courier New" w:hAnsi="Times New Roman" w:cs="Times New Roman"/>
                <w:u w:val="single"/>
              </w:rPr>
              <w:t>Регулятивные УУД</w:t>
            </w:r>
            <w:r w:rsidRPr="0047415B">
              <w:rPr>
                <w:rStyle w:val="a6"/>
                <w:rFonts w:ascii="Times New Roman" w:eastAsia="Courier New" w:hAnsi="Times New Roman" w:cs="Times New Roman"/>
              </w:rPr>
              <w:t>:</w:t>
            </w:r>
            <w:r w:rsidRPr="0047415B">
              <w:rPr>
                <w:rStyle w:val="21"/>
                <w:rFonts w:ascii="Times New Roman" w:eastAsia="Courier New" w:hAnsi="Times New Roman" w:cs="Times New Roman"/>
              </w:rPr>
              <w:t xml:space="preserve"> умение организовать выполнен</w:t>
            </w:r>
            <w:r w:rsidR="00142B54" w:rsidRPr="0047415B">
              <w:rPr>
                <w:rStyle w:val="21"/>
                <w:rFonts w:ascii="Times New Roman" w:eastAsia="Courier New" w:hAnsi="Times New Roman" w:cs="Times New Roman"/>
              </w:rPr>
              <w:t>ие заданий учителя. Развитие на</w:t>
            </w:r>
            <w:r w:rsidRPr="0047415B">
              <w:rPr>
                <w:rStyle w:val="21"/>
                <w:rFonts w:ascii="Times New Roman" w:eastAsia="Courier New" w:hAnsi="Times New Roman" w:cs="Times New Roman"/>
              </w:rPr>
              <w:t>выков самооценки и самоанализа.</w:t>
            </w:r>
          </w:p>
          <w:p w:rsidR="00EF1E35" w:rsidRPr="0047415B" w:rsidRDefault="00EF1E35" w:rsidP="00BE4515">
            <w:pPr>
              <w:spacing w:after="0" w:line="240" w:lineRule="auto"/>
              <w:rPr>
                <w:rStyle w:val="21"/>
                <w:rFonts w:ascii="Times New Roman" w:eastAsia="Courier New" w:hAnsi="Times New Roman" w:cs="Times New Roman"/>
              </w:rPr>
            </w:pPr>
            <w:r w:rsidRPr="0047415B">
              <w:rPr>
                <w:rStyle w:val="a6"/>
                <w:rFonts w:ascii="Times New Roman" w:eastAsia="Courier New" w:hAnsi="Times New Roman" w:cs="Times New Roman"/>
                <w:u w:val="single"/>
              </w:rPr>
              <w:t xml:space="preserve">Коммуникативные </w:t>
            </w:r>
            <w:proofErr w:type="spellStart"/>
            <w:r w:rsidRPr="0047415B">
              <w:rPr>
                <w:rStyle w:val="a6"/>
                <w:rFonts w:ascii="Times New Roman" w:eastAsia="Courier New" w:hAnsi="Times New Roman" w:cs="Times New Roman"/>
                <w:u w:val="single"/>
              </w:rPr>
              <w:t>УУД</w:t>
            </w:r>
            <w:proofErr w:type="gramStart"/>
            <w:r w:rsidRPr="0047415B">
              <w:rPr>
                <w:rStyle w:val="a6"/>
                <w:rFonts w:ascii="Times New Roman" w:eastAsia="Courier New" w:hAnsi="Times New Roman" w:cs="Times New Roman"/>
                <w:u w:val="single"/>
              </w:rPr>
              <w:t>:</w:t>
            </w:r>
            <w:r w:rsidRPr="0047415B">
              <w:rPr>
                <w:rStyle w:val="21"/>
                <w:rFonts w:ascii="Times New Roman" w:eastAsia="Courier New" w:hAnsi="Times New Roman" w:cs="Times New Roman"/>
              </w:rPr>
              <w:t>у</w:t>
            </w:r>
            <w:proofErr w:type="gramEnd"/>
            <w:r w:rsidRPr="0047415B">
              <w:rPr>
                <w:rStyle w:val="21"/>
                <w:rFonts w:ascii="Times New Roman" w:eastAsia="Courier New" w:hAnsi="Times New Roman" w:cs="Times New Roman"/>
              </w:rPr>
              <w:t>мение</w:t>
            </w:r>
            <w:proofErr w:type="spellEnd"/>
            <w:r w:rsidRPr="0047415B">
              <w:rPr>
                <w:rStyle w:val="21"/>
                <w:rFonts w:ascii="Times New Roman" w:eastAsia="Courier New" w:hAnsi="Times New Roman" w:cs="Times New Roman"/>
              </w:rPr>
              <w:t xml:space="preserve"> работать в группах, обмениваться информацией с одноклассниками</w:t>
            </w:r>
          </w:p>
        </w:tc>
        <w:tc>
          <w:tcPr>
            <w:tcW w:w="3544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i/>
                <w:sz w:val="20"/>
                <w:szCs w:val="20"/>
              </w:rPr>
              <w:t>Учащиеся должны знать: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строение клетки;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Учащиеся должны уметь: </w:t>
            </w:r>
          </w:p>
          <w:p w:rsidR="00EF1E35" w:rsidRPr="0047415B" w:rsidRDefault="00142B54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определять по</w:t>
            </w:r>
            <w:r w:rsidR="00EF1E35" w:rsidRPr="0047415B">
              <w:rPr>
                <w:rFonts w:ascii="Times New Roman" w:hAnsi="Times New Roman" w:cs="Times New Roman"/>
                <w:sz w:val="20"/>
                <w:szCs w:val="20"/>
              </w:rPr>
              <w:t>ня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тия: «клетка», «оболочка», « ци</w:t>
            </w:r>
            <w:r w:rsidR="00EF1E35"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топлазма», « ядро», 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работать с лупой и микроскопом;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готовить микропрепараты и рассматривать их под микроскопом</w:t>
            </w:r>
          </w:p>
        </w:tc>
        <w:tc>
          <w:tcPr>
            <w:tcW w:w="992" w:type="dxa"/>
          </w:tcPr>
          <w:p w:rsidR="00EF1E35" w:rsidRPr="0047415B" w:rsidRDefault="003C473E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  <w:r w:rsidRPr="0047415B">
              <w:rPr>
                <w:b w:val="0"/>
                <w:sz w:val="20"/>
                <w:szCs w:val="20"/>
              </w:rPr>
              <w:t>26</w:t>
            </w:r>
            <w:r w:rsidR="00E03E81" w:rsidRPr="0047415B">
              <w:rPr>
                <w:b w:val="0"/>
                <w:sz w:val="20"/>
                <w:szCs w:val="20"/>
              </w:rPr>
              <w:t>.10</w:t>
            </w:r>
          </w:p>
        </w:tc>
        <w:tc>
          <w:tcPr>
            <w:tcW w:w="850" w:type="dxa"/>
          </w:tcPr>
          <w:p w:rsidR="00EF1E35" w:rsidRPr="0047415B" w:rsidRDefault="00EF1E35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</w:p>
        </w:tc>
      </w:tr>
      <w:tr w:rsidR="00EF1E35" w:rsidRPr="0047415B" w:rsidTr="003C473E">
        <w:tc>
          <w:tcPr>
            <w:tcW w:w="534" w:type="dxa"/>
          </w:tcPr>
          <w:p w:rsidR="00EF1E35" w:rsidRPr="0047415B" w:rsidRDefault="00EF1E35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  <w:r w:rsidRPr="0047415B">
              <w:rPr>
                <w:b w:val="0"/>
                <w:sz w:val="20"/>
                <w:szCs w:val="20"/>
              </w:rPr>
              <w:t>9</w:t>
            </w:r>
          </w:p>
        </w:tc>
        <w:tc>
          <w:tcPr>
            <w:tcW w:w="2551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Приготовление микропрепарата кожицы чешуи лука</w:t>
            </w:r>
          </w:p>
        </w:tc>
        <w:tc>
          <w:tcPr>
            <w:tcW w:w="2410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Представление о единстве живой природы на основании знаний о клеточном строении всех живых организмов</w:t>
            </w:r>
          </w:p>
        </w:tc>
        <w:tc>
          <w:tcPr>
            <w:tcW w:w="4536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Style w:val="21"/>
                <w:rFonts w:ascii="Times New Roman" w:eastAsia="Courier New" w:hAnsi="Times New Roman" w:cs="Times New Roman"/>
              </w:rPr>
            </w:pPr>
            <w:r w:rsidRPr="0047415B">
              <w:rPr>
                <w:rStyle w:val="a6"/>
                <w:rFonts w:ascii="Times New Roman" w:eastAsia="Courier New" w:hAnsi="Times New Roman" w:cs="Times New Roman"/>
                <w:u w:val="single"/>
              </w:rPr>
              <w:t xml:space="preserve">Познавательные </w:t>
            </w:r>
            <w:proofErr w:type="spellStart"/>
            <w:r w:rsidRPr="0047415B">
              <w:rPr>
                <w:rStyle w:val="a6"/>
                <w:rFonts w:ascii="Times New Roman" w:eastAsia="Courier New" w:hAnsi="Times New Roman" w:cs="Times New Roman"/>
                <w:u w:val="single"/>
              </w:rPr>
              <w:t>УУД</w:t>
            </w:r>
            <w:proofErr w:type="gramStart"/>
            <w:r w:rsidRPr="0047415B">
              <w:rPr>
                <w:rStyle w:val="a6"/>
                <w:rFonts w:ascii="Times New Roman" w:eastAsia="Courier New" w:hAnsi="Times New Roman" w:cs="Times New Roman"/>
                <w:u w:val="single"/>
              </w:rPr>
              <w:t>:</w:t>
            </w:r>
            <w:r w:rsidRPr="0047415B">
              <w:rPr>
                <w:rStyle w:val="21"/>
                <w:rFonts w:ascii="Times New Roman" w:eastAsia="Courier New" w:hAnsi="Times New Roman" w:cs="Times New Roman"/>
              </w:rPr>
              <w:t>о</w:t>
            </w:r>
            <w:proofErr w:type="gramEnd"/>
            <w:r w:rsidRPr="0047415B">
              <w:rPr>
                <w:rStyle w:val="21"/>
                <w:rFonts w:ascii="Times New Roman" w:eastAsia="Courier New" w:hAnsi="Times New Roman" w:cs="Times New Roman"/>
              </w:rPr>
              <w:t>владение</w:t>
            </w:r>
            <w:proofErr w:type="spellEnd"/>
            <w:r w:rsidRPr="0047415B">
              <w:rPr>
                <w:rStyle w:val="21"/>
                <w:rFonts w:ascii="Times New Roman" w:eastAsia="Courier New" w:hAnsi="Times New Roman" w:cs="Times New Roman"/>
              </w:rPr>
              <w:t xml:space="preserve"> умением оценивать информацию, выделять в ней главное. Приобретение элементарных навыков работы с приборами.</w:t>
            </w:r>
          </w:p>
          <w:p w:rsidR="00EF1E35" w:rsidRPr="0047415B" w:rsidRDefault="00EF1E35" w:rsidP="00BE4515">
            <w:pPr>
              <w:spacing w:after="0" w:line="240" w:lineRule="auto"/>
              <w:rPr>
                <w:rStyle w:val="21"/>
                <w:rFonts w:ascii="Times New Roman" w:eastAsia="Courier New" w:hAnsi="Times New Roman" w:cs="Times New Roman"/>
              </w:rPr>
            </w:pPr>
            <w:r w:rsidRPr="0047415B">
              <w:rPr>
                <w:rStyle w:val="a6"/>
                <w:rFonts w:ascii="Times New Roman" w:eastAsia="Courier New" w:hAnsi="Times New Roman" w:cs="Times New Roman"/>
                <w:u w:val="single"/>
              </w:rPr>
              <w:t xml:space="preserve">Личностные </w:t>
            </w:r>
            <w:proofErr w:type="spellStart"/>
            <w:r w:rsidRPr="0047415B">
              <w:rPr>
                <w:rStyle w:val="a6"/>
                <w:rFonts w:ascii="Times New Roman" w:eastAsia="Courier New" w:hAnsi="Times New Roman" w:cs="Times New Roman"/>
                <w:u w:val="single"/>
              </w:rPr>
              <w:t>УУД</w:t>
            </w:r>
            <w:proofErr w:type="gramStart"/>
            <w:r w:rsidRPr="0047415B">
              <w:rPr>
                <w:rStyle w:val="a6"/>
                <w:rFonts w:ascii="Times New Roman" w:eastAsia="Courier New" w:hAnsi="Times New Roman" w:cs="Times New Roman"/>
                <w:u w:val="single"/>
              </w:rPr>
              <w:t>:</w:t>
            </w:r>
            <w:r w:rsidRPr="0047415B">
              <w:rPr>
                <w:rStyle w:val="21"/>
                <w:rFonts w:ascii="Times New Roman" w:eastAsia="Courier New" w:hAnsi="Times New Roman" w:cs="Times New Roman"/>
              </w:rPr>
              <w:t>п</w:t>
            </w:r>
            <w:proofErr w:type="gramEnd"/>
            <w:r w:rsidR="00142B54" w:rsidRPr="0047415B">
              <w:rPr>
                <w:rStyle w:val="21"/>
                <w:rFonts w:ascii="Times New Roman" w:eastAsia="Courier New" w:hAnsi="Times New Roman" w:cs="Times New Roman"/>
              </w:rPr>
              <w:t>отребность</w:t>
            </w:r>
            <w:proofErr w:type="spellEnd"/>
            <w:r w:rsidR="00142B54" w:rsidRPr="0047415B">
              <w:rPr>
                <w:rStyle w:val="21"/>
                <w:rFonts w:ascii="Times New Roman" w:eastAsia="Courier New" w:hAnsi="Times New Roman" w:cs="Times New Roman"/>
              </w:rPr>
              <w:t xml:space="preserve"> в справедливом оценивании сво</w:t>
            </w:r>
            <w:r w:rsidRPr="0047415B">
              <w:rPr>
                <w:rStyle w:val="21"/>
                <w:rFonts w:ascii="Times New Roman" w:eastAsia="Courier New" w:hAnsi="Times New Roman" w:cs="Times New Roman"/>
              </w:rPr>
              <w:t xml:space="preserve">ей работы и работы одноклассников. 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Style w:val="a6"/>
                <w:rFonts w:ascii="Times New Roman" w:eastAsia="Courier New" w:hAnsi="Times New Roman" w:cs="Times New Roman"/>
                <w:u w:val="single"/>
              </w:rPr>
              <w:t>Регулятивные УУД</w:t>
            </w:r>
            <w:r w:rsidRPr="0047415B">
              <w:rPr>
                <w:rStyle w:val="a6"/>
                <w:rFonts w:ascii="Times New Roman" w:eastAsia="Courier New" w:hAnsi="Times New Roman" w:cs="Times New Roman"/>
              </w:rPr>
              <w:t>:</w:t>
            </w:r>
            <w:r w:rsidRPr="0047415B">
              <w:rPr>
                <w:rStyle w:val="21"/>
                <w:rFonts w:ascii="Times New Roman" w:eastAsia="Courier New" w:hAnsi="Times New Roman" w:cs="Times New Roman"/>
              </w:rPr>
              <w:t xml:space="preserve"> умение организовать выполнен</w:t>
            </w:r>
            <w:r w:rsidR="00142B54" w:rsidRPr="0047415B">
              <w:rPr>
                <w:rStyle w:val="21"/>
                <w:rFonts w:ascii="Times New Roman" w:eastAsia="Courier New" w:hAnsi="Times New Roman" w:cs="Times New Roman"/>
              </w:rPr>
              <w:t>ие заданий учителя. Развитие на</w:t>
            </w:r>
            <w:r w:rsidRPr="0047415B">
              <w:rPr>
                <w:rStyle w:val="21"/>
                <w:rFonts w:ascii="Times New Roman" w:eastAsia="Courier New" w:hAnsi="Times New Roman" w:cs="Times New Roman"/>
              </w:rPr>
              <w:t>выков самооценки и самоанализа.</w:t>
            </w:r>
          </w:p>
          <w:p w:rsidR="00EF1E35" w:rsidRPr="0047415B" w:rsidRDefault="00EF1E35" w:rsidP="00BE4515">
            <w:pPr>
              <w:spacing w:after="0" w:line="240" w:lineRule="auto"/>
              <w:rPr>
                <w:rStyle w:val="21"/>
                <w:rFonts w:ascii="Times New Roman" w:eastAsia="Courier New" w:hAnsi="Times New Roman" w:cs="Times New Roman"/>
              </w:rPr>
            </w:pPr>
            <w:r w:rsidRPr="0047415B">
              <w:rPr>
                <w:rStyle w:val="a6"/>
                <w:rFonts w:ascii="Times New Roman" w:eastAsia="Courier New" w:hAnsi="Times New Roman" w:cs="Times New Roman"/>
                <w:u w:val="single"/>
              </w:rPr>
              <w:t xml:space="preserve">Коммуникативные </w:t>
            </w:r>
            <w:proofErr w:type="spellStart"/>
            <w:r w:rsidRPr="0047415B">
              <w:rPr>
                <w:rStyle w:val="a6"/>
                <w:rFonts w:ascii="Times New Roman" w:eastAsia="Courier New" w:hAnsi="Times New Roman" w:cs="Times New Roman"/>
                <w:u w:val="single"/>
              </w:rPr>
              <w:t>УУД</w:t>
            </w:r>
            <w:proofErr w:type="gramStart"/>
            <w:r w:rsidRPr="0047415B">
              <w:rPr>
                <w:rStyle w:val="a6"/>
                <w:rFonts w:ascii="Times New Roman" w:eastAsia="Courier New" w:hAnsi="Times New Roman" w:cs="Times New Roman"/>
                <w:u w:val="single"/>
              </w:rPr>
              <w:t>:</w:t>
            </w:r>
            <w:r w:rsidRPr="0047415B">
              <w:rPr>
                <w:rStyle w:val="21"/>
                <w:rFonts w:ascii="Times New Roman" w:eastAsia="Courier New" w:hAnsi="Times New Roman" w:cs="Times New Roman"/>
              </w:rPr>
              <w:t>у</w:t>
            </w:r>
            <w:proofErr w:type="gramEnd"/>
            <w:r w:rsidRPr="0047415B">
              <w:rPr>
                <w:rStyle w:val="21"/>
                <w:rFonts w:ascii="Times New Roman" w:eastAsia="Courier New" w:hAnsi="Times New Roman" w:cs="Times New Roman"/>
              </w:rPr>
              <w:t>мение</w:t>
            </w:r>
            <w:proofErr w:type="spellEnd"/>
            <w:r w:rsidRPr="0047415B">
              <w:rPr>
                <w:rStyle w:val="21"/>
                <w:rFonts w:ascii="Times New Roman" w:eastAsia="Courier New" w:hAnsi="Times New Roman" w:cs="Times New Roman"/>
              </w:rPr>
              <w:t xml:space="preserve"> работать в группах, обмениваться информацией с одноклассниками</w:t>
            </w:r>
          </w:p>
        </w:tc>
        <w:tc>
          <w:tcPr>
            <w:tcW w:w="3544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i/>
                <w:sz w:val="20"/>
                <w:szCs w:val="20"/>
              </w:rPr>
              <w:t>Учащиеся должны знать: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строение клетки;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Учащиеся должны уметь: 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определять понятия: «клетка», «оболочка», « цитоплазма», « ядро»,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работать с лупой и микроскопом;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готовить микропрепараты и рассматривать их под микроскопом</w:t>
            </w:r>
          </w:p>
        </w:tc>
        <w:tc>
          <w:tcPr>
            <w:tcW w:w="992" w:type="dxa"/>
          </w:tcPr>
          <w:p w:rsidR="00EF1E35" w:rsidRPr="0047415B" w:rsidRDefault="003C473E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  <w:r w:rsidRPr="0047415B">
              <w:rPr>
                <w:b w:val="0"/>
                <w:sz w:val="20"/>
                <w:szCs w:val="20"/>
              </w:rPr>
              <w:t>9</w:t>
            </w:r>
            <w:r w:rsidR="00E03E81" w:rsidRPr="0047415B">
              <w:rPr>
                <w:b w:val="0"/>
                <w:sz w:val="20"/>
                <w:szCs w:val="20"/>
              </w:rPr>
              <w:t>.11</w:t>
            </w:r>
          </w:p>
        </w:tc>
        <w:tc>
          <w:tcPr>
            <w:tcW w:w="850" w:type="dxa"/>
          </w:tcPr>
          <w:p w:rsidR="00EF1E35" w:rsidRPr="0047415B" w:rsidRDefault="00EF1E35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</w:p>
        </w:tc>
      </w:tr>
      <w:tr w:rsidR="00EF1E35" w:rsidRPr="0047415B" w:rsidTr="003C473E">
        <w:tc>
          <w:tcPr>
            <w:tcW w:w="534" w:type="dxa"/>
          </w:tcPr>
          <w:p w:rsidR="00EF1E35" w:rsidRPr="0047415B" w:rsidRDefault="00EF1E35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  <w:r w:rsidRPr="0047415B">
              <w:rPr>
                <w:b w:val="0"/>
                <w:sz w:val="20"/>
                <w:szCs w:val="20"/>
              </w:rPr>
              <w:t>10</w:t>
            </w:r>
          </w:p>
        </w:tc>
        <w:tc>
          <w:tcPr>
            <w:tcW w:w="2551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Пластиды</w:t>
            </w:r>
          </w:p>
        </w:tc>
        <w:tc>
          <w:tcPr>
            <w:tcW w:w="2410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Представление о единстве живой природы на основании знаний о клеточном строении всех живых организмов</w:t>
            </w:r>
          </w:p>
        </w:tc>
        <w:tc>
          <w:tcPr>
            <w:tcW w:w="4536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Style w:val="21"/>
                <w:rFonts w:ascii="Times New Roman" w:eastAsia="Courier New" w:hAnsi="Times New Roman" w:cs="Times New Roman"/>
              </w:rPr>
            </w:pPr>
            <w:r w:rsidRPr="0047415B">
              <w:rPr>
                <w:rStyle w:val="a6"/>
                <w:rFonts w:ascii="Times New Roman" w:eastAsia="Courier New" w:hAnsi="Times New Roman" w:cs="Times New Roman"/>
                <w:u w:val="single"/>
              </w:rPr>
              <w:t xml:space="preserve">Познавательные </w:t>
            </w:r>
            <w:proofErr w:type="spellStart"/>
            <w:r w:rsidRPr="0047415B">
              <w:rPr>
                <w:rStyle w:val="a6"/>
                <w:rFonts w:ascii="Times New Roman" w:eastAsia="Courier New" w:hAnsi="Times New Roman" w:cs="Times New Roman"/>
                <w:u w:val="single"/>
              </w:rPr>
              <w:t>УУД</w:t>
            </w:r>
            <w:proofErr w:type="gramStart"/>
            <w:r w:rsidRPr="0047415B">
              <w:rPr>
                <w:rStyle w:val="a6"/>
                <w:rFonts w:ascii="Times New Roman" w:eastAsia="Courier New" w:hAnsi="Times New Roman" w:cs="Times New Roman"/>
                <w:u w:val="single"/>
              </w:rPr>
              <w:t>:</w:t>
            </w:r>
            <w:r w:rsidR="00142B54" w:rsidRPr="0047415B">
              <w:rPr>
                <w:rStyle w:val="21"/>
                <w:rFonts w:ascii="Times New Roman" w:eastAsia="Courier New" w:hAnsi="Times New Roman" w:cs="Times New Roman"/>
              </w:rPr>
              <w:t>о</w:t>
            </w:r>
            <w:proofErr w:type="gramEnd"/>
            <w:r w:rsidR="00142B54" w:rsidRPr="0047415B">
              <w:rPr>
                <w:rStyle w:val="21"/>
                <w:rFonts w:ascii="Times New Roman" w:eastAsia="Courier New" w:hAnsi="Times New Roman" w:cs="Times New Roman"/>
              </w:rPr>
              <w:t>владение</w:t>
            </w:r>
            <w:proofErr w:type="spellEnd"/>
            <w:r w:rsidR="00142B54" w:rsidRPr="0047415B">
              <w:rPr>
                <w:rStyle w:val="21"/>
                <w:rFonts w:ascii="Times New Roman" w:eastAsia="Courier New" w:hAnsi="Times New Roman" w:cs="Times New Roman"/>
              </w:rPr>
              <w:t xml:space="preserve"> умением оценивать информа</w:t>
            </w:r>
            <w:r w:rsidRPr="0047415B">
              <w:rPr>
                <w:rStyle w:val="21"/>
                <w:rFonts w:ascii="Times New Roman" w:eastAsia="Courier New" w:hAnsi="Times New Roman" w:cs="Times New Roman"/>
              </w:rPr>
              <w:t>цию, выделять в ней главное. Приобретение элементарных навыков работы с приборами.</w:t>
            </w:r>
          </w:p>
          <w:p w:rsidR="00EF1E35" w:rsidRPr="0047415B" w:rsidRDefault="00EF1E35" w:rsidP="00BE4515">
            <w:pPr>
              <w:spacing w:after="0" w:line="240" w:lineRule="auto"/>
              <w:rPr>
                <w:rStyle w:val="21"/>
                <w:rFonts w:ascii="Times New Roman" w:eastAsia="Courier New" w:hAnsi="Times New Roman" w:cs="Times New Roman"/>
              </w:rPr>
            </w:pPr>
            <w:r w:rsidRPr="0047415B">
              <w:rPr>
                <w:rStyle w:val="a6"/>
                <w:rFonts w:ascii="Times New Roman" w:eastAsia="Courier New" w:hAnsi="Times New Roman" w:cs="Times New Roman"/>
                <w:u w:val="single"/>
              </w:rPr>
              <w:t xml:space="preserve">Личностные </w:t>
            </w:r>
            <w:proofErr w:type="spellStart"/>
            <w:r w:rsidRPr="0047415B">
              <w:rPr>
                <w:rStyle w:val="a6"/>
                <w:rFonts w:ascii="Times New Roman" w:eastAsia="Courier New" w:hAnsi="Times New Roman" w:cs="Times New Roman"/>
                <w:u w:val="single"/>
              </w:rPr>
              <w:t>УУД</w:t>
            </w:r>
            <w:proofErr w:type="gramStart"/>
            <w:r w:rsidRPr="0047415B">
              <w:rPr>
                <w:rStyle w:val="a6"/>
                <w:rFonts w:ascii="Times New Roman" w:eastAsia="Courier New" w:hAnsi="Times New Roman" w:cs="Times New Roman"/>
                <w:u w:val="single"/>
              </w:rPr>
              <w:t>:</w:t>
            </w:r>
            <w:r w:rsidR="00142B54" w:rsidRPr="0047415B">
              <w:rPr>
                <w:rStyle w:val="21"/>
                <w:rFonts w:ascii="Times New Roman" w:eastAsia="Courier New" w:hAnsi="Times New Roman" w:cs="Times New Roman"/>
              </w:rPr>
              <w:t>п</w:t>
            </w:r>
            <w:proofErr w:type="gramEnd"/>
            <w:r w:rsidR="00142B54" w:rsidRPr="0047415B">
              <w:rPr>
                <w:rStyle w:val="21"/>
                <w:rFonts w:ascii="Times New Roman" w:eastAsia="Courier New" w:hAnsi="Times New Roman" w:cs="Times New Roman"/>
              </w:rPr>
              <w:t>отребность</w:t>
            </w:r>
            <w:proofErr w:type="spellEnd"/>
            <w:r w:rsidR="00142B54" w:rsidRPr="0047415B">
              <w:rPr>
                <w:rStyle w:val="21"/>
                <w:rFonts w:ascii="Times New Roman" w:eastAsia="Courier New" w:hAnsi="Times New Roman" w:cs="Times New Roman"/>
              </w:rPr>
              <w:t xml:space="preserve"> в спра</w:t>
            </w:r>
            <w:r w:rsidRPr="0047415B">
              <w:rPr>
                <w:rStyle w:val="21"/>
                <w:rFonts w:ascii="Times New Roman" w:eastAsia="Courier New" w:hAnsi="Times New Roman" w:cs="Times New Roman"/>
              </w:rPr>
              <w:t xml:space="preserve">ведливом оценивании своей работы и работы одноклассников. 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Style w:val="a6"/>
                <w:rFonts w:ascii="Times New Roman" w:eastAsia="Courier New" w:hAnsi="Times New Roman" w:cs="Times New Roman"/>
                <w:u w:val="single"/>
              </w:rPr>
              <w:t>Регулятивные УУД</w:t>
            </w:r>
            <w:r w:rsidRPr="0047415B">
              <w:rPr>
                <w:rStyle w:val="a6"/>
                <w:rFonts w:ascii="Times New Roman" w:eastAsia="Courier New" w:hAnsi="Times New Roman" w:cs="Times New Roman"/>
              </w:rPr>
              <w:t>:</w:t>
            </w:r>
            <w:r w:rsidRPr="0047415B">
              <w:rPr>
                <w:rStyle w:val="21"/>
                <w:rFonts w:ascii="Times New Roman" w:eastAsia="Courier New" w:hAnsi="Times New Roman" w:cs="Times New Roman"/>
              </w:rPr>
              <w:t xml:space="preserve"> умение организовать выполнен</w:t>
            </w:r>
            <w:r w:rsidR="00142B54" w:rsidRPr="0047415B">
              <w:rPr>
                <w:rStyle w:val="21"/>
                <w:rFonts w:ascii="Times New Roman" w:eastAsia="Courier New" w:hAnsi="Times New Roman" w:cs="Times New Roman"/>
              </w:rPr>
              <w:t>ие заданий учителя. Развитие на</w:t>
            </w:r>
            <w:r w:rsidRPr="0047415B">
              <w:rPr>
                <w:rStyle w:val="21"/>
                <w:rFonts w:ascii="Times New Roman" w:eastAsia="Courier New" w:hAnsi="Times New Roman" w:cs="Times New Roman"/>
              </w:rPr>
              <w:t>выков самооценки и самоанализа.</w:t>
            </w:r>
          </w:p>
          <w:p w:rsidR="00EF1E35" w:rsidRPr="0047415B" w:rsidRDefault="00EF1E35" w:rsidP="00BE4515">
            <w:pPr>
              <w:spacing w:after="0" w:line="240" w:lineRule="auto"/>
              <w:rPr>
                <w:rStyle w:val="21"/>
                <w:rFonts w:ascii="Times New Roman" w:eastAsia="Courier New" w:hAnsi="Times New Roman" w:cs="Times New Roman"/>
              </w:rPr>
            </w:pPr>
            <w:r w:rsidRPr="0047415B">
              <w:rPr>
                <w:rStyle w:val="a6"/>
                <w:rFonts w:ascii="Times New Roman" w:eastAsia="Courier New" w:hAnsi="Times New Roman" w:cs="Times New Roman"/>
                <w:u w:val="single"/>
              </w:rPr>
              <w:t xml:space="preserve">Коммуникативные </w:t>
            </w:r>
            <w:proofErr w:type="spellStart"/>
            <w:r w:rsidRPr="0047415B">
              <w:rPr>
                <w:rStyle w:val="a6"/>
                <w:rFonts w:ascii="Times New Roman" w:eastAsia="Courier New" w:hAnsi="Times New Roman" w:cs="Times New Roman"/>
                <w:u w:val="single"/>
              </w:rPr>
              <w:t>УУД</w:t>
            </w:r>
            <w:proofErr w:type="gramStart"/>
            <w:r w:rsidRPr="0047415B">
              <w:rPr>
                <w:rStyle w:val="a6"/>
                <w:rFonts w:ascii="Times New Roman" w:eastAsia="Courier New" w:hAnsi="Times New Roman" w:cs="Times New Roman"/>
                <w:u w:val="single"/>
              </w:rPr>
              <w:t>:</w:t>
            </w:r>
            <w:r w:rsidRPr="0047415B">
              <w:rPr>
                <w:rStyle w:val="21"/>
                <w:rFonts w:ascii="Times New Roman" w:eastAsia="Courier New" w:hAnsi="Times New Roman" w:cs="Times New Roman"/>
              </w:rPr>
              <w:t>у</w:t>
            </w:r>
            <w:proofErr w:type="gramEnd"/>
            <w:r w:rsidRPr="0047415B">
              <w:rPr>
                <w:rStyle w:val="21"/>
                <w:rFonts w:ascii="Times New Roman" w:eastAsia="Courier New" w:hAnsi="Times New Roman" w:cs="Times New Roman"/>
              </w:rPr>
              <w:t>мение</w:t>
            </w:r>
            <w:proofErr w:type="spellEnd"/>
            <w:r w:rsidRPr="0047415B">
              <w:rPr>
                <w:rStyle w:val="21"/>
                <w:rFonts w:ascii="Times New Roman" w:eastAsia="Courier New" w:hAnsi="Times New Roman" w:cs="Times New Roman"/>
              </w:rPr>
              <w:t xml:space="preserve"> работать в группах, обмениваться информацией с одноклассниками</w:t>
            </w:r>
          </w:p>
        </w:tc>
        <w:tc>
          <w:tcPr>
            <w:tcW w:w="3544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i/>
                <w:sz w:val="20"/>
                <w:szCs w:val="20"/>
              </w:rPr>
              <w:t>Учащиеся должны знать: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строение клетки;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Учащиеся должны уметь: </w:t>
            </w:r>
          </w:p>
          <w:p w:rsidR="00142B54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определять понятия: «клетка», «оболочка»,</w:t>
            </w:r>
          </w:p>
          <w:p w:rsidR="00EF1E35" w:rsidRPr="0047415B" w:rsidRDefault="00142B54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 « ци</w:t>
            </w:r>
            <w:r w:rsidR="00EF1E35" w:rsidRPr="0047415B">
              <w:rPr>
                <w:rFonts w:ascii="Times New Roman" w:hAnsi="Times New Roman" w:cs="Times New Roman"/>
                <w:sz w:val="20"/>
                <w:szCs w:val="20"/>
              </w:rPr>
              <w:t>топ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лазма», « ядро», «ядрышко», «вакуоли», « пластиды», « хлоро</w:t>
            </w:r>
            <w:r w:rsidR="00EF1E35" w:rsidRPr="0047415B">
              <w:rPr>
                <w:rFonts w:ascii="Times New Roman" w:hAnsi="Times New Roman" w:cs="Times New Roman"/>
                <w:sz w:val="20"/>
                <w:szCs w:val="20"/>
              </w:rPr>
              <w:t>пласты», «пигменты», «хлорофилл»;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- работать с лупой и </w:t>
            </w:r>
            <w:proofErr w:type="spellStart"/>
            <w:proofErr w:type="gramStart"/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микро-скопом</w:t>
            </w:r>
            <w:proofErr w:type="spellEnd"/>
            <w:proofErr w:type="gramEnd"/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- готовить </w:t>
            </w:r>
            <w:proofErr w:type="spellStart"/>
            <w:proofErr w:type="gramStart"/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микро-препараты</w:t>
            </w:r>
            <w:proofErr w:type="spellEnd"/>
            <w:proofErr w:type="gramEnd"/>
            <w:r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 и рассматривать их под микроскопом;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 - распознавать различные части клетки</w:t>
            </w:r>
            <w:r w:rsidRPr="0047415B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EF1E35" w:rsidRPr="0047415B" w:rsidRDefault="003C473E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  <w:r w:rsidRPr="0047415B">
              <w:rPr>
                <w:b w:val="0"/>
                <w:sz w:val="20"/>
                <w:szCs w:val="20"/>
              </w:rPr>
              <w:t>16</w:t>
            </w:r>
            <w:r w:rsidR="00E03E81" w:rsidRPr="0047415B">
              <w:rPr>
                <w:b w:val="0"/>
                <w:sz w:val="20"/>
                <w:szCs w:val="20"/>
              </w:rPr>
              <w:t>.11</w:t>
            </w:r>
          </w:p>
        </w:tc>
        <w:tc>
          <w:tcPr>
            <w:tcW w:w="850" w:type="dxa"/>
          </w:tcPr>
          <w:p w:rsidR="00EF1E35" w:rsidRPr="0047415B" w:rsidRDefault="00EF1E35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  <w:lang w:val="en-US"/>
              </w:rPr>
            </w:pPr>
          </w:p>
        </w:tc>
      </w:tr>
      <w:tr w:rsidR="00EF1E35" w:rsidRPr="0047415B" w:rsidTr="003C473E">
        <w:tc>
          <w:tcPr>
            <w:tcW w:w="534" w:type="dxa"/>
          </w:tcPr>
          <w:p w:rsidR="00EF1E35" w:rsidRPr="0047415B" w:rsidRDefault="00EF1E35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  <w:r w:rsidRPr="0047415B">
              <w:rPr>
                <w:b w:val="0"/>
                <w:sz w:val="20"/>
                <w:szCs w:val="20"/>
              </w:rPr>
              <w:t>11</w:t>
            </w:r>
          </w:p>
        </w:tc>
        <w:tc>
          <w:tcPr>
            <w:tcW w:w="2551" w:type="dxa"/>
            <w:vMerge w:val="restart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Химический состав клетки: неорганические и органические вещества</w:t>
            </w:r>
          </w:p>
        </w:tc>
        <w:tc>
          <w:tcPr>
            <w:tcW w:w="2410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Представление о единстве живой природы на основании знаний о химическом составе  клетки.</w:t>
            </w:r>
          </w:p>
        </w:tc>
        <w:tc>
          <w:tcPr>
            <w:tcW w:w="4536" w:type="dxa"/>
          </w:tcPr>
          <w:p w:rsidR="00142B54" w:rsidRPr="0047415B" w:rsidRDefault="00EF1E35" w:rsidP="00BE4515">
            <w:pPr>
              <w:pStyle w:val="41"/>
              <w:shd w:val="clear" w:color="auto" w:fill="auto"/>
              <w:tabs>
                <w:tab w:val="left" w:pos="1456"/>
              </w:tabs>
              <w:snapToGrid w:val="0"/>
              <w:spacing w:before="0" w:line="240" w:lineRule="auto"/>
              <w:ind w:firstLine="0"/>
              <w:jc w:val="left"/>
              <w:rPr>
                <w:rStyle w:val="21"/>
              </w:rPr>
            </w:pPr>
            <w:proofErr w:type="gramStart"/>
            <w:r w:rsidRPr="0047415B">
              <w:rPr>
                <w:rStyle w:val="a6"/>
                <w:rFonts w:eastAsia="Verdana"/>
                <w:u w:val="single"/>
              </w:rPr>
              <w:t>Познавательные</w:t>
            </w:r>
            <w:proofErr w:type="gramEnd"/>
            <w:r w:rsidRPr="0047415B">
              <w:rPr>
                <w:rStyle w:val="a6"/>
                <w:rFonts w:eastAsia="Verdana"/>
                <w:u w:val="single"/>
              </w:rPr>
              <w:t xml:space="preserve"> УУД</w:t>
            </w:r>
            <w:r w:rsidRPr="0047415B">
              <w:rPr>
                <w:rStyle w:val="a6"/>
                <w:rFonts w:eastAsia="Verdana"/>
              </w:rPr>
              <w:t xml:space="preserve">: </w:t>
            </w:r>
            <w:r w:rsidRPr="0047415B">
              <w:rPr>
                <w:rStyle w:val="21"/>
              </w:rPr>
              <w:t>умение выде</w:t>
            </w:r>
            <w:r w:rsidR="00142B54" w:rsidRPr="0047415B">
              <w:rPr>
                <w:rStyle w:val="21"/>
              </w:rPr>
              <w:t>лять</w:t>
            </w:r>
          </w:p>
          <w:p w:rsidR="00EF1E35" w:rsidRPr="0047415B" w:rsidRDefault="00142B54" w:rsidP="00BE4515">
            <w:pPr>
              <w:pStyle w:val="41"/>
              <w:shd w:val="clear" w:color="auto" w:fill="auto"/>
              <w:tabs>
                <w:tab w:val="left" w:pos="1456"/>
              </w:tabs>
              <w:snapToGrid w:val="0"/>
              <w:spacing w:before="0" w:line="240" w:lineRule="auto"/>
              <w:ind w:firstLine="0"/>
              <w:jc w:val="left"/>
              <w:rPr>
                <w:rStyle w:val="21"/>
              </w:rPr>
            </w:pPr>
            <w:r w:rsidRPr="0047415B">
              <w:rPr>
                <w:rStyle w:val="21"/>
              </w:rPr>
              <w:t xml:space="preserve"> главное в тексте, структу</w:t>
            </w:r>
            <w:r w:rsidR="00EF1E35" w:rsidRPr="0047415B">
              <w:rPr>
                <w:rStyle w:val="21"/>
              </w:rPr>
              <w:t>рировать</w:t>
            </w:r>
            <w:r w:rsidRPr="0047415B">
              <w:rPr>
                <w:rStyle w:val="21"/>
              </w:rPr>
              <w:t xml:space="preserve"> учебный материал, грамотно фор</w:t>
            </w:r>
            <w:r w:rsidR="00EF1E35" w:rsidRPr="0047415B">
              <w:rPr>
                <w:rStyle w:val="21"/>
              </w:rPr>
              <w:t xml:space="preserve">мулировать вопросы, умение работать с </w:t>
            </w:r>
            <w:proofErr w:type="spellStart"/>
            <w:proofErr w:type="gramStart"/>
            <w:r w:rsidR="00EF1E35" w:rsidRPr="0047415B">
              <w:rPr>
                <w:rStyle w:val="21"/>
              </w:rPr>
              <w:t>раз-личными</w:t>
            </w:r>
            <w:proofErr w:type="spellEnd"/>
            <w:proofErr w:type="gramEnd"/>
            <w:r w:rsidR="00EF1E35" w:rsidRPr="0047415B">
              <w:rPr>
                <w:rStyle w:val="21"/>
              </w:rPr>
              <w:t xml:space="preserve"> источниками информации, готовить сообщения и </w:t>
            </w:r>
            <w:r w:rsidRPr="0047415B">
              <w:rPr>
                <w:rStyle w:val="21"/>
              </w:rPr>
              <w:t>презен</w:t>
            </w:r>
            <w:r w:rsidR="00EF1E35" w:rsidRPr="0047415B">
              <w:rPr>
                <w:rStyle w:val="21"/>
              </w:rPr>
              <w:t>тации, представлять результаты работы классу.</w:t>
            </w:r>
          </w:p>
          <w:p w:rsidR="00EF1E35" w:rsidRPr="0047415B" w:rsidRDefault="00EF1E35" w:rsidP="00BE4515">
            <w:pPr>
              <w:pStyle w:val="41"/>
              <w:shd w:val="clear" w:color="auto" w:fill="auto"/>
              <w:spacing w:before="0" w:line="240" w:lineRule="auto"/>
              <w:ind w:firstLine="0"/>
              <w:jc w:val="left"/>
              <w:rPr>
                <w:rStyle w:val="21"/>
              </w:rPr>
            </w:pPr>
            <w:proofErr w:type="gramStart"/>
            <w:r w:rsidRPr="0047415B">
              <w:rPr>
                <w:rStyle w:val="a6"/>
                <w:rFonts w:eastAsia="Verdana"/>
                <w:u w:val="single"/>
              </w:rPr>
              <w:t>Личностные</w:t>
            </w:r>
            <w:proofErr w:type="gramEnd"/>
            <w:r w:rsidRPr="0047415B">
              <w:rPr>
                <w:rStyle w:val="a6"/>
                <w:rFonts w:eastAsia="Verdana"/>
                <w:u w:val="single"/>
              </w:rPr>
              <w:t xml:space="preserve"> УУД</w:t>
            </w:r>
            <w:r w:rsidRPr="0047415B">
              <w:rPr>
                <w:rStyle w:val="a6"/>
                <w:rFonts w:eastAsia="Verdana"/>
              </w:rPr>
              <w:t>:</w:t>
            </w:r>
            <w:r w:rsidRPr="0047415B">
              <w:rPr>
                <w:rStyle w:val="21"/>
              </w:rPr>
              <w:t xml:space="preserve"> уме</w:t>
            </w:r>
            <w:r w:rsidRPr="0047415B">
              <w:rPr>
                <w:rStyle w:val="21"/>
              </w:rPr>
              <w:softHyphen/>
              <w:t>ние соблюдать дисцип</w:t>
            </w:r>
            <w:r w:rsidRPr="0047415B">
              <w:rPr>
                <w:rStyle w:val="21"/>
              </w:rPr>
              <w:softHyphen/>
              <w:t>лину на уроке, уважи</w:t>
            </w:r>
            <w:r w:rsidRPr="0047415B">
              <w:rPr>
                <w:rStyle w:val="21"/>
              </w:rPr>
              <w:softHyphen/>
              <w:t xml:space="preserve">тельно </w:t>
            </w:r>
            <w:r w:rsidR="00142B54" w:rsidRPr="0047415B">
              <w:rPr>
                <w:rStyle w:val="21"/>
              </w:rPr>
              <w:t>относиться к учителю и одноклас</w:t>
            </w:r>
            <w:r w:rsidRPr="0047415B">
              <w:rPr>
                <w:rStyle w:val="21"/>
              </w:rPr>
              <w:t>сникам.</w:t>
            </w:r>
          </w:p>
          <w:p w:rsidR="00EF1E35" w:rsidRPr="0047415B" w:rsidRDefault="00EF1E35" w:rsidP="00BE4515">
            <w:pPr>
              <w:pStyle w:val="41"/>
              <w:shd w:val="clear" w:color="auto" w:fill="auto"/>
              <w:spacing w:before="0" w:line="240" w:lineRule="auto"/>
              <w:ind w:firstLine="0"/>
              <w:jc w:val="left"/>
              <w:rPr>
                <w:rStyle w:val="21"/>
              </w:rPr>
            </w:pPr>
            <w:r w:rsidRPr="0047415B">
              <w:rPr>
                <w:rStyle w:val="a6"/>
                <w:rFonts w:eastAsia="Verdana"/>
                <w:u w:val="single"/>
              </w:rPr>
              <w:t>Регулятивные УУД</w:t>
            </w:r>
            <w:r w:rsidRPr="0047415B">
              <w:rPr>
                <w:rStyle w:val="a6"/>
                <w:rFonts w:eastAsia="Verdana"/>
              </w:rPr>
              <w:t>.</w:t>
            </w:r>
            <w:r w:rsidRPr="0047415B">
              <w:rPr>
                <w:rStyle w:val="21"/>
              </w:rPr>
              <w:t xml:space="preserve"> уме</w:t>
            </w:r>
            <w:r w:rsidRPr="0047415B">
              <w:rPr>
                <w:rStyle w:val="21"/>
              </w:rPr>
              <w:softHyphen/>
              <w:t>ние</w:t>
            </w:r>
            <w:r w:rsidR="00142B54" w:rsidRPr="0047415B">
              <w:rPr>
                <w:rStyle w:val="21"/>
              </w:rPr>
              <w:t xml:space="preserve"> планировать свою работу при выполнении заданий учи</w:t>
            </w:r>
            <w:r w:rsidRPr="0047415B">
              <w:rPr>
                <w:rStyle w:val="21"/>
              </w:rPr>
              <w:t>теля, делать выводы по результатам работы.</w:t>
            </w:r>
          </w:p>
          <w:p w:rsidR="00EF1E35" w:rsidRPr="0047415B" w:rsidRDefault="00EF1E35" w:rsidP="00BE4515">
            <w:pPr>
              <w:spacing w:after="0" w:line="240" w:lineRule="auto"/>
              <w:rPr>
                <w:rStyle w:val="21"/>
                <w:rFonts w:ascii="Times New Roman" w:eastAsiaTheme="minorEastAsia" w:hAnsi="Times New Roman" w:cs="Times New Roman"/>
              </w:rPr>
            </w:pPr>
            <w:r w:rsidRPr="0047415B">
              <w:rPr>
                <w:rStyle w:val="a6"/>
                <w:rFonts w:ascii="Times New Roman" w:eastAsia="Verdana" w:hAnsi="Times New Roman" w:cs="Times New Roman"/>
                <w:u w:val="single"/>
              </w:rPr>
              <w:t>Коммуникативные УУД</w:t>
            </w:r>
            <w:r w:rsidRPr="0047415B">
              <w:rPr>
                <w:rStyle w:val="a6"/>
                <w:rFonts w:ascii="Times New Roman" w:eastAsia="Verdana" w:hAnsi="Times New Roman" w:cs="Times New Roman"/>
              </w:rPr>
              <w:t xml:space="preserve">. </w:t>
            </w:r>
            <w:r w:rsidRPr="0047415B">
              <w:rPr>
                <w:rStyle w:val="21"/>
                <w:rFonts w:ascii="Times New Roman" w:eastAsiaTheme="minorEastAsia" w:hAnsi="Times New Roman" w:cs="Times New Roman"/>
              </w:rPr>
              <w:t>умение слушать учителя, высказывать свое мнение</w:t>
            </w:r>
          </w:p>
        </w:tc>
        <w:tc>
          <w:tcPr>
            <w:tcW w:w="3544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i/>
                <w:sz w:val="20"/>
                <w:szCs w:val="20"/>
              </w:rPr>
              <w:t>Учащиеся должны знать: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химический состав клетки;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Учащиеся должны уметь: 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определять понятия: «химический состав», «неорганические вещества», «органические вещества».</w:t>
            </w:r>
          </w:p>
          <w:p w:rsidR="00EF1E35" w:rsidRPr="0047415B" w:rsidRDefault="00EF1E35" w:rsidP="00BE4515">
            <w:pPr>
              <w:pStyle w:val="41"/>
              <w:shd w:val="clear" w:color="auto" w:fill="auto"/>
              <w:spacing w:before="0" w:line="240" w:lineRule="auto"/>
              <w:ind w:firstLine="0"/>
              <w:jc w:val="left"/>
            </w:pPr>
          </w:p>
        </w:tc>
        <w:tc>
          <w:tcPr>
            <w:tcW w:w="992" w:type="dxa"/>
          </w:tcPr>
          <w:p w:rsidR="00EF1E35" w:rsidRPr="0047415B" w:rsidRDefault="003C473E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  <w:r w:rsidRPr="0047415B">
              <w:rPr>
                <w:b w:val="0"/>
                <w:sz w:val="20"/>
                <w:szCs w:val="20"/>
              </w:rPr>
              <w:t>23</w:t>
            </w:r>
            <w:r w:rsidR="00E03E81" w:rsidRPr="0047415B">
              <w:rPr>
                <w:b w:val="0"/>
                <w:sz w:val="20"/>
                <w:szCs w:val="20"/>
              </w:rPr>
              <w:t>.11</w:t>
            </w:r>
          </w:p>
        </w:tc>
        <w:tc>
          <w:tcPr>
            <w:tcW w:w="850" w:type="dxa"/>
          </w:tcPr>
          <w:p w:rsidR="00EF1E35" w:rsidRPr="0047415B" w:rsidRDefault="00EF1E35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</w:p>
        </w:tc>
      </w:tr>
      <w:tr w:rsidR="00EF1E35" w:rsidRPr="0047415B" w:rsidTr="003C473E">
        <w:tc>
          <w:tcPr>
            <w:tcW w:w="534" w:type="dxa"/>
          </w:tcPr>
          <w:p w:rsidR="00EF1E35" w:rsidRPr="0047415B" w:rsidRDefault="00EF1E35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  <w:r w:rsidRPr="0047415B">
              <w:rPr>
                <w:b w:val="0"/>
                <w:sz w:val="20"/>
                <w:szCs w:val="20"/>
              </w:rPr>
              <w:t>12</w:t>
            </w:r>
          </w:p>
        </w:tc>
        <w:tc>
          <w:tcPr>
            <w:tcW w:w="2551" w:type="dxa"/>
            <w:vMerge/>
          </w:tcPr>
          <w:p w:rsidR="00EF1E35" w:rsidRPr="0047415B" w:rsidRDefault="00EF1E35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</w:p>
        </w:tc>
        <w:tc>
          <w:tcPr>
            <w:tcW w:w="2410" w:type="dxa"/>
          </w:tcPr>
          <w:p w:rsidR="00EF1E35" w:rsidRPr="0047415B" w:rsidRDefault="00142B54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Понимание сложности строения жи</w:t>
            </w:r>
            <w:r w:rsidR="00EF1E35" w:rsidRPr="0047415B">
              <w:rPr>
                <w:rFonts w:ascii="Times New Roman" w:hAnsi="Times New Roman" w:cs="Times New Roman"/>
                <w:sz w:val="20"/>
                <w:szCs w:val="20"/>
              </w:rPr>
              <w:t>вых организмов,</w:t>
            </w:r>
          </w:p>
          <w:p w:rsidR="00EF1E35" w:rsidRPr="0047415B" w:rsidRDefault="00142B54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осмысление важности для живых орга</w:t>
            </w:r>
            <w:r w:rsidR="00EF1E35" w:rsidRPr="0047415B">
              <w:rPr>
                <w:rFonts w:ascii="Times New Roman" w:hAnsi="Times New Roman" w:cs="Times New Roman"/>
                <w:sz w:val="20"/>
                <w:szCs w:val="20"/>
              </w:rPr>
              <w:t>низмов процессов дыхания и питания.</w:t>
            </w:r>
          </w:p>
        </w:tc>
        <w:tc>
          <w:tcPr>
            <w:tcW w:w="4536" w:type="dxa"/>
          </w:tcPr>
          <w:p w:rsidR="00EF1E35" w:rsidRPr="0047415B" w:rsidRDefault="00EF1E35" w:rsidP="00BE4515">
            <w:pPr>
              <w:pStyle w:val="41"/>
              <w:shd w:val="clear" w:color="auto" w:fill="auto"/>
              <w:snapToGrid w:val="0"/>
              <w:spacing w:before="0" w:line="240" w:lineRule="auto"/>
              <w:ind w:firstLine="0"/>
              <w:jc w:val="left"/>
              <w:rPr>
                <w:rStyle w:val="21"/>
              </w:rPr>
            </w:pPr>
            <w:r w:rsidRPr="0047415B">
              <w:rPr>
                <w:rStyle w:val="a6"/>
                <w:rFonts w:eastAsia="Verdana"/>
                <w:u w:val="single"/>
              </w:rPr>
              <w:t>Познавательные УУД</w:t>
            </w:r>
            <w:r w:rsidRPr="0047415B">
              <w:rPr>
                <w:rStyle w:val="a6"/>
                <w:rFonts w:eastAsia="Verdana"/>
              </w:rPr>
              <w:t xml:space="preserve">: </w:t>
            </w:r>
            <w:r w:rsidRPr="0047415B">
              <w:rPr>
                <w:rStyle w:val="21"/>
              </w:rPr>
              <w:t>умение осуществлять поиск нужной</w:t>
            </w:r>
            <w:r w:rsidR="00142B54" w:rsidRPr="0047415B">
              <w:rPr>
                <w:rStyle w:val="21"/>
              </w:rPr>
              <w:t xml:space="preserve"> информа</w:t>
            </w:r>
            <w:r w:rsidRPr="0047415B">
              <w:rPr>
                <w:rStyle w:val="21"/>
              </w:rPr>
              <w:t>ции, выделять главное в тексте, структ</w:t>
            </w:r>
            <w:r w:rsidR="00142B54" w:rsidRPr="0047415B">
              <w:rPr>
                <w:rStyle w:val="21"/>
              </w:rPr>
              <w:t>урировать учебный материал, гра</w:t>
            </w:r>
            <w:r w:rsidRPr="0047415B">
              <w:rPr>
                <w:rStyle w:val="21"/>
              </w:rPr>
              <w:t xml:space="preserve">мотно формулировать вопросы. </w:t>
            </w:r>
          </w:p>
          <w:p w:rsidR="00EF1E35" w:rsidRPr="0047415B" w:rsidRDefault="00EF1E35" w:rsidP="00BE4515">
            <w:pPr>
              <w:pStyle w:val="41"/>
              <w:shd w:val="clear" w:color="auto" w:fill="auto"/>
              <w:snapToGrid w:val="0"/>
              <w:spacing w:before="0" w:line="240" w:lineRule="auto"/>
              <w:ind w:firstLine="0"/>
              <w:jc w:val="left"/>
              <w:rPr>
                <w:rStyle w:val="21"/>
              </w:rPr>
            </w:pPr>
            <w:r w:rsidRPr="0047415B">
              <w:rPr>
                <w:rStyle w:val="a6"/>
                <w:rFonts w:eastAsia="Verdana"/>
                <w:u w:val="single"/>
              </w:rPr>
              <w:t>Личностные УУД</w:t>
            </w:r>
            <w:r w:rsidRPr="0047415B">
              <w:rPr>
                <w:rStyle w:val="a6"/>
                <w:rFonts w:eastAsia="Verdana"/>
              </w:rPr>
              <w:t>:</w:t>
            </w:r>
            <w:r w:rsidRPr="0047415B">
              <w:rPr>
                <w:rStyle w:val="21"/>
              </w:rPr>
              <w:t xml:space="preserve"> умение применять </w:t>
            </w:r>
            <w:proofErr w:type="spellStart"/>
            <w:proofErr w:type="gramStart"/>
            <w:r w:rsidRPr="0047415B">
              <w:rPr>
                <w:rStyle w:val="21"/>
              </w:rPr>
              <w:t>полу-ченные</w:t>
            </w:r>
            <w:proofErr w:type="spellEnd"/>
            <w:proofErr w:type="gramEnd"/>
            <w:r w:rsidRPr="0047415B">
              <w:rPr>
                <w:rStyle w:val="21"/>
              </w:rPr>
              <w:t xml:space="preserve"> знан</w:t>
            </w:r>
            <w:r w:rsidR="00142B54" w:rsidRPr="0047415B">
              <w:rPr>
                <w:rStyle w:val="21"/>
              </w:rPr>
              <w:t>ия в своей практической деятель</w:t>
            </w:r>
            <w:r w:rsidRPr="0047415B">
              <w:rPr>
                <w:rStyle w:val="21"/>
              </w:rPr>
              <w:t>ности.</w:t>
            </w:r>
          </w:p>
          <w:p w:rsidR="00EF1E35" w:rsidRPr="0047415B" w:rsidRDefault="00EF1E35" w:rsidP="00BE4515">
            <w:pPr>
              <w:pStyle w:val="41"/>
              <w:shd w:val="clear" w:color="auto" w:fill="auto"/>
              <w:spacing w:before="0" w:line="240" w:lineRule="auto"/>
              <w:ind w:firstLine="0"/>
              <w:jc w:val="left"/>
              <w:rPr>
                <w:rStyle w:val="21"/>
              </w:rPr>
            </w:pPr>
            <w:r w:rsidRPr="0047415B">
              <w:rPr>
                <w:rStyle w:val="a6"/>
                <w:rFonts w:eastAsia="Verdana"/>
                <w:u w:val="single"/>
              </w:rPr>
              <w:t>Регулятивные УУД:</w:t>
            </w:r>
            <w:r w:rsidRPr="0047415B">
              <w:rPr>
                <w:rStyle w:val="21"/>
              </w:rPr>
              <w:t xml:space="preserve"> умение планировать свою работу при </w:t>
            </w:r>
            <w:proofErr w:type="spellStart"/>
            <w:proofErr w:type="gramStart"/>
            <w:r w:rsidRPr="0047415B">
              <w:rPr>
                <w:rStyle w:val="21"/>
              </w:rPr>
              <w:t>выпол-нении</w:t>
            </w:r>
            <w:proofErr w:type="spellEnd"/>
            <w:proofErr w:type="gramEnd"/>
            <w:r w:rsidRPr="0047415B">
              <w:rPr>
                <w:rStyle w:val="21"/>
              </w:rPr>
              <w:t xml:space="preserve"> заданий учителя, делать выводы по </w:t>
            </w:r>
            <w:proofErr w:type="spellStart"/>
            <w:r w:rsidRPr="0047415B">
              <w:rPr>
                <w:rStyle w:val="21"/>
              </w:rPr>
              <w:t>ре-зультатам</w:t>
            </w:r>
            <w:proofErr w:type="spellEnd"/>
            <w:r w:rsidRPr="0047415B">
              <w:rPr>
                <w:rStyle w:val="21"/>
              </w:rPr>
              <w:t xml:space="preserve"> работы.</w:t>
            </w:r>
          </w:p>
          <w:p w:rsidR="00EF1E35" w:rsidRPr="0047415B" w:rsidRDefault="00EF1E35" w:rsidP="00BE4515">
            <w:pPr>
              <w:spacing w:after="0" w:line="240" w:lineRule="auto"/>
              <w:rPr>
                <w:rStyle w:val="21"/>
                <w:rFonts w:ascii="Times New Roman" w:eastAsiaTheme="minorEastAsia" w:hAnsi="Times New Roman" w:cs="Times New Roman"/>
              </w:rPr>
            </w:pPr>
            <w:proofErr w:type="gramStart"/>
            <w:r w:rsidRPr="0047415B">
              <w:rPr>
                <w:rStyle w:val="a6"/>
                <w:rFonts w:ascii="Times New Roman" w:eastAsia="Verdana" w:hAnsi="Times New Roman" w:cs="Times New Roman"/>
                <w:u w:val="single"/>
              </w:rPr>
              <w:t>Коммуникативные</w:t>
            </w:r>
            <w:proofErr w:type="gramEnd"/>
            <w:r w:rsidRPr="0047415B">
              <w:rPr>
                <w:rStyle w:val="a6"/>
                <w:rFonts w:ascii="Times New Roman" w:eastAsia="Verdana" w:hAnsi="Times New Roman" w:cs="Times New Roman"/>
                <w:u w:val="single"/>
              </w:rPr>
              <w:t xml:space="preserve"> УУД: </w:t>
            </w:r>
            <w:r w:rsidRPr="0047415B">
              <w:rPr>
                <w:rStyle w:val="21"/>
                <w:rFonts w:ascii="Times New Roman" w:eastAsiaTheme="minorEastAsia" w:hAnsi="Times New Roman" w:cs="Times New Roman"/>
              </w:rPr>
              <w:t>умение работать в составе творческих групп, высказывать свое мнение</w:t>
            </w:r>
          </w:p>
        </w:tc>
        <w:tc>
          <w:tcPr>
            <w:tcW w:w="3544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i/>
                <w:sz w:val="20"/>
                <w:szCs w:val="20"/>
              </w:rPr>
              <w:t>Учащиеся должны знать: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строение клетки;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основные процессы жизнедеятельности клетки;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Учащиеся должны уметь: </w:t>
            </w:r>
          </w:p>
          <w:p w:rsidR="00142B54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опре</w:t>
            </w:r>
            <w:r w:rsidR="00142B54" w:rsidRPr="0047415B">
              <w:rPr>
                <w:rFonts w:ascii="Times New Roman" w:hAnsi="Times New Roman" w:cs="Times New Roman"/>
                <w:sz w:val="20"/>
                <w:szCs w:val="20"/>
              </w:rPr>
              <w:t>делять понятия: «клетка», «обо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лочка», « цитоплазма», « ядро»,</w:t>
            </w:r>
          </w:p>
          <w:p w:rsidR="00EF1E35" w:rsidRPr="0047415B" w:rsidRDefault="00142B54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 «яд</w:t>
            </w:r>
            <w:r w:rsidR="00EF1E35"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рышко», «вакуоли», «пластиды», «хлоропласты», 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работать с лупой и микроскопом;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готовить микропрепараты и рассматривать их под микроскопом;</w:t>
            </w:r>
          </w:p>
        </w:tc>
        <w:tc>
          <w:tcPr>
            <w:tcW w:w="992" w:type="dxa"/>
          </w:tcPr>
          <w:p w:rsidR="00EF1E35" w:rsidRPr="0047415B" w:rsidRDefault="003C473E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  <w:r w:rsidRPr="0047415B">
              <w:rPr>
                <w:b w:val="0"/>
                <w:sz w:val="20"/>
                <w:szCs w:val="20"/>
              </w:rPr>
              <w:t>30</w:t>
            </w:r>
            <w:r w:rsidR="00E03E81" w:rsidRPr="0047415B">
              <w:rPr>
                <w:b w:val="0"/>
                <w:sz w:val="20"/>
                <w:szCs w:val="20"/>
              </w:rPr>
              <w:t>.11</w:t>
            </w:r>
          </w:p>
        </w:tc>
        <w:tc>
          <w:tcPr>
            <w:tcW w:w="850" w:type="dxa"/>
          </w:tcPr>
          <w:p w:rsidR="00EF1E35" w:rsidRPr="0047415B" w:rsidRDefault="00EF1E35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</w:p>
        </w:tc>
      </w:tr>
      <w:tr w:rsidR="00EF1E35" w:rsidRPr="0047415B" w:rsidTr="003C473E">
        <w:tc>
          <w:tcPr>
            <w:tcW w:w="534" w:type="dxa"/>
          </w:tcPr>
          <w:p w:rsidR="00EF1E35" w:rsidRPr="0047415B" w:rsidRDefault="00EF1E35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  <w:r w:rsidRPr="0047415B">
              <w:rPr>
                <w:b w:val="0"/>
                <w:sz w:val="20"/>
                <w:szCs w:val="20"/>
              </w:rPr>
              <w:t>13</w:t>
            </w:r>
          </w:p>
        </w:tc>
        <w:tc>
          <w:tcPr>
            <w:tcW w:w="2551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Жизнедеятельность клетки: поступление веще</w:t>
            </w:r>
            <w:proofErr w:type="gramStart"/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ств в кл</w:t>
            </w:r>
            <w:proofErr w:type="gramEnd"/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етку (дыхание, питание)</w:t>
            </w:r>
          </w:p>
        </w:tc>
        <w:tc>
          <w:tcPr>
            <w:tcW w:w="2410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Понимание сложности строения живых организмов,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осмысление важности для живых организмов процессов роста и развития.</w:t>
            </w:r>
          </w:p>
        </w:tc>
        <w:tc>
          <w:tcPr>
            <w:tcW w:w="4536" w:type="dxa"/>
          </w:tcPr>
          <w:p w:rsidR="00EF1E35" w:rsidRPr="0047415B" w:rsidRDefault="00EF1E35" w:rsidP="00BE4515">
            <w:pPr>
              <w:pStyle w:val="41"/>
              <w:shd w:val="clear" w:color="auto" w:fill="auto"/>
              <w:snapToGrid w:val="0"/>
              <w:spacing w:before="0" w:line="240" w:lineRule="auto"/>
              <w:ind w:firstLine="0"/>
              <w:jc w:val="left"/>
              <w:rPr>
                <w:rStyle w:val="21"/>
              </w:rPr>
            </w:pPr>
            <w:r w:rsidRPr="0047415B">
              <w:rPr>
                <w:rStyle w:val="a6"/>
                <w:rFonts w:eastAsia="Verdana"/>
                <w:u w:val="single"/>
              </w:rPr>
              <w:t>Познавательные УУД</w:t>
            </w:r>
            <w:r w:rsidRPr="0047415B">
              <w:rPr>
                <w:rStyle w:val="a6"/>
                <w:rFonts w:eastAsia="Verdana"/>
              </w:rPr>
              <w:t xml:space="preserve">: </w:t>
            </w:r>
            <w:r w:rsidRPr="0047415B">
              <w:rPr>
                <w:rStyle w:val="21"/>
              </w:rPr>
              <w:t xml:space="preserve">умение осуществлять поиск нужной информации, выделять главное в тексте, структурировать учебный материал, грамотно формулировать вопросы, </w:t>
            </w:r>
          </w:p>
          <w:p w:rsidR="00EF1E35" w:rsidRPr="0047415B" w:rsidRDefault="00EF1E35" w:rsidP="00BE4515">
            <w:pPr>
              <w:pStyle w:val="41"/>
              <w:shd w:val="clear" w:color="auto" w:fill="auto"/>
              <w:snapToGrid w:val="0"/>
              <w:spacing w:before="0" w:line="240" w:lineRule="auto"/>
              <w:ind w:firstLine="0"/>
              <w:jc w:val="left"/>
              <w:rPr>
                <w:rStyle w:val="21"/>
              </w:rPr>
            </w:pPr>
            <w:r w:rsidRPr="0047415B">
              <w:rPr>
                <w:rStyle w:val="a6"/>
                <w:rFonts w:eastAsia="Verdana"/>
                <w:u w:val="single"/>
              </w:rPr>
              <w:t>Личностные УУД</w:t>
            </w:r>
            <w:r w:rsidRPr="0047415B">
              <w:rPr>
                <w:rStyle w:val="a6"/>
                <w:rFonts w:eastAsia="Verdana"/>
              </w:rPr>
              <w:t>:</w:t>
            </w:r>
            <w:r w:rsidRPr="0047415B">
              <w:rPr>
                <w:rStyle w:val="21"/>
              </w:rPr>
              <w:t xml:space="preserve"> умение применять полученные знания в своей практической деятельности.</w:t>
            </w:r>
          </w:p>
          <w:p w:rsidR="00EF1E35" w:rsidRPr="0047415B" w:rsidRDefault="00EF1E35" w:rsidP="00BE4515">
            <w:pPr>
              <w:pStyle w:val="41"/>
              <w:shd w:val="clear" w:color="auto" w:fill="auto"/>
              <w:spacing w:before="0" w:line="240" w:lineRule="auto"/>
              <w:ind w:firstLine="0"/>
              <w:jc w:val="left"/>
              <w:rPr>
                <w:rStyle w:val="21"/>
              </w:rPr>
            </w:pPr>
            <w:r w:rsidRPr="0047415B">
              <w:rPr>
                <w:rStyle w:val="a6"/>
                <w:rFonts w:eastAsia="Verdana"/>
                <w:u w:val="single"/>
              </w:rPr>
              <w:t>Регулятивные УУД:</w:t>
            </w:r>
            <w:r w:rsidRPr="0047415B">
              <w:rPr>
                <w:rStyle w:val="21"/>
              </w:rPr>
              <w:t xml:space="preserve"> умение планировать свою работу при </w:t>
            </w:r>
            <w:proofErr w:type="spellStart"/>
            <w:proofErr w:type="gramStart"/>
            <w:r w:rsidRPr="0047415B">
              <w:rPr>
                <w:rStyle w:val="21"/>
              </w:rPr>
              <w:t>выпол-нении</w:t>
            </w:r>
            <w:proofErr w:type="spellEnd"/>
            <w:proofErr w:type="gramEnd"/>
            <w:r w:rsidRPr="0047415B">
              <w:rPr>
                <w:rStyle w:val="21"/>
              </w:rPr>
              <w:t xml:space="preserve"> заданий учителя, делать выводы по результатам работы.</w:t>
            </w:r>
          </w:p>
          <w:p w:rsidR="00EF1E35" w:rsidRPr="0047415B" w:rsidRDefault="00EF1E35" w:rsidP="00BE4515">
            <w:pPr>
              <w:snapToGrid w:val="0"/>
              <w:spacing w:after="0" w:line="240" w:lineRule="auto"/>
              <w:rPr>
                <w:rStyle w:val="21"/>
                <w:rFonts w:ascii="Times New Roman" w:eastAsiaTheme="minorEastAsia" w:hAnsi="Times New Roman" w:cs="Times New Roman"/>
              </w:rPr>
            </w:pPr>
            <w:proofErr w:type="gramStart"/>
            <w:r w:rsidRPr="0047415B">
              <w:rPr>
                <w:rStyle w:val="a6"/>
                <w:rFonts w:ascii="Times New Roman" w:eastAsia="Verdana" w:hAnsi="Times New Roman" w:cs="Times New Roman"/>
                <w:u w:val="single"/>
              </w:rPr>
              <w:t>Коммуникативные</w:t>
            </w:r>
            <w:proofErr w:type="gramEnd"/>
            <w:r w:rsidRPr="0047415B">
              <w:rPr>
                <w:rStyle w:val="a6"/>
                <w:rFonts w:ascii="Times New Roman" w:eastAsia="Verdana" w:hAnsi="Times New Roman" w:cs="Times New Roman"/>
                <w:u w:val="single"/>
              </w:rPr>
              <w:t xml:space="preserve"> УУД: </w:t>
            </w:r>
            <w:r w:rsidRPr="0047415B">
              <w:rPr>
                <w:rStyle w:val="21"/>
                <w:rFonts w:ascii="Times New Roman" w:eastAsiaTheme="minorEastAsia" w:hAnsi="Times New Roman" w:cs="Times New Roman"/>
              </w:rPr>
              <w:t>умение работать в составе творческих групп, высказывать свое мнение</w:t>
            </w:r>
          </w:p>
        </w:tc>
        <w:tc>
          <w:tcPr>
            <w:tcW w:w="3544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i/>
                <w:sz w:val="20"/>
                <w:szCs w:val="20"/>
              </w:rPr>
              <w:t>Учащиеся должны знать: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строение клетки;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основные процессы жизнедеятельности клетки;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Учащиеся должны уметь: </w:t>
            </w:r>
          </w:p>
          <w:p w:rsidR="00EF1E35" w:rsidRPr="0047415B" w:rsidRDefault="00EF1E35" w:rsidP="00BE4515">
            <w:pPr>
              <w:pStyle w:val="41"/>
              <w:shd w:val="clear" w:color="auto" w:fill="auto"/>
              <w:spacing w:before="0" w:line="240" w:lineRule="auto"/>
              <w:ind w:firstLine="0"/>
              <w:jc w:val="left"/>
            </w:pPr>
            <w:r w:rsidRPr="0047415B">
              <w:t>- определять понятия: «клетка», «оболочка», « цитоплазма», « ядро», «ядрышко», «вакуоли»</w:t>
            </w:r>
          </w:p>
        </w:tc>
        <w:tc>
          <w:tcPr>
            <w:tcW w:w="992" w:type="dxa"/>
          </w:tcPr>
          <w:p w:rsidR="00EF1E35" w:rsidRPr="0047415B" w:rsidRDefault="003C473E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  <w:r w:rsidRPr="0047415B">
              <w:rPr>
                <w:b w:val="0"/>
                <w:sz w:val="20"/>
                <w:szCs w:val="20"/>
              </w:rPr>
              <w:t>7</w:t>
            </w:r>
            <w:r w:rsidR="00E03E81" w:rsidRPr="0047415B">
              <w:rPr>
                <w:b w:val="0"/>
                <w:sz w:val="20"/>
                <w:szCs w:val="20"/>
              </w:rPr>
              <w:t>.12</w:t>
            </w:r>
          </w:p>
        </w:tc>
        <w:tc>
          <w:tcPr>
            <w:tcW w:w="850" w:type="dxa"/>
          </w:tcPr>
          <w:p w:rsidR="00EF1E35" w:rsidRPr="0047415B" w:rsidRDefault="00EF1E35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</w:p>
        </w:tc>
      </w:tr>
      <w:tr w:rsidR="00EF1E35" w:rsidRPr="0047415B" w:rsidTr="003C473E">
        <w:tc>
          <w:tcPr>
            <w:tcW w:w="534" w:type="dxa"/>
          </w:tcPr>
          <w:p w:rsidR="00EF1E35" w:rsidRPr="0047415B" w:rsidRDefault="00EF1E35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  <w:r w:rsidRPr="0047415B">
              <w:rPr>
                <w:b w:val="0"/>
                <w:sz w:val="20"/>
                <w:szCs w:val="20"/>
              </w:rPr>
              <w:t>14</w:t>
            </w:r>
          </w:p>
        </w:tc>
        <w:tc>
          <w:tcPr>
            <w:tcW w:w="2551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Жизнедеятельность клетки: рост, развитие</w:t>
            </w:r>
          </w:p>
        </w:tc>
        <w:tc>
          <w:tcPr>
            <w:tcW w:w="2410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Понимание сложности строения живых организмов,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осмысление важности для живых организмов процессов роста и развития.</w:t>
            </w:r>
          </w:p>
        </w:tc>
        <w:tc>
          <w:tcPr>
            <w:tcW w:w="4536" w:type="dxa"/>
          </w:tcPr>
          <w:p w:rsidR="00EF1E35" w:rsidRPr="0047415B" w:rsidRDefault="00EF1E35" w:rsidP="00BE4515">
            <w:pPr>
              <w:pStyle w:val="41"/>
              <w:shd w:val="clear" w:color="auto" w:fill="auto"/>
              <w:tabs>
                <w:tab w:val="left" w:pos="1456"/>
              </w:tabs>
              <w:snapToGrid w:val="0"/>
              <w:spacing w:before="0" w:line="240" w:lineRule="auto"/>
              <w:ind w:firstLine="0"/>
              <w:jc w:val="left"/>
              <w:rPr>
                <w:rStyle w:val="21"/>
              </w:rPr>
            </w:pPr>
            <w:r w:rsidRPr="0047415B">
              <w:rPr>
                <w:rStyle w:val="a6"/>
                <w:rFonts w:eastAsia="Verdana"/>
                <w:u w:val="single"/>
              </w:rPr>
              <w:t>Познавательные УУД</w:t>
            </w:r>
            <w:r w:rsidRPr="0047415B">
              <w:rPr>
                <w:rStyle w:val="a6"/>
                <w:rFonts w:eastAsia="Verdana"/>
              </w:rPr>
              <w:t xml:space="preserve">: </w:t>
            </w:r>
            <w:r w:rsidR="00142B54" w:rsidRPr="0047415B">
              <w:rPr>
                <w:rStyle w:val="21"/>
              </w:rPr>
              <w:t>умение выделять главное в тексте, структу</w:t>
            </w:r>
            <w:r w:rsidRPr="0047415B">
              <w:rPr>
                <w:rStyle w:val="21"/>
              </w:rPr>
              <w:t>рировать</w:t>
            </w:r>
            <w:r w:rsidR="00142B54" w:rsidRPr="0047415B">
              <w:rPr>
                <w:rStyle w:val="21"/>
              </w:rPr>
              <w:t xml:space="preserve"> учебный материал, грамотно форму</w:t>
            </w:r>
            <w:r w:rsidRPr="0047415B">
              <w:rPr>
                <w:rStyle w:val="21"/>
              </w:rPr>
              <w:t>лировать</w:t>
            </w:r>
            <w:r w:rsidR="00142B54" w:rsidRPr="0047415B">
              <w:rPr>
                <w:rStyle w:val="21"/>
              </w:rPr>
              <w:t xml:space="preserve"> вопросы, умение работать с раз</w:t>
            </w:r>
            <w:r w:rsidRPr="0047415B">
              <w:rPr>
                <w:rStyle w:val="21"/>
              </w:rPr>
              <w:t>личными источниками информаци</w:t>
            </w:r>
            <w:r w:rsidR="00142B54" w:rsidRPr="0047415B">
              <w:rPr>
                <w:rStyle w:val="21"/>
              </w:rPr>
              <w:t>и, готовить сообщения, представ</w:t>
            </w:r>
            <w:r w:rsidRPr="0047415B">
              <w:rPr>
                <w:rStyle w:val="21"/>
              </w:rPr>
              <w:t>лять результаты работы классу.</w:t>
            </w:r>
          </w:p>
          <w:p w:rsidR="00EF1E35" w:rsidRPr="0047415B" w:rsidRDefault="00EF1E35" w:rsidP="00BE4515">
            <w:pPr>
              <w:pStyle w:val="41"/>
              <w:shd w:val="clear" w:color="auto" w:fill="auto"/>
              <w:spacing w:before="0" w:line="240" w:lineRule="auto"/>
              <w:ind w:firstLine="0"/>
              <w:jc w:val="left"/>
              <w:rPr>
                <w:rStyle w:val="21"/>
              </w:rPr>
            </w:pPr>
            <w:proofErr w:type="gramStart"/>
            <w:r w:rsidRPr="0047415B">
              <w:rPr>
                <w:rStyle w:val="a6"/>
                <w:rFonts w:eastAsia="Verdana"/>
                <w:u w:val="single"/>
              </w:rPr>
              <w:t>Личностные</w:t>
            </w:r>
            <w:proofErr w:type="gramEnd"/>
            <w:r w:rsidRPr="0047415B">
              <w:rPr>
                <w:rStyle w:val="a6"/>
                <w:rFonts w:eastAsia="Verdana"/>
                <w:u w:val="single"/>
              </w:rPr>
              <w:t xml:space="preserve"> УУД</w:t>
            </w:r>
            <w:r w:rsidRPr="0047415B">
              <w:rPr>
                <w:rStyle w:val="a6"/>
                <w:rFonts w:eastAsia="Verdana"/>
              </w:rPr>
              <w:t>:</w:t>
            </w:r>
            <w:r w:rsidRPr="0047415B">
              <w:rPr>
                <w:rStyle w:val="21"/>
              </w:rPr>
              <w:t xml:space="preserve"> уме</w:t>
            </w:r>
            <w:r w:rsidRPr="0047415B">
              <w:rPr>
                <w:rStyle w:val="21"/>
              </w:rPr>
              <w:softHyphen/>
              <w:t>ние соблюдать дисцип</w:t>
            </w:r>
            <w:r w:rsidRPr="0047415B">
              <w:rPr>
                <w:rStyle w:val="21"/>
              </w:rPr>
              <w:softHyphen/>
              <w:t>лину на уроке, уважи</w:t>
            </w:r>
            <w:r w:rsidRPr="0047415B">
              <w:rPr>
                <w:rStyle w:val="21"/>
              </w:rPr>
              <w:softHyphen/>
              <w:t xml:space="preserve">тельно относиться к учителю и </w:t>
            </w:r>
            <w:proofErr w:type="spellStart"/>
            <w:r w:rsidRPr="0047415B">
              <w:rPr>
                <w:rStyle w:val="21"/>
              </w:rPr>
              <w:t>одноклас-сникам</w:t>
            </w:r>
            <w:proofErr w:type="spellEnd"/>
            <w:r w:rsidRPr="0047415B">
              <w:rPr>
                <w:rStyle w:val="21"/>
              </w:rPr>
              <w:t>.</w:t>
            </w:r>
          </w:p>
          <w:p w:rsidR="00EF1E35" w:rsidRPr="0047415B" w:rsidRDefault="00EF1E35" w:rsidP="00BE4515">
            <w:pPr>
              <w:pStyle w:val="41"/>
              <w:shd w:val="clear" w:color="auto" w:fill="auto"/>
              <w:spacing w:before="0" w:line="240" w:lineRule="auto"/>
              <w:ind w:firstLine="0"/>
              <w:jc w:val="left"/>
              <w:rPr>
                <w:rStyle w:val="21"/>
              </w:rPr>
            </w:pPr>
            <w:r w:rsidRPr="0047415B">
              <w:rPr>
                <w:rStyle w:val="a6"/>
                <w:rFonts w:eastAsia="Verdana"/>
                <w:u w:val="single"/>
              </w:rPr>
              <w:t>Регулятивные УУД</w:t>
            </w:r>
            <w:r w:rsidRPr="0047415B">
              <w:rPr>
                <w:rStyle w:val="a6"/>
                <w:rFonts w:eastAsia="Verdana"/>
              </w:rPr>
              <w:t>.</w:t>
            </w:r>
            <w:r w:rsidRPr="0047415B">
              <w:rPr>
                <w:rStyle w:val="21"/>
              </w:rPr>
              <w:t xml:space="preserve"> уме</w:t>
            </w:r>
            <w:r w:rsidRPr="0047415B">
              <w:rPr>
                <w:rStyle w:val="21"/>
              </w:rPr>
              <w:softHyphen/>
              <w:t>ние планировать свою раб</w:t>
            </w:r>
            <w:r w:rsidR="00142B54" w:rsidRPr="0047415B">
              <w:rPr>
                <w:rStyle w:val="21"/>
              </w:rPr>
              <w:t>оту при выполнении заданий учи</w:t>
            </w:r>
            <w:r w:rsidRPr="0047415B">
              <w:rPr>
                <w:rStyle w:val="21"/>
              </w:rPr>
              <w:t>теля, делать выводы по результатам работы.</w:t>
            </w:r>
          </w:p>
          <w:p w:rsidR="00EF1E35" w:rsidRPr="0047415B" w:rsidRDefault="00EF1E35" w:rsidP="00BE4515">
            <w:pPr>
              <w:spacing w:after="0" w:line="240" w:lineRule="auto"/>
              <w:rPr>
                <w:rStyle w:val="21"/>
                <w:rFonts w:ascii="Times New Roman" w:eastAsiaTheme="minorEastAsia" w:hAnsi="Times New Roman" w:cs="Times New Roman"/>
              </w:rPr>
            </w:pPr>
            <w:r w:rsidRPr="0047415B">
              <w:rPr>
                <w:rStyle w:val="a6"/>
                <w:rFonts w:ascii="Times New Roman" w:eastAsia="Verdana" w:hAnsi="Times New Roman" w:cs="Times New Roman"/>
                <w:u w:val="single"/>
              </w:rPr>
              <w:t>Коммуникативные УУД</w:t>
            </w:r>
            <w:r w:rsidRPr="0047415B">
              <w:rPr>
                <w:rStyle w:val="a6"/>
                <w:rFonts w:ascii="Times New Roman" w:eastAsia="Verdana" w:hAnsi="Times New Roman" w:cs="Times New Roman"/>
              </w:rPr>
              <w:t xml:space="preserve">. </w:t>
            </w:r>
            <w:r w:rsidRPr="0047415B">
              <w:rPr>
                <w:rStyle w:val="21"/>
                <w:rFonts w:ascii="Times New Roman" w:eastAsiaTheme="minorEastAsia" w:hAnsi="Times New Roman" w:cs="Times New Roman"/>
              </w:rPr>
              <w:t>умение слушать учителя, высказывать свое мнение</w:t>
            </w:r>
          </w:p>
        </w:tc>
        <w:tc>
          <w:tcPr>
            <w:tcW w:w="3544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i/>
                <w:sz w:val="20"/>
                <w:szCs w:val="20"/>
              </w:rPr>
              <w:t>Учащиеся должны знать: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строение клетки;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основные процессы жизнедеятельности клетки;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Учащиеся должны уметь: </w:t>
            </w:r>
          </w:p>
          <w:p w:rsidR="00EF1E35" w:rsidRPr="0047415B" w:rsidRDefault="00EF1E35" w:rsidP="00BE4515">
            <w:pPr>
              <w:pStyle w:val="41"/>
              <w:shd w:val="clear" w:color="auto" w:fill="auto"/>
              <w:spacing w:before="0" w:line="240" w:lineRule="auto"/>
              <w:ind w:firstLine="0"/>
              <w:jc w:val="left"/>
            </w:pPr>
            <w:r w:rsidRPr="0047415B">
              <w:t>- определять понятия: «клетка», «оболочка», « цитоплазма», « ядро», «ядрышко», «хромосомы»;</w:t>
            </w:r>
          </w:p>
        </w:tc>
        <w:tc>
          <w:tcPr>
            <w:tcW w:w="992" w:type="dxa"/>
          </w:tcPr>
          <w:p w:rsidR="00EF1E35" w:rsidRPr="0047415B" w:rsidRDefault="003C473E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  <w:r w:rsidRPr="0047415B">
              <w:rPr>
                <w:b w:val="0"/>
                <w:sz w:val="20"/>
                <w:szCs w:val="20"/>
              </w:rPr>
              <w:t>14</w:t>
            </w:r>
            <w:r w:rsidR="00E03E81" w:rsidRPr="0047415B">
              <w:rPr>
                <w:b w:val="0"/>
                <w:sz w:val="20"/>
                <w:szCs w:val="20"/>
              </w:rPr>
              <w:t>.12</w:t>
            </w:r>
          </w:p>
        </w:tc>
        <w:tc>
          <w:tcPr>
            <w:tcW w:w="850" w:type="dxa"/>
          </w:tcPr>
          <w:p w:rsidR="00EF1E35" w:rsidRPr="0047415B" w:rsidRDefault="00EF1E35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</w:p>
        </w:tc>
      </w:tr>
      <w:tr w:rsidR="00EF1E35" w:rsidRPr="0047415B" w:rsidTr="003C473E">
        <w:tc>
          <w:tcPr>
            <w:tcW w:w="534" w:type="dxa"/>
          </w:tcPr>
          <w:p w:rsidR="00EF1E35" w:rsidRPr="0047415B" w:rsidRDefault="00EF1E35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  <w:r w:rsidRPr="0047415B">
              <w:rPr>
                <w:b w:val="0"/>
                <w:sz w:val="20"/>
                <w:szCs w:val="20"/>
              </w:rPr>
              <w:t>15</w:t>
            </w:r>
          </w:p>
        </w:tc>
        <w:tc>
          <w:tcPr>
            <w:tcW w:w="2551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Деление клетки. Понятие «ткань</w:t>
            </w:r>
          </w:p>
        </w:tc>
        <w:tc>
          <w:tcPr>
            <w:tcW w:w="2410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Понимание сложности строения живых организмов</w:t>
            </w:r>
          </w:p>
        </w:tc>
        <w:tc>
          <w:tcPr>
            <w:tcW w:w="4536" w:type="dxa"/>
          </w:tcPr>
          <w:p w:rsidR="00EF1E35" w:rsidRPr="0047415B" w:rsidRDefault="00EF1E35" w:rsidP="00BE4515">
            <w:pPr>
              <w:pStyle w:val="41"/>
              <w:shd w:val="clear" w:color="auto" w:fill="auto"/>
              <w:tabs>
                <w:tab w:val="left" w:pos="1456"/>
              </w:tabs>
              <w:snapToGrid w:val="0"/>
              <w:spacing w:before="0" w:line="240" w:lineRule="auto"/>
              <w:ind w:firstLine="0"/>
              <w:jc w:val="left"/>
              <w:rPr>
                <w:rStyle w:val="21"/>
              </w:rPr>
            </w:pPr>
            <w:r w:rsidRPr="0047415B">
              <w:rPr>
                <w:rStyle w:val="a6"/>
                <w:rFonts w:eastAsia="Verdana"/>
                <w:u w:val="single"/>
              </w:rPr>
              <w:t>Познавательные УУД</w:t>
            </w:r>
            <w:r w:rsidRPr="0047415B">
              <w:rPr>
                <w:rStyle w:val="a6"/>
                <w:rFonts w:eastAsia="Verdana"/>
              </w:rPr>
              <w:t xml:space="preserve">: </w:t>
            </w:r>
            <w:r w:rsidR="000C120D" w:rsidRPr="0047415B">
              <w:rPr>
                <w:rStyle w:val="21"/>
              </w:rPr>
              <w:t>умение выделять главное в тексте, структури</w:t>
            </w:r>
            <w:r w:rsidRPr="0047415B">
              <w:rPr>
                <w:rStyle w:val="21"/>
              </w:rPr>
              <w:t>ровать</w:t>
            </w:r>
            <w:r w:rsidR="000C120D" w:rsidRPr="0047415B">
              <w:rPr>
                <w:rStyle w:val="21"/>
              </w:rPr>
              <w:t xml:space="preserve"> учебный материал, грамотно формулировать вопросы, умение работать с различными источниками информации, готовить со</w:t>
            </w:r>
            <w:r w:rsidRPr="0047415B">
              <w:rPr>
                <w:rStyle w:val="21"/>
              </w:rPr>
              <w:t>общени</w:t>
            </w:r>
            <w:r w:rsidR="000C120D" w:rsidRPr="0047415B">
              <w:rPr>
                <w:rStyle w:val="21"/>
              </w:rPr>
              <w:t>я и презентации, представлять ре</w:t>
            </w:r>
            <w:r w:rsidRPr="0047415B">
              <w:rPr>
                <w:rStyle w:val="21"/>
              </w:rPr>
              <w:t>зультаты работы классу.</w:t>
            </w:r>
          </w:p>
          <w:p w:rsidR="00EF1E35" w:rsidRPr="0047415B" w:rsidRDefault="00EF1E35" w:rsidP="00BE4515">
            <w:pPr>
              <w:pStyle w:val="41"/>
              <w:shd w:val="clear" w:color="auto" w:fill="auto"/>
              <w:tabs>
                <w:tab w:val="left" w:pos="1456"/>
              </w:tabs>
              <w:snapToGrid w:val="0"/>
              <w:spacing w:before="0" w:line="240" w:lineRule="auto"/>
              <w:ind w:firstLine="0"/>
              <w:jc w:val="left"/>
              <w:rPr>
                <w:rStyle w:val="21"/>
              </w:rPr>
            </w:pPr>
            <w:proofErr w:type="gramStart"/>
            <w:r w:rsidRPr="0047415B">
              <w:rPr>
                <w:rStyle w:val="a6"/>
                <w:rFonts w:eastAsia="Verdana"/>
                <w:u w:val="single"/>
              </w:rPr>
              <w:t>Личностные</w:t>
            </w:r>
            <w:proofErr w:type="gramEnd"/>
            <w:r w:rsidRPr="0047415B">
              <w:rPr>
                <w:rStyle w:val="a6"/>
                <w:rFonts w:eastAsia="Verdana"/>
                <w:u w:val="single"/>
              </w:rPr>
              <w:t xml:space="preserve"> УУД</w:t>
            </w:r>
            <w:r w:rsidRPr="0047415B">
              <w:rPr>
                <w:rStyle w:val="a6"/>
                <w:rFonts w:eastAsia="Verdana"/>
              </w:rPr>
              <w:t>:</w:t>
            </w:r>
            <w:r w:rsidRPr="0047415B">
              <w:rPr>
                <w:rStyle w:val="21"/>
              </w:rPr>
              <w:t xml:space="preserve"> уме</w:t>
            </w:r>
            <w:r w:rsidRPr="0047415B">
              <w:rPr>
                <w:rStyle w:val="21"/>
              </w:rPr>
              <w:softHyphen/>
              <w:t>ние соблюдать дисцип</w:t>
            </w:r>
            <w:r w:rsidRPr="0047415B">
              <w:rPr>
                <w:rStyle w:val="21"/>
              </w:rPr>
              <w:softHyphen/>
              <w:t>лину на уроке, уважи</w:t>
            </w:r>
            <w:r w:rsidRPr="0047415B">
              <w:rPr>
                <w:rStyle w:val="21"/>
              </w:rPr>
              <w:softHyphen/>
              <w:t xml:space="preserve">тельно </w:t>
            </w:r>
            <w:r w:rsidR="000C120D" w:rsidRPr="0047415B">
              <w:rPr>
                <w:rStyle w:val="21"/>
              </w:rPr>
              <w:t>относиться к учителю и одноклас</w:t>
            </w:r>
            <w:r w:rsidRPr="0047415B">
              <w:rPr>
                <w:rStyle w:val="21"/>
              </w:rPr>
              <w:t>сникам.</w:t>
            </w:r>
          </w:p>
          <w:p w:rsidR="00EF1E35" w:rsidRPr="0047415B" w:rsidRDefault="00EF1E35" w:rsidP="00BE4515">
            <w:pPr>
              <w:pStyle w:val="41"/>
              <w:shd w:val="clear" w:color="auto" w:fill="auto"/>
              <w:spacing w:before="0" w:line="240" w:lineRule="auto"/>
              <w:ind w:firstLine="0"/>
              <w:jc w:val="left"/>
              <w:rPr>
                <w:rStyle w:val="21"/>
              </w:rPr>
            </w:pPr>
            <w:r w:rsidRPr="0047415B">
              <w:rPr>
                <w:rStyle w:val="a6"/>
                <w:rFonts w:eastAsia="Verdana"/>
                <w:u w:val="single"/>
              </w:rPr>
              <w:t>Регулятивные УУД</w:t>
            </w:r>
            <w:r w:rsidRPr="0047415B">
              <w:rPr>
                <w:rStyle w:val="a6"/>
                <w:rFonts w:eastAsia="Verdana"/>
              </w:rPr>
              <w:t>.</w:t>
            </w:r>
            <w:r w:rsidRPr="0047415B">
              <w:rPr>
                <w:rStyle w:val="21"/>
              </w:rPr>
              <w:t xml:space="preserve"> уме</w:t>
            </w:r>
            <w:r w:rsidRPr="0047415B">
              <w:rPr>
                <w:rStyle w:val="21"/>
              </w:rPr>
              <w:softHyphen/>
              <w:t>ние</w:t>
            </w:r>
            <w:r w:rsidR="000C120D" w:rsidRPr="0047415B">
              <w:rPr>
                <w:rStyle w:val="21"/>
              </w:rPr>
              <w:t xml:space="preserve"> планировать свою работу при выполнении заданий учи</w:t>
            </w:r>
            <w:r w:rsidRPr="0047415B">
              <w:rPr>
                <w:rStyle w:val="21"/>
              </w:rPr>
              <w:t>теля, делать выводы по результатам работы.</w:t>
            </w:r>
          </w:p>
          <w:p w:rsidR="00EF1E35" w:rsidRPr="0047415B" w:rsidRDefault="00EF1E35" w:rsidP="00BE4515">
            <w:pPr>
              <w:spacing w:after="0" w:line="240" w:lineRule="auto"/>
              <w:rPr>
                <w:rStyle w:val="21"/>
                <w:rFonts w:ascii="Times New Roman" w:eastAsiaTheme="minorEastAsia" w:hAnsi="Times New Roman" w:cs="Times New Roman"/>
              </w:rPr>
            </w:pPr>
            <w:r w:rsidRPr="0047415B">
              <w:rPr>
                <w:rStyle w:val="a6"/>
                <w:rFonts w:ascii="Times New Roman" w:eastAsia="Verdana" w:hAnsi="Times New Roman" w:cs="Times New Roman"/>
                <w:u w:val="single"/>
              </w:rPr>
              <w:t>Коммуникативные УУД</w:t>
            </w:r>
            <w:r w:rsidRPr="0047415B">
              <w:rPr>
                <w:rStyle w:val="a6"/>
                <w:rFonts w:ascii="Times New Roman" w:eastAsia="Verdana" w:hAnsi="Times New Roman" w:cs="Times New Roman"/>
              </w:rPr>
              <w:t xml:space="preserve">. </w:t>
            </w:r>
            <w:r w:rsidRPr="0047415B">
              <w:rPr>
                <w:rStyle w:val="21"/>
                <w:rFonts w:ascii="Times New Roman" w:eastAsiaTheme="minorEastAsia" w:hAnsi="Times New Roman" w:cs="Times New Roman"/>
              </w:rPr>
              <w:t>умение слушать учителя, высказывать свое мнение</w:t>
            </w:r>
          </w:p>
        </w:tc>
        <w:tc>
          <w:tcPr>
            <w:tcW w:w="3544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i/>
                <w:sz w:val="20"/>
                <w:szCs w:val="20"/>
              </w:rPr>
              <w:t>Учащиеся должны знать: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строение клетки;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характерные признаки различных растительных тканей.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Учащиеся должны уметь: 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определять понятия: «клетка», «ткань»;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работать с лупой и микроскопом;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готовить микропрепараты и рассматривать их под микроскопом;</w:t>
            </w:r>
          </w:p>
          <w:p w:rsidR="00EF1E35" w:rsidRPr="0047415B" w:rsidRDefault="00EF1E35" w:rsidP="00BE4515">
            <w:pPr>
              <w:pStyle w:val="41"/>
              <w:shd w:val="clear" w:color="auto" w:fill="auto"/>
              <w:spacing w:before="0" w:line="240" w:lineRule="auto"/>
              <w:ind w:firstLine="0"/>
              <w:jc w:val="left"/>
              <w:rPr>
                <w:i/>
              </w:rPr>
            </w:pPr>
            <w:r w:rsidRPr="0047415B">
              <w:t>- распознавать различные виды тканей</w:t>
            </w:r>
            <w:r w:rsidRPr="0047415B">
              <w:rPr>
                <w:i/>
              </w:rPr>
              <w:t>.</w:t>
            </w:r>
          </w:p>
        </w:tc>
        <w:tc>
          <w:tcPr>
            <w:tcW w:w="992" w:type="dxa"/>
          </w:tcPr>
          <w:p w:rsidR="00EF1E35" w:rsidRPr="0047415B" w:rsidRDefault="003C473E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  <w:r w:rsidRPr="0047415B">
              <w:rPr>
                <w:b w:val="0"/>
                <w:sz w:val="20"/>
                <w:szCs w:val="20"/>
              </w:rPr>
              <w:t>21</w:t>
            </w:r>
            <w:r w:rsidR="00E03E81" w:rsidRPr="0047415B">
              <w:rPr>
                <w:b w:val="0"/>
                <w:sz w:val="20"/>
                <w:szCs w:val="20"/>
              </w:rPr>
              <w:t>.12</w:t>
            </w:r>
          </w:p>
        </w:tc>
        <w:tc>
          <w:tcPr>
            <w:tcW w:w="850" w:type="dxa"/>
          </w:tcPr>
          <w:p w:rsidR="00EF1E35" w:rsidRPr="0047415B" w:rsidRDefault="00EF1E35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  <w:lang w:val="en-US"/>
              </w:rPr>
            </w:pPr>
          </w:p>
        </w:tc>
      </w:tr>
      <w:tr w:rsidR="00EF1E35" w:rsidRPr="0047415B" w:rsidTr="003C473E">
        <w:tc>
          <w:tcPr>
            <w:tcW w:w="534" w:type="dxa"/>
          </w:tcPr>
          <w:p w:rsidR="00EF1E35" w:rsidRPr="0047415B" w:rsidRDefault="00EF1E35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  <w:r w:rsidRPr="0047415B">
              <w:rPr>
                <w:b w:val="0"/>
                <w:sz w:val="20"/>
                <w:szCs w:val="20"/>
              </w:rPr>
              <w:t>16</w:t>
            </w:r>
          </w:p>
        </w:tc>
        <w:tc>
          <w:tcPr>
            <w:tcW w:w="2551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Контрольная работа по теме «Клетка».</w:t>
            </w:r>
          </w:p>
        </w:tc>
        <w:tc>
          <w:tcPr>
            <w:tcW w:w="2410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Тестирование.</w:t>
            </w:r>
          </w:p>
        </w:tc>
        <w:tc>
          <w:tcPr>
            <w:tcW w:w="4536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7415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</w:rPr>
              <w:t>Личностные</w:t>
            </w:r>
            <w:proofErr w:type="gramEnd"/>
            <w:r w:rsidRPr="0047415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</w:rPr>
              <w:t xml:space="preserve"> УУД</w:t>
            </w:r>
            <w:r w:rsidRPr="0047415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 умение соблюдать дисциплину на уроке, уважительно относиться к учителю и одноклассникам.</w:t>
            </w:r>
          </w:p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</w:rPr>
              <w:t>Регулятивные УУД</w:t>
            </w:r>
            <w:r w:rsidRPr="0047415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выполнение заданий учителя</w:t>
            </w:r>
          </w:p>
        </w:tc>
        <w:tc>
          <w:tcPr>
            <w:tcW w:w="3544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i/>
                <w:sz w:val="20"/>
                <w:szCs w:val="20"/>
              </w:rPr>
              <w:t>Учащиеся должны знать:</w:t>
            </w:r>
          </w:p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устройство лупы и микроскопа;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строение клетки;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химический</w:t>
            </w:r>
            <w:r w:rsidR="000C120D"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 сос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тав клетки;</w:t>
            </w:r>
          </w:p>
          <w:p w:rsidR="00EF1E35" w:rsidRPr="0047415B" w:rsidRDefault="000C120D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основные процес</w:t>
            </w:r>
            <w:r w:rsidR="00EF1E35" w:rsidRPr="0047415B">
              <w:rPr>
                <w:rFonts w:ascii="Times New Roman" w:hAnsi="Times New Roman" w:cs="Times New Roman"/>
                <w:sz w:val="20"/>
                <w:szCs w:val="20"/>
              </w:rPr>
              <w:t>сы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 жизнедеятель</w:t>
            </w:r>
            <w:r w:rsidR="00EF1E35" w:rsidRPr="0047415B">
              <w:rPr>
                <w:rFonts w:ascii="Times New Roman" w:hAnsi="Times New Roman" w:cs="Times New Roman"/>
                <w:sz w:val="20"/>
                <w:szCs w:val="20"/>
              </w:rPr>
              <w:t>ности клетки;</w:t>
            </w:r>
          </w:p>
          <w:p w:rsidR="00EF1E35" w:rsidRPr="0047415B" w:rsidRDefault="000C120D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характерные признаки различ</w:t>
            </w:r>
            <w:r w:rsidR="00EF1E35" w:rsidRPr="0047415B">
              <w:rPr>
                <w:rFonts w:ascii="Times New Roman" w:hAnsi="Times New Roman" w:cs="Times New Roman"/>
                <w:sz w:val="20"/>
                <w:szCs w:val="20"/>
              </w:rPr>
              <w:t>ных растительных тканей.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F1E35" w:rsidRPr="0047415B" w:rsidRDefault="000C120D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определять поня</w:t>
            </w:r>
            <w:r w:rsidR="00EF1E35" w:rsidRPr="0047415B">
              <w:rPr>
                <w:rFonts w:ascii="Times New Roman" w:hAnsi="Times New Roman" w:cs="Times New Roman"/>
                <w:sz w:val="20"/>
                <w:szCs w:val="20"/>
              </w:rPr>
              <w:t>тия: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 «цитология», «клетка», «оболоч</w:t>
            </w:r>
            <w:r w:rsidR="00EF1E35" w:rsidRPr="0047415B">
              <w:rPr>
                <w:rFonts w:ascii="Times New Roman" w:hAnsi="Times New Roman" w:cs="Times New Roman"/>
                <w:sz w:val="20"/>
                <w:szCs w:val="20"/>
              </w:rPr>
              <w:t>ка», «цитоплазма», « ядр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о», «ядрышко», «вакуоли», « пластиды», « хлоропласты», «пигменты», «хлорофилл», «химичес</w:t>
            </w:r>
            <w:r w:rsidR="00EF1E35" w:rsidRPr="0047415B">
              <w:rPr>
                <w:rFonts w:ascii="Times New Roman" w:hAnsi="Times New Roman" w:cs="Times New Roman"/>
                <w:sz w:val="20"/>
                <w:szCs w:val="20"/>
              </w:rPr>
              <w:t>ки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й состав», «неорганические вещества», «органи</w:t>
            </w:r>
            <w:r w:rsidR="00EF1E35" w:rsidRPr="0047415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еские вещества», «ядро», «ядрыш</w:t>
            </w:r>
            <w:r w:rsidR="00EF1E35" w:rsidRPr="0047415B">
              <w:rPr>
                <w:rFonts w:ascii="Times New Roman" w:hAnsi="Times New Roman" w:cs="Times New Roman"/>
                <w:sz w:val="20"/>
                <w:szCs w:val="20"/>
              </w:rPr>
              <w:t>ко», «хромосомы», «ткань»;</w:t>
            </w:r>
            <w:proofErr w:type="gramEnd"/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работать с лупой и микроскопом;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распознавать различные виды тканей</w:t>
            </w:r>
            <w:r w:rsidRPr="0047415B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EF1E35" w:rsidRPr="0047415B" w:rsidRDefault="003C473E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  <w:r w:rsidRPr="0047415B">
              <w:rPr>
                <w:b w:val="0"/>
                <w:sz w:val="20"/>
                <w:szCs w:val="20"/>
              </w:rPr>
              <w:t>11</w:t>
            </w:r>
            <w:r w:rsidR="00E03E81" w:rsidRPr="0047415B">
              <w:rPr>
                <w:b w:val="0"/>
                <w:sz w:val="20"/>
                <w:szCs w:val="20"/>
              </w:rPr>
              <w:t>.01</w:t>
            </w:r>
          </w:p>
        </w:tc>
        <w:tc>
          <w:tcPr>
            <w:tcW w:w="850" w:type="dxa"/>
          </w:tcPr>
          <w:p w:rsidR="00EF1E35" w:rsidRPr="0047415B" w:rsidRDefault="00EF1E35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</w:p>
        </w:tc>
      </w:tr>
      <w:tr w:rsidR="00EF1E35" w:rsidRPr="0047415B" w:rsidTr="003C473E">
        <w:tc>
          <w:tcPr>
            <w:tcW w:w="534" w:type="dxa"/>
          </w:tcPr>
          <w:p w:rsidR="00EF1E35" w:rsidRPr="0047415B" w:rsidRDefault="00EF1E35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  <w:r w:rsidRPr="0047415B">
              <w:rPr>
                <w:b w:val="0"/>
                <w:sz w:val="20"/>
                <w:szCs w:val="20"/>
              </w:rPr>
              <w:t>17</w:t>
            </w:r>
          </w:p>
        </w:tc>
        <w:tc>
          <w:tcPr>
            <w:tcW w:w="2551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Обобщающий урок</w:t>
            </w:r>
          </w:p>
        </w:tc>
        <w:tc>
          <w:tcPr>
            <w:tcW w:w="2410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признавать право каждого на собственное мнение;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уметь слушать и слышать другое мнение.</w:t>
            </w:r>
          </w:p>
        </w:tc>
        <w:tc>
          <w:tcPr>
            <w:tcW w:w="4536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Style w:val="21"/>
                <w:rFonts w:ascii="Times New Roman" w:eastAsia="Courier New" w:hAnsi="Times New Roman" w:cs="Times New Roman"/>
              </w:rPr>
            </w:pPr>
            <w:r w:rsidRPr="0047415B">
              <w:rPr>
                <w:rStyle w:val="a6"/>
                <w:rFonts w:ascii="Times New Roman" w:eastAsia="Courier New" w:hAnsi="Times New Roman" w:cs="Times New Roman"/>
                <w:u w:val="single"/>
              </w:rPr>
              <w:t xml:space="preserve">Познавательные </w:t>
            </w:r>
            <w:proofErr w:type="spellStart"/>
            <w:r w:rsidRPr="0047415B">
              <w:rPr>
                <w:rStyle w:val="a6"/>
                <w:rFonts w:ascii="Times New Roman" w:eastAsia="Courier New" w:hAnsi="Times New Roman" w:cs="Times New Roman"/>
                <w:u w:val="single"/>
              </w:rPr>
              <w:t>УУД</w:t>
            </w:r>
            <w:proofErr w:type="gramStart"/>
            <w:r w:rsidRPr="0047415B">
              <w:rPr>
                <w:rStyle w:val="a6"/>
                <w:rFonts w:ascii="Times New Roman" w:eastAsia="Courier New" w:hAnsi="Times New Roman" w:cs="Times New Roman"/>
                <w:u w:val="single"/>
              </w:rPr>
              <w:t>:</w:t>
            </w:r>
            <w:r w:rsidRPr="0047415B">
              <w:rPr>
                <w:rStyle w:val="21"/>
                <w:rFonts w:ascii="Times New Roman" w:eastAsia="Courier New" w:hAnsi="Times New Roman" w:cs="Times New Roman"/>
              </w:rPr>
              <w:t>о</w:t>
            </w:r>
            <w:proofErr w:type="gramEnd"/>
            <w:r w:rsidRPr="0047415B">
              <w:rPr>
                <w:rStyle w:val="21"/>
                <w:rFonts w:ascii="Times New Roman" w:eastAsia="Courier New" w:hAnsi="Times New Roman" w:cs="Times New Roman"/>
              </w:rPr>
              <w:t>владение</w:t>
            </w:r>
            <w:proofErr w:type="spellEnd"/>
            <w:r w:rsidRPr="0047415B">
              <w:rPr>
                <w:rStyle w:val="21"/>
                <w:rFonts w:ascii="Times New Roman" w:eastAsia="Courier New" w:hAnsi="Times New Roman" w:cs="Times New Roman"/>
              </w:rPr>
              <w:t xml:space="preserve"> умением оценивать информацию, выделять в н</w:t>
            </w:r>
            <w:r w:rsidR="000C120D" w:rsidRPr="0047415B">
              <w:rPr>
                <w:rStyle w:val="21"/>
                <w:rFonts w:ascii="Times New Roman" w:eastAsia="Courier New" w:hAnsi="Times New Roman" w:cs="Times New Roman"/>
              </w:rPr>
              <w:t>ей главное. Приобретение элемен</w:t>
            </w:r>
            <w:r w:rsidRPr="0047415B">
              <w:rPr>
                <w:rStyle w:val="21"/>
                <w:rFonts w:ascii="Times New Roman" w:eastAsia="Courier New" w:hAnsi="Times New Roman" w:cs="Times New Roman"/>
              </w:rPr>
              <w:t>тарных навыков работы с приборами.</w:t>
            </w:r>
          </w:p>
          <w:p w:rsidR="00EF1E35" w:rsidRPr="0047415B" w:rsidRDefault="00EF1E35" w:rsidP="00BE4515">
            <w:pPr>
              <w:spacing w:after="0" w:line="240" w:lineRule="auto"/>
              <w:rPr>
                <w:rStyle w:val="21"/>
                <w:rFonts w:ascii="Times New Roman" w:eastAsia="Courier New" w:hAnsi="Times New Roman" w:cs="Times New Roman"/>
              </w:rPr>
            </w:pPr>
            <w:r w:rsidRPr="0047415B">
              <w:rPr>
                <w:rStyle w:val="a6"/>
                <w:rFonts w:ascii="Times New Roman" w:eastAsia="Courier New" w:hAnsi="Times New Roman" w:cs="Times New Roman"/>
                <w:u w:val="single"/>
              </w:rPr>
              <w:t xml:space="preserve">Личностные </w:t>
            </w:r>
            <w:proofErr w:type="spellStart"/>
            <w:r w:rsidRPr="0047415B">
              <w:rPr>
                <w:rStyle w:val="a6"/>
                <w:rFonts w:ascii="Times New Roman" w:eastAsia="Courier New" w:hAnsi="Times New Roman" w:cs="Times New Roman"/>
                <w:u w:val="single"/>
              </w:rPr>
              <w:t>УУД</w:t>
            </w:r>
            <w:proofErr w:type="gramStart"/>
            <w:r w:rsidRPr="0047415B">
              <w:rPr>
                <w:rStyle w:val="a6"/>
                <w:rFonts w:ascii="Times New Roman" w:eastAsia="Courier New" w:hAnsi="Times New Roman" w:cs="Times New Roman"/>
                <w:u w:val="single"/>
              </w:rPr>
              <w:t>:</w:t>
            </w:r>
            <w:r w:rsidR="000C120D" w:rsidRPr="0047415B">
              <w:rPr>
                <w:rStyle w:val="21"/>
                <w:rFonts w:ascii="Times New Roman" w:eastAsia="Courier New" w:hAnsi="Times New Roman" w:cs="Times New Roman"/>
              </w:rPr>
              <w:t>п</w:t>
            </w:r>
            <w:proofErr w:type="gramEnd"/>
            <w:r w:rsidR="000C120D" w:rsidRPr="0047415B">
              <w:rPr>
                <w:rStyle w:val="21"/>
                <w:rFonts w:ascii="Times New Roman" w:eastAsia="Courier New" w:hAnsi="Times New Roman" w:cs="Times New Roman"/>
              </w:rPr>
              <w:t>отребность</w:t>
            </w:r>
            <w:proofErr w:type="spellEnd"/>
            <w:r w:rsidR="000C120D" w:rsidRPr="0047415B">
              <w:rPr>
                <w:rStyle w:val="21"/>
                <w:rFonts w:ascii="Times New Roman" w:eastAsia="Courier New" w:hAnsi="Times New Roman" w:cs="Times New Roman"/>
              </w:rPr>
              <w:t xml:space="preserve"> в справед</w:t>
            </w:r>
            <w:r w:rsidRPr="0047415B">
              <w:rPr>
                <w:rStyle w:val="21"/>
                <w:rFonts w:ascii="Times New Roman" w:eastAsia="Courier New" w:hAnsi="Times New Roman" w:cs="Times New Roman"/>
              </w:rPr>
              <w:t xml:space="preserve">ливом оценивании своей работы и работы одноклассников. 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Style w:val="a6"/>
                <w:rFonts w:ascii="Times New Roman" w:eastAsia="Courier New" w:hAnsi="Times New Roman" w:cs="Times New Roman"/>
                <w:u w:val="single"/>
              </w:rPr>
              <w:t>Регулятивные УУД</w:t>
            </w:r>
            <w:r w:rsidRPr="0047415B">
              <w:rPr>
                <w:rStyle w:val="a6"/>
                <w:rFonts w:ascii="Times New Roman" w:eastAsia="Courier New" w:hAnsi="Times New Roman" w:cs="Times New Roman"/>
              </w:rPr>
              <w:t>:</w:t>
            </w:r>
            <w:r w:rsidRPr="0047415B">
              <w:rPr>
                <w:rStyle w:val="21"/>
                <w:rFonts w:ascii="Times New Roman" w:eastAsia="Courier New" w:hAnsi="Times New Roman" w:cs="Times New Roman"/>
              </w:rPr>
              <w:t xml:space="preserve"> умение организовать выполнен</w:t>
            </w:r>
            <w:r w:rsidR="000C120D" w:rsidRPr="0047415B">
              <w:rPr>
                <w:rStyle w:val="21"/>
                <w:rFonts w:ascii="Times New Roman" w:eastAsia="Courier New" w:hAnsi="Times New Roman" w:cs="Times New Roman"/>
              </w:rPr>
              <w:t>ие заданий учителя. Развитие на</w:t>
            </w:r>
            <w:r w:rsidRPr="0047415B">
              <w:rPr>
                <w:rStyle w:val="21"/>
                <w:rFonts w:ascii="Times New Roman" w:eastAsia="Courier New" w:hAnsi="Times New Roman" w:cs="Times New Roman"/>
              </w:rPr>
              <w:t>выков самооценки и самоанализа.</w:t>
            </w:r>
          </w:p>
          <w:p w:rsidR="00EF1E35" w:rsidRPr="0047415B" w:rsidRDefault="00EF1E35" w:rsidP="00BE4515">
            <w:pPr>
              <w:spacing w:after="0" w:line="240" w:lineRule="auto"/>
              <w:rPr>
                <w:rStyle w:val="21"/>
                <w:rFonts w:ascii="Times New Roman" w:eastAsia="Courier New" w:hAnsi="Times New Roman" w:cs="Times New Roman"/>
              </w:rPr>
            </w:pPr>
            <w:r w:rsidRPr="0047415B">
              <w:rPr>
                <w:rStyle w:val="a6"/>
                <w:rFonts w:ascii="Times New Roman" w:eastAsia="Courier New" w:hAnsi="Times New Roman" w:cs="Times New Roman"/>
                <w:u w:val="single"/>
              </w:rPr>
              <w:t xml:space="preserve">Коммуникативные </w:t>
            </w:r>
            <w:proofErr w:type="spellStart"/>
            <w:r w:rsidRPr="0047415B">
              <w:rPr>
                <w:rStyle w:val="a6"/>
                <w:rFonts w:ascii="Times New Roman" w:eastAsia="Courier New" w:hAnsi="Times New Roman" w:cs="Times New Roman"/>
                <w:u w:val="single"/>
              </w:rPr>
              <w:t>УУД</w:t>
            </w:r>
            <w:proofErr w:type="gramStart"/>
            <w:r w:rsidRPr="0047415B">
              <w:rPr>
                <w:rStyle w:val="a6"/>
                <w:rFonts w:ascii="Times New Roman" w:eastAsia="Courier New" w:hAnsi="Times New Roman" w:cs="Times New Roman"/>
                <w:u w:val="single"/>
              </w:rPr>
              <w:t>:</w:t>
            </w:r>
            <w:r w:rsidRPr="0047415B">
              <w:rPr>
                <w:rStyle w:val="21"/>
                <w:rFonts w:ascii="Times New Roman" w:eastAsia="Courier New" w:hAnsi="Times New Roman" w:cs="Times New Roman"/>
              </w:rPr>
              <w:t>у</w:t>
            </w:r>
            <w:proofErr w:type="gramEnd"/>
            <w:r w:rsidRPr="0047415B">
              <w:rPr>
                <w:rStyle w:val="21"/>
                <w:rFonts w:ascii="Times New Roman" w:eastAsia="Courier New" w:hAnsi="Times New Roman" w:cs="Times New Roman"/>
              </w:rPr>
              <w:t>мение</w:t>
            </w:r>
            <w:proofErr w:type="spellEnd"/>
            <w:r w:rsidRPr="0047415B">
              <w:rPr>
                <w:rStyle w:val="21"/>
                <w:rFonts w:ascii="Times New Roman" w:eastAsia="Courier New" w:hAnsi="Times New Roman" w:cs="Times New Roman"/>
              </w:rPr>
              <w:t xml:space="preserve"> работать в группах, обмениваться информацией с одноклассниками</w:t>
            </w:r>
          </w:p>
        </w:tc>
        <w:tc>
          <w:tcPr>
            <w:tcW w:w="3544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устройство лупы и микроскопа.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работать с лупой и микроскопом;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- готовить </w:t>
            </w:r>
            <w:proofErr w:type="spellStart"/>
            <w:proofErr w:type="gramStart"/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микро-препараты</w:t>
            </w:r>
            <w:proofErr w:type="spellEnd"/>
            <w:proofErr w:type="gramEnd"/>
            <w:r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 и рассматривать их под микроскопом;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F1E35" w:rsidRPr="0047415B" w:rsidRDefault="003C473E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  <w:r w:rsidRPr="0047415B">
              <w:rPr>
                <w:b w:val="0"/>
                <w:sz w:val="20"/>
                <w:szCs w:val="20"/>
              </w:rPr>
              <w:t>18</w:t>
            </w:r>
            <w:r w:rsidR="00E03E81" w:rsidRPr="0047415B">
              <w:rPr>
                <w:b w:val="0"/>
                <w:sz w:val="20"/>
                <w:szCs w:val="20"/>
              </w:rPr>
              <w:t>.01</w:t>
            </w:r>
          </w:p>
        </w:tc>
        <w:tc>
          <w:tcPr>
            <w:tcW w:w="850" w:type="dxa"/>
          </w:tcPr>
          <w:p w:rsidR="00EF1E35" w:rsidRPr="0047415B" w:rsidRDefault="00EF1E35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</w:p>
        </w:tc>
      </w:tr>
      <w:tr w:rsidR="00EF1E35" w:rsidRPr="0047415B" w:rsidTr="003C473E">
        <w:tc>
          <w:tcPr>
            <w:tcW w:w="534" w:type="dxa"/>
          </w:tcPr>
          <w:p w:rsidR="00EF1E35" w:rsidRPr="0047415B" w:rsidRDefault="00EF1E35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  <w:r w:rsidRPr="0047415B">
              <w:rPr>
                <w:b w:val="0"/>
                <w:sz w:val="20"/>
                <w:szCs w:val="20"/>
              </w:rPr>
              <w:t>18</w:t>
            </w:r>
          </w:p>
        </w:tc>
        <w:tc>
          <w:tcPr>
            <w:tcW w:w="2551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Бактерии, их разнообразие, строение и жизнедеятельность. </w:t>
            </w:r>
          </w:p>
        </w:tc>
        <w:tc>
          <w:tcPr>
            <w:tcW w:w="2410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Представление о положительной и отрицательной роли бактерий в природе и жизни человека и умение защищать свой организм от негативного влияния болезнетворных бактерий</w:t>
            </w:r>
          </w:p>
        </w:tc>
        <w:tc>
          <w:tcPr>
            <w:tcW w:w="4536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iCs/>
                <w:sz w:val="20"/>
                <w:szCs w:val="20"/>
                <w:u w:val="single"/>
              </w:rPr>
              <w:t xml:space="preserve">Познавательные </w:t>
            </w:r>
            <w:proofErr w:type="spellStart"/>
            <w:r w:rsidRPr="0047415B">
              <w:rPr>
                <w:rFonts w:ascii="Times New Roman" w:hAnsi="Times New Roman" w:cs="Times New Roman"/>
                <w:iCs/>
                <w:sz w:val="20"/>
                <w:szCs w:val="20"/>
                <w:u w:val="single"/>
              </w:rPr>
              <w:t>УУД</w:t>
            </w:r>
            <w:proofErr w:type="gramStart"/>
            <w:r w:rsidRPr="0047415B">
              <w:rPr>
                <w:rFonts w:ascii="Times New Roman" w:hAnsi="Times New Roman" w:cs="Times New Roman"/>
                <w:iCs/>
                <w:sz w:val="20"/>
                <w:szCs w:val="20"/>
                <w:u w:val="single"/>
              </w:rPr>
              <w:t>.</w:t>
            </w:r>
            <w:r w:rsidR="000C120D" w:rsidRPr="0047415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gramEnd"/>
            <w:r w:rsidR="000C120D" w:rsidRPr="0047415B">
              <w:rPr>
                <w:rFonts w:ascii="Times New Roman" w:hAnsi="Times New Roman" w:cs="Times New Roman"/>
                <w:sz w:val="20"/>
                <w:szCs w:val="20"/>
              </w:rPr>
              <w:t>мение</w:t>
            </w:r>
            <w:proofErr w:type="spellEnd"/>
            <w:r w:rsidR="000C120D"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 работать с раз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личными источниками информации, </w:t>
            </w:r>
            <w:proofErr w:type="spellStart"/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преобра-зовывать</w:t>
            </w:r>
            <w:proofErr w:type="spellEnd"/>
            <w:r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 ее из одной формы в другую, выде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softHyphen/>
              <w:t>лять главное в тексте, стр</w:t>
            </w:r>
            <w:r w:rsidR="000C120D" w:rsidRPr="0047415B">
              <w:rPr>
                <w:rFonts w:ascii="Times New Roman" w:hAnsi="Times New Roman" w:cs="Times New Roman"/>
                <w:sz w:val="20"/>
                <w:szCs w:val="20"/>
              </w:rPr>
              <w:t>уктурировать учеб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ный материал. 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iCs/>
                <w:sz w:val="20"/>
                <w:szCs w:val="20"/>
                <w:u w:val="single"/>
              </w:rPr>
              <w:t>Личностные УУД</w:t>
            </w:r>
            <w:r w:rsidRPr="0047415B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:</w:t>
            </w:r>
            <w:r w:rsidR="000C120D"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 потребность в справед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ливом оценивании своей работы и работы одноклассников.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iCs/>
                <w:sz w:val="20"/>
                <w:szCs w:val="20"/>
                <w:u w:val="single"/>
              </w:rPr>
              <w:t>Регулятивные УУД: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выполнение заданий учителя. Развитие </w:t>
            </w:r>
            <w:proofErr w:type="spellStart"/>
            <w:proofErr w:type="gramStart"/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на-выков</w:t>
            </w:r>
            <w:proofErr w:type="spellEnd"/>
            <w:proofErr w:type="gramEnd"/>
            <w:r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 самооценки и самоанализа.</w:t>
            </w:r>
          </w:p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7415B">
              <w:rPr>
                <w:rFonts w:ascii="Times New Roman" w:hAnsi="Times New Roman" w:cs="Times New Roman"/>
                <w:iCs/>
                <w:sz w:val="20"/>
                <w:szCs w:val="20"/>
                <w:u w:val="single"/>
              </w:rPr>
              <w:t>Коммуникативные</w:t>
            </w:r>
            <w:proofErr w:type="gramEnd"/>
            <w:r w:rsidRPr="0047415B">
              <w:rPr>
                <w:rFonts w:ascii="Times New Roman" w:hAnsi="Times New Roman" w:cs="Times New Roman"/>
                <w:iCs/>
                <w:sz w:val="20"/>
                <w:szCs w:val="20"/>
                <w:u w:val="single"/>
              </w:rPr>
              <w:t xml:space="preserve"> УУД</w:t>
            </w:r>
            <w:r w:rsidRPr="0047415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: 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уме</w:t>
            </w:r>
            <w:r w:rsidR="000C120D" w:rsidRPr="0047415B">
              <w:rPr>
                <w:rFonts w:ascii="Times New Roman" w:hAnsi="Times New Roman" w:cs="Times New Roman"/>
                <w:sz w:val="20"/>
                <w:szCs w:val="20"/>
              </w:rPr>
              <w:t>ние строить эффек</w:t>
            </w:r>
            <w:r w:rsidR="000C120D" w:rsidRPr="0047415B">
              <w:rPr>
                <w:rFonts w:ascii="Times New Roman" w:hAnsi="Times New Roman" w:cs="Times New Roman"/>
                <w:sz w:val="20"/>
                <w:szCs w:val="20"/>
              </w:rPr>
              <w:softHyphen/>
              <w:t>тивное взаимодействие с одноклас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сниками</w:t>
            </w:r>
          </w:p>
        </w:tc>
        <w:tc>
          <w:tcPr>
            <w:tcW w:w="3544" w:type="dxa"/>
          </w:tcPr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строение и основные процессы жизнедеятельности бактерий;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разнообразие и распространение бактерий;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давать общую характеристику бактериям;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отличать бактерии от других живых организмов;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F1E35" w:rsidRPr="0047415B" w:rsidRDefault="003C473E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  <w:r w:rsidRPr="0047415B">
              <w:rPr>
                <w:b w:val="0"/>
                <w:sz w:val="20"/>
                <w:szCs w:val="20"/>
              </w:rPr>
              <w:t>25</w:t>
            </w:r>
            <w:r w:rsidR="00E03E81" w:rsidRPr="0047415B">
              <w:rPr>
                <w:b w:val="0"/>
                <w:sz w:val="20"/>
                <w:szCs w:val="20"/>
              </w:rPr>
              <w:t>.01</w:t>
            </w:r>
          </w:p>
        </w:tc>
        <w:tc>
          <w:tcPr>
            <w:tcW w:w="850" w:type="dxa"/>
          </w:tcPr>
          <w:p w:rsidR="00EF1E35" w:rsidRPr="0047415B" w:rsidRDefault="00EF1E35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</w:p>
        </w:tc>
      </w:tr>
      <w:tr w:rsidR="00EF1E35" w:rsidRPr="0047415B" w:rsidTr="003C473E">
        <w:tc>
          <w:tcPr>
            <w:tcW w:w="534" w:type="dxa"/>
          </w:tcPr>
          <w:p w:rsidR="00EF1E35" w:rsidRPr="0047415B" w:rsidRDefault="00EF1E35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  <w:r w:rsidRPr="0047415B">
              <w:rPr>
                <w:b w:val="0"/>
                <w:sz w:val="20"/>
                <w:szCs w:val="20"/>
              </w:rPr>
              <w:t>19</w:t>
            </w:r>
          </w:p>
        </w:tc>
        <w:tc>
          <w:tcPr>
            <w:tcW w:w="2551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Роль бактерий в природе и жизни человека</w:t>
            </w:r>
          </w:p>
        </w:tc>
        <w:tc>
          <w:tcPr>
            <w:tcW w:w="2410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Представление о положительной и отрицательной роли бактерий в природе и жизни человека и умение защищать свой организм от негативного влияния болезнетворных бактерий</w:t>
            </w:r>
          </w:p>
        </w:tc>
        <w:tc>
          <w:tcPr>
            <w:tcW w:w="4536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iCs/>
                <w:sz w:val="20"/>
                <w:szCs w:val="20"/>
                <w:u w:val="single"/>
              </w:rPr>
              <w:t xml:space="preserve">Познавательные </w:t>
            </w:r>
            <w:proofErr w:type="spellStart"/>
            <w:r w:rsidRPr="0047415B">
              <w:rPr>
                <w:rFonts w:ascii="Times New Roman" w:hAnsi="Times New Roman" w:cs="Times New Roman"/>
                <w:iCs/>
                <w:sz w:val="20"/>
                <w:szCs w:val="20"/>
                <w:u w:val="single"/>
              </w:rPr>
              <w:t>УУД</w:t>
            </w:r>
            <w:proofErr w:type="gramStart"/>
            <w:r w:rsidRPr="0047415B">
              <w:rPr>
                <w:rFonts w:ascii="Times New Roman" w:hAnsi="Times New Roman" w:cs="Times New Roman"/>
                <w:iCs/>
                <w:sz w:val="20"/>
                <w:szCs w:val="20"/>
                <w:u w:val="single"/>
              </w:rPr>
              <w:t>.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gramEnd"/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мение</w:t>
            </w:r>
            <w:proofErr w:type="spellEnd"/>
            <w:r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 работать с </w:t>
            </w:r>
            <w:proofErr w:type="spellStart"/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раз-личными</w:t>
            </w:r>
            <w:proofErr w:type="spellEnd"/>
            <w:r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 источниками информации, преобразовывать ее из одной формы в другую, выделять главное в тексте, структурировать учебный материал. 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iCs/>
                <w:sz w:val="20"/>
                <w:szCs w:val="20"/>
                <w:u w:val="single"/>
              </w:rPr>
              <w:t>Личностные УУД</w:t>
            </w:r>
            <w:r w:rsidRPr="0047415B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:</w:t>
            </w:r>
            <w:r w:rsidR="000C120D"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 по</w:t>
            </w:r>
            <w:r w:rsidR="000C120D" w:rsidRPr="0047415B">
              <w:rPr>
                <w:rFonts w:ascii="Times New Roman" w:hAnsi="Times New Roman" w:cs="Times New Roman"/>
                <w:sz w:val="20"/>
                <w:szCs w:val="20"/>
              </w:rPr>
              <w:softHyphen/>
              <w:t>требность в справед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ливом оценивании своей работы и работы одноклассников.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iCs/>
                <w:sz w:val="20"/>
                <w:szCs w:val="20"/>
                <w:u w:val="single"/>
              </w:rPr>
              <w:t>Регулятивные УУД: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выполнен</w:t>
            </w:r>
            <w:r w:rsidR="000C120D" w:rsidRPr="0047415B">
              <w:rPr>
                <w:rFonts w:ascii="Times New Roman" w:hAnsi="Times New Roman" w:cs="Times New Roman"/>
                <w:sz w:val="20"/>
                <w:szCs w:val="20"/>
              </w:rPr>
              <w:t>ие заданий учителя. Развитие на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выков самооценки и самоанализа.</w:t>
            </w:r>
          </w:p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7415B">
              <w:rPr>
                <w:rFonts w:ascii="Times New Roman" w:hAnsi="Times New Roman" w:cs="Times New Roman"/>
                <w:iCs/>
                <w:sz w:val="20"/>
                <w:szCs w:val="20"/>
                <w:u w:val="single"/>
              </w:rPr>
              <w:t>Коммуникативные</w:t>
            </w:r>
            <w:proofErr w:type="gramEnd"/>
            <w:r w:rsidRPr="0047415B">
              <w:rPr>
                <w:rFonts w:ascii="Times New Roman" w:hAnsi="Times New Roman" w:cs="Times New Roman"/>
                <w:iCs/>
                <w:sz w:val="20"/>
                <w:szCs w:val="20"/>
                <w:u w:val="single"/>
              </w:rPr>
              <w:t xml:space="preserve"> УУД</w:t>
            </w:r>
            <w:r w:rsidRPr="0047415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: 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умени</w:t>
            </w:r>
            <w:r w:rsidR="000C120D" w:rsidRPr="0047415B">
              <w:rPr>
                <w:rFonts w:ascii="Times New Roman" w:hAnsi="Times New Roman" w:cs="Times New Roman"/>
                <w:sz w:val="20"/>
                <w:szCs w:val="20"/>
              </w:rPr>
              <w:t>е строить эффек</w:t>
            </w:r>
            <w:r w:rsidR="000C120D" w:rsidRPr="0047415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тивное </w:t>
            </w:r>
            <w:proofErr w:type="spellStart"/>
            <w:r w:rsidR="000C120D" w:rsidRPr="0047415B">
              <w:rPr>
                <w:rFonts w:ascii="Times New Roman" w:hAnsi="Times New Roman" w:cs="Times New Roman"/>
                <w:sz w:val="20"/>
                <w:szCs w:val="20"/>
              </w:rPr>
              <w:t>взамодействие</w:t>
            </w:r>
            <w:proofErr w:type="spellEnd"/>
            <w:r w:rsidR="000C120D"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 с одноклассни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ками</w:t>
            </w:r>
          </w:p>
        </w:tc>
        <w:tc>
          <w:tcPr>
            <w:tcW w:w="3544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i/>
                <w:sz w:val="20"/>
                <w:szCs w:val="20"/>
              </w:rPr>
              <w:t>Учащиеся должны знать: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разнообразие и распространение бактерий;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- роль бактерий в </w:t>
            </w:r>
            <w:proofErr w:type="spellStart"/>
            <w:proofErr w:type="gramStart"/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spellEnd"/>
            <w:proofErr w:type="gramEnd"/>
            <w:r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 природе и жизни человека.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Учащиеся должны уметь: </w:t>
            </w:r>
          </w:p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объяснять роль бактерий  в природе и жизни человека.</w:t>
            </w:r>
          </w:p>
        </w:tc>
        <w:tc>
          <w:tcPr>
            <w:tcW w:w="992" w:type="dxa"/>
          </w:tcPr>
          <w:p w:rsidR="00EF1E35" w:rsidRPr="0047415B" w:rsidRDefault="003C473E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  <w:r w:rsidRPr="0047415B">
              <w:rPr>
                <w:b w:val="0"/>
                <w:sz w:val="20"/>
                <w:szCs w:val="20"/>
              </w:rPr>
              <w:t>1.02</w:t>
            </w:r>
          </w:p>
        </w:tc>
        <w:tc>
          <w:tcPr>
            <w:tcW w:w="850" w:type="dxa"/>
          </w:tcPr>
          <w:p w:rsidR="00EF1E35" w:rsidRPr="0047415B" w:rsidRDefault="00EF1E35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</w:p>
        </w:tc>
      </w:tr>
      <w:tr w:rsidR="00EF1E35" w:rsidRPr="0047415B" w:rsidTr="003C473E">
        <w:tc>
          <w:tcPr>
            <w:tcW w:w="534" w:type="dxa"/>
          </w:tcPr>
          <w:p w:rsidR="00EF1E35" w:rsidRPr="0047415B" w:rsidRDefault="00EF1E35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  <w:r w:rsidRPr="0047415B">
              <w:rPr>
                <w:b w:val="0"/>
                <w:sz w:val="20"/>
                <w:szCs w:val="20"/>
              </w:rPr>
              <w:t>20</w:t>
            </w:r>
          </w:p>
        </w:tc>
        <w:tc>
          <w:tcPr>
            <w:tcW w:w="2551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Грибы, их общая характеристика, строение и жизнедеятельность. Роль грибов в природе и жизни человека.</w:t>
            </w:r>
          </w:p>
        </w:tc>
        <w:tc>
          <w:tcPr>
            <w:tcW w:w="2410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Понимание роли представителей царства Грибы в природе и жизни человека. Осознание необходимости оказания экстренной помощи при отравлении ядовитыми грибами</w:t>
            </w:r>
          </w:p>
        </w:tc>
        <w:tc>
          <w:tcPr>
            <w:tcW w:w="4536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iCs/>
                <w:sz w:val="20"/>
                <w:szCs w:val="20"/>
                <w:u w:val="single"/>
              </w:rPr>
              <w:t xml:space="preserve">Познавательные </w:t>
            </w:r>
            <w:proofErr w:type="spellStart"/>
            <w:r w:rsidRPr="0047415B">
              <w:rPr>
                <w:rFonts w:ascii="Times New Roman" w:hAnsi="Times New Roman" w:cs="Times New Roman"/>
                <w:iCs/>
                <w:sz w:val="20"/>
                <w:szCs w:val="20"/>
                <w:u w:val="single"/>
              </w:rPr>
              <w:t>УУД</w:t>
            </w:r>
            <w:proofErr w:type="gramStart"/>
            <w:r w:rsidRPr="0047415B">
              <w:rPr>
                <w:rFonts w:ascii="Times New Roman" w:hAnsi="Times New Roman" w:cs="Times New Roman"/>
                <w:iCs/>
                <w:sz w:val="20"/>
                <w:szCs w:val="20"/>
                <w:u w:val="single"/>
              </w:rPr>
              <w:t>:</w:t>
            </w:r>
            <w:r w:rsidR="000C120D" w:rsidRPr="0047415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gramEnd"/>
            <w:r w:rsidR="000C120D" w:rsidRPr="0047415B">
              <w:rPr>
                <w:rFonts w:ascii="Times New Roman" w:hAnsi="Times New Roman" w:cs="Times New Roman"/>
                <w:sz w:val="20"/>
                <w:szCs w:val="20"/>
              </w:rPr>
              <w:t>мение</w:t>
            </w:r>
            <w:proofErr w:type="spellEnd"/>
            <w:r w:rsidR="000C120D"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 выделять главное в тексте, структури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ровать</w:t>
            </w:r>
            <w:r w:rsidR="000C120D"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 учебный мате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риал, грамотно ф</w:t>
            </w:r>
            <w:r w:rsidR="000C120D" w:rsidRPr="0047415B">
              <w:rPr>
                <w:rFonts w:ascii="Times New Roman" w:hAnsi="Times New Roman" w:cs="Times New Roman"/>
                <w:sz w:val="20"/>
                <w:szCs w:val="20"/>
              </w:rPr>
              <w:t>ормулировать вопросы, ра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ботать</w:t>
            </w:r>
            <w:r w:rsidR="000C120D"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 с различными источниками информации, готовить со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общения и презента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softHyphen/>
              <w:t>ции, представлять ре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зультаты работы классу. </w:t>
            </w:r>
          </w:p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iCs/>
                <w:sz w:val="20"/>
                <w:szCs w:val="20"/>
                <w:u w:val="single"/>
              </w:rPr>
              <w:t>Личностные УУД:</w:t>
            </w:r>
            <w:r w:rsidR="000C120D"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оценивать уровень опасности си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туации для здоровья, понимание важности сохранения здоровья.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iCs/>
                <w:sz w:val="20"/>
                <w:szCs w:val="20"/>
                <w:u w:val="single"/>
              </w:rPr>
              <w:t>Регулятивные УУД</w:t>
            </w:r>
            <w:r w:rsidRPr="0047415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: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выполнен</w:t>
            </w:r>
            <w:r w:rsidR="000C120D" w:rsidRPr="0047415B">
              <w:rPr>
                <w:rFonts w:ascii="Times New Roman" w:hAnsi="Times New Roman" w:cs="Times New Roman"/>
                <w:sz w:val="20"/>
                <w:szCs w:val="20"/>
              </w:rPr>
              <w:t>ие заданий учителя. Развитие на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выков самооценки и самоанализа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iCs/>
                <w:sz w:val="20"/>
                <w:szCs w:val="20"/>
                <w:u w:val="single"/>
              </w:rPr>
              <w:t xml:space="preserve">Коммуникативные </w:t>
            </w:r>
            <w:proofErr w:type="spellStart"/>
            <w:r w:rsidRPr="0047415B">
              <w:rPr>
                <w:rFonts w:ascii="Times New Roman" w:hAnsi="Times New Roman" w:cs="Times New Roman"/>
                <w:iCs/>
                <w:sz w:val="20"/>
                <w:szCs w:val="20"/>
                <w:u w:val="single"/>
              </w:rPr>
              <w:t>УУД</w:t>
            </w:r>
            <w:proofErr w:type="gramStart"/>
            <w:r w:rsidRPr="0047415B">
              <w:rPr>
                <w:rFonts w:ascii="Times New Roman" w:hAnsi="Times New Roman" w:cs="Times New Roman"/>
                <w:iCs/>
                <w:sz w:val="20"/>
                <w:szCs w:val="20"/>
                <w:u w:val="single"/>
              </w:rPr>
              <w:t>: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gramEnd"/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мение</w:t>
            </w:r>
            <w:proofErr w:type="spellEnd"/>
            <w:r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 работать в составе творческих групп</w:t>
            </w:r>
          </w:p>
        </w:tc>
        <w:tc>
          <w:tcPr>
            <w:tcW w:w="3544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i/>
                <w:sz w:val="20"/>
                <w:szCs w:val="20"/>
              </w:rPr>
              <w:t>Учащиеся должны знать: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строение и основные процессы жизнедеятельности грибов;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разнообразие и распространение грибов;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роль грибов в природе и жизни человека.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Учащиеся должны уметь: 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давать общую характеристику грибам;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отличать грибы от других живых организмов;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объяснять роль бактерий и грибов в природе и жизни человека.</w:t>
            </w:r>
          </w:p>
        </w:tc>
        <w:tc>
          <w:tcPr>
            <w:tcW w:w="992" w:type="dxa"/>
          </w:tcPr>
          <w:p w:rsidR="00EF1E35" w:rsidRPr="0047415B" w:rsidRDefault="003C473E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  <w:r w:rsidRPr="0047415B">
              <w:rPr>
                <w:b w:val="0"/>
                <w:sz w:val="20"/>
                <w:szCs w:val="20"/>
              </w:rPr>
              <w:t>8</w:t>
            </w:r>
            <w:r w:rsidR="00E03E81" w:rsidRPr="0047415B">
              <w:rPr>
                <w:b w:val="0"/>
                <w:sz w:val="20"/>
                <w:szCs w:val="20"/>
              </w:rPr>
              <w:t>.02</w:t>
            </w:r>
          </w:p>
        </w:tc>
        <w:tc>
          <w:tcPr>
            <w:tcW w:w="850" w:type="dxa"/>
          </w:tcPr>
          <w:p w:rsidR="00EF1E35" w:rsidRPr="0047415B" w:rsidRDefault="00EF1E35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</w:p>
        </w:tc>
      </w:tr>
      <w:tr w:rsidR="00EF1E35" w:rsidRPr="0047415B" w:rsidTr="003C473E">
        <w:tc>
          <w:tcPr>
            <w:tcW w:w="534" w:type="dxa"/>
          </w:tcPr>
          <w:p w:rsidR="00EF1E35" w:rsidRPr="0047415B" w:rsidRDefault="00EF1E35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  <w:r w:rsidRPr="0047415B">
              <w:rPr>
                <w:b w:val="0"/>
                <w:sz w:val="20"/>
                <w:szCs w:val="20"/>
              </w:rPr>
              <w:t>21</w:t>
            </w:r>
          </w:p>
        </w:tc>
        <w:tc>
          <w:tcPr>
            <w:tcW w:w="2551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Шляпочные грибы.</w:t>
            </w:r>
          </w:p>
        </w:tc>
        <w:tc>
          <w:tcPr>
            <w:tcW w:w="2410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Понимание роли представителей царства Грибы в природе и жизни человека. Осознание необходимости оказания экстренной помощи при отравлении ядовитыми грибами</w:t>
            </w:r>
          </w:p>
        </w:tc>
        <w:tc>
          <w:tcPr>
            <w:tcW w:w="4536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iCs/>
                <w:sz w:val="20"/>
                <w:szCs w:val="20"/>
                <w:u w:val="single"/>
              </w:rPr>
              <w:t xml:space="preserve">Познавательные </w:t>
            </w:r>
            <w:proofErr w:type="spellStart"/>
            <w:r w:rsidRPr="0047415B">
              <w:rPr>
                <w:rFonts w:ascii="Times New Roman" w:hAnsi="Times New Roman" w:cs="Times New Roman"/>
                <w:iCs/>
                <w:sz w:val="20"/>
                <w:szCs w:val="20"/>
                <w:u w:val="single"/>
              </w:rPr>
              <w:t>УУД</w:t>
            </w:r>
            <w:proofErr w:type="gramStart"/>
            <w:r w:rsidRPr="0047415B">
              <w:rPr>
                <w:rFonts w:ascii="Times New Roman" w:hAnsi="Times New Roman" w:cs="Times New Roman"/>
                <w:iCs/>
                <w:sz w:val="20"/>
                <w:szCs w:val="20"/>
                <w:u w:val="single"/>
              </w:rPr>
              <w:t>:</w:t>
            </w:r>
            <w:r w:rsidR="000C120D" w:rsidRPr="0047415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gramEnd"/>
            <w:r w:rsidR="000C120D" w:rsidRPr="0047415B">
              <w:rPr>
                <w:rFonts w:ascii="Times New Roman" w:hAnsi="Times New Roman" w:cs="Times New Roman"/>
                <w:sz w:val="20"/>
                <w:szCs w:val="20"/>
              </w:rPr>
              <w:t>мение</w:t>
            </w:r>
            <w:proofErr w:type="spellEnd"/>
            <w:r w:rsidR="000C120D"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 выделять главное в тексте, </w:t>
            </w:r>
            <w:proofErr w:type="spellStart"/>
            <w:r w:rsidR="000C120D" w:rsidRPr="0047415B">
              <w:rPr>
                <w:rFonts w:ascii="Times New Roman" w:hAnsi="Times New Roman" w:cs="Times New Roman"/>
                <w:sz w:val="20"/>
                <w:szCs w:val="20"/>
              </w:rPr>
              <w:t>структури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роватьучебны</w:t>
            </w:r>
            <w:r w:rsidR="000C120D" w:rsidRPr="0047415B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proofErr w:type="spellEnd"/>
            <w:r w:rsidR="000C120D"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 материал, грамотно формулировать вопросы, ра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ботать</w:t>
            </w:r>
            <w:r w:rsidR="000C120D"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 с различными источниками информации, готовить со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общения и презента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softHyphen/>
              <w:t>ции, представлять ре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зультаты работы классу. </w:t>
            </w:r>
            <w:r w:rsidRPr="0047415B">
              <w:rPr>
                <w:rFonts w:ascii="Times New Roman" w:hAnsi="Times New Roman" w:cs="Times New Roman"/>
                <w:iCs/>
                <w:sz w:val="20"/>
                <w:szCs w:val="20"/>
                <w:u w:val="single"/>
              </w:rPr>
              <w:t xml:space="preserve">Личностные </w:t>
            </w:r>
            <w:proofErr w:type="spellStart"/>
            <w:r w:rsidRPr="0047415B">
              <w:rPr>
                <w:rFonts w:ascii="Times New Roman" w:hAnsi="Times New Roman" w:cs="Times New Roman"/>
                <w:iCs/>
                <w:sz w:val="20"/>
                <w:szCs w:val="20"/>
                <w:u w:val="single"/>
              </w:rPr>
              <w:t>УУД</w:t>
            </w:r>
            <w:proofErr w:type="gramStart"/>
            <w:r w:rsidRPr="0047415B">
              <w:rPr>
                <w:rFonts w:ascii="Times New Roman" w:hAnsi="Times New Roman" w:cs="Times New Roman"/>
                <w:iCs/>
                <w:sz w:val="20"/>
                <w:szCs w:val="20"/>
                <w:u w:val="single"/>
              </w:rPr>
              <w:t>:</w:t>
            </w:r>
            <w:r w:rsidR="000C120D" w:rsidRPr="0047415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gramEnd"/>
            <w:r w:rsidR="000C120D" w:rsidRPr="0047415B">
              <w:rPr>
                <w:rFonts w:ascii="Times New Roman" w:hAnsi="Times New Roman" w:cs="Times New Roman"/>
                <w:sz w:val="20"/>
                <w:szCs w:val="20"/>
              </w:rPr>
              <w:t>мение</w:t>
            </w:r>
            <w:proofErr w:type="spellEnd"/>
            <w:r w:rsidR="000C120D"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 оценивать уровень опасности ситуации для здоровья, пони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мание</w:t>
            </w:r>
            <w:r w:rsidR="000C120D"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 важности сохра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нения здоровья.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iCs/>
                <w:sz w:val="20"/>
                <w:szCs w:val="20"/>
                <w:u w:val="single"/>
              </w:rPr>
              <w:t>Регулятивные УУД</w:t>
            </w:r>
            <w:r w:rsidRPr="0047415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: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выполнен</w:t>
            </w:r>
            <w:r w:rsidR="000C120D" w:rsidRPr="0047415B">
              <w:rPr>
                <w:rFonts w:ascii="Times New Roman" w:hAnsi="Times New Roman" w:cs="Times New Roman"/>
                <w:sz w:val="20"/>
                <w:szCs w:val="20"/>
              </w:rPr>
              <w:t>ие заданий учителя. Развитие на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выков самооценки и самоанализа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iCs/>
                <w:sz w:val="20"/>
                <w:szCs w:val="20"/>
                <w:u w:val="single"/>
              </w:rPr>
              <w:t xml:space="preserve">Коммуникативные </w:t>
            </w:r>
            <w:proofErr w:type="spellStart"/>
            <w:r w:rsidRPr="0047415B">
              <w:rPr>
                <w:rFonts w:ascii="Times New Roman" w:hAnsi="Times New Roman" w:cs="Times New Roman"/>
                <w:iCs/>
                <w:sz w:val="20"/>
                <w:szCs w:val="20"/>
                <w:u w:val="single"/>
              </w:rPr>
              <w:t>УУД</w:t>
            </w:r>
            <w:proofErr w:type="gramStart"/>
            <w:r w:rsidRPr="0047415B">
              <w:rPr>
                <w:rFonts w:ascii="Times New Roman" w:hAnsi="Times New Roman" w:cs="Times New Roman"/>
                <w:iCs/>
                <w:sz w:val="20"/>
                <w:szCs w:val="20"/>
                <w:u w:val="single"/>
              </w:rPr>
              <w:t>: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gramEnd"/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мение</w:t>
            </w:r>
            <w:proofErr w:type="spellEnd"/>
            <w:r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 работать в составе творческих групп</w:t>
            </w:r>
          </w:p>
        </w:tc>
        <w:tc>
          <w:tcPr>
            <w:tcW w:w="3544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i/>
                <w:sz w:val="20"/>
                <w:szCs w:val="20"/>
              </w:rPr>
              <w:t>Учащиеся должны знать: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строение и основные процессы жизнедеятельности грибов;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разнообразие и распространение грибов;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роль грибов в природе и жизни человека.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Учащиеся должны уметь: 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давать общую характеристику грибам;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отличать грибы от других живых организмов;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- отличать съедобные грибы от </w:t>
            </w:r>
            <w:proofErr w:type="gramStart"/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ядовитых</w:t>
            </w:r>
            <w:proofErr w:type="gramEnd"/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объяснять роль грибов в природе и жизни человека.</w:t>
            </w:r>
          </w:p>
        </w:tc>
        <w:tc>
          <w:tcPr>
            <w:tcW w:w="992" w:type="dxa"/>
          </w:tcPr>
          <w:p w:rsidR="00EF1E35" w:rsidRPr="0047415B" w:rsidRDefault="003C473E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  <w:r w:rsidRPr="0047415B">
              <w:rPr>
                <w:b w:val="0"/>
                <w:sz w:val="20"/>
                <w:szCs w:val="20"/>
              </w:rPr>
              <w:t>15</w:t>
            </w:r>
            <w:r w:rsidR="00E03E81" w:rsidRPr="0047415B">
              <w:rPr>
                <w:b w:val="0"/>
                <w:sz w:val="20"/>
                <w:szCs w:val="20"/>
              </w:rPr>
              <w:t>.02</w:t>
            </w:r>
          </w:p>
        </w:tc>
        <w:tc>
          <w:tcPr>
            <w:tcW w:w="850" w:type="dxa"/>
          </w:tcPr>
          <w:p w:rsidR="00EF1E35" w:rsidRPr="0047415B" w:rsidRDefault="00EF1E35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</w:p>
        </w:tc>
      </w:tr>
      <w:tr w:rsidR="00EF1E35" w:rsidRPr="0047415B" w:rsidTr="003C473E">
        <w:tc>
          <w:tcPr>
            <w:tcW w:w="534" w:type="dxa"/>
          </w:tcPr>
          <w:p w:rsidR="00EF1E35" w:rsidRPr="0047415B" w:rsidRDefault="00EF1E35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  <w:r w:rsidRPr="0047415B">
              <w:rPr>
                <w:b w:val="0"/>
                <w:sz w:val="20"/>
                <w:szCs w:val="20"/>
              </w:rPr>
              <w:t>22</w:t>
            </w:r>
          </w:p>
        </w:tc>
        <w:tc>
          <w:tcPr>
            <w:tcW w:w="2551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Плесневые грибы и дрожжи</w:t>
            </w:r>
          </w:p>
        </w:tc>
        <w:tc>
          <w:tcPr>
            <w:tcW w:w="2410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Понимание роли представителей царства Грибы в природе и жизни человека.</w:t>
            </w:r>
          </w:p>
        </w:tc>
        <w:tc>
          <w:tcPr>
            <w:tcW w:w="4536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iCs/>
                <w:sz w:val="20"/>
                <w:szCs w:val="20"/>
                <w:u w:val="single"/>
              </w:rPr>
              <w:t xml:space="preserve">Познавательные </w:t>
            </w:r>
            <w:proofErr w:type="spellStart"/>
            <w:r w:rsidRPr="0047415B">
              <w:rPr>
                <w:rFonts w:ascii="Times New Roman" w:hAnsi="Times New Roman" w:cs="Times New Roman"/>
                <w:iCs/>
                <w:sz w:val="20"/>
                <w:szCs w:val="20"/>
                <w:u w:val="single"/>
              </w:rPr>
              <w:t>УУД</w:t>
            </w:r>
            <w:proofErr w:type="gramStart"/>
            <w:r w:rsidRPr="0047415B">
              <w:rPr>
                <w:rFonts w:ascii="Times New Roman" w:hAnsi="Times New Roman" w:cs="Times New Roman"/>
                <w:iCs/>
                <w:sz w:val="20"/>
                <w:szCs w:val="20"/>
                <w:u w:val="single"/>
              </w:rPr>
              <w:t>:</w:t>
            </w:r>
            <w:r w:rsidR="000C120D" w:rsidRPr="0047415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gramEnd"/>
            <w:r w:rsidR="000C120D" w:rsidRPr="0047415B">
              <w:rPr>
                <w:rFonts w:ascii="Times New Roman" w:hAnsi="Times New Roman" w:cs="Times New Roman"/>
                <w:sz w:val="20"/>
                <w:szCs w:val="20"/>
              </w:rPr>
              <w:t>мение</w:t>
            </w:r>
            <w:proofErr w:type="spellEnd"/>
            <w:r w:rsidR="000C120D"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 выделять главное в тексте, структури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ровать</w:t>
            </w:r>
            <w:r w:rsidR="000C120D"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 учебный мате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риал, грамотно ф</w:t>
            </w:r>
            <w:r w:rsidR="000C120D" w:rsidRPr="0047415B">
              <w:rPr>
                <w:rFonts w:ascii="Times New Roman" w:hAnsi="Times New Roman" w:cs="Times New Roman"/>
                <w:sz w:val="20"/>
                <w:szCs w:val="20"/>
              </w:rPr>
              <w:t>ормулировать вопросы, ра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ботать</w:t>
            </w:r>
            <w:r w:rsidR="000C120D"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 с различными источниками информации, готовить со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общения и презента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softHyphen/>
              <w:t>ции, представлять ре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зультаты работы классу. </w:t>
            </w:r>
            <w:r w:rsidRPr="0047415B">
              <w:rPr>
                <w:rFonts w:ascii="Times New Roman" w:hAnsi="Times New Roman" w:cs="Times New Roman"/>
                <w:iCs/>
                <w:sz w:val="20"/>
                <w:szCs w:val="20"/>
                <w:u w:val="single"/>
              </w:rPr>
              <w:t>Личностные УУД:</w:t>
            </w:r>
            <w:r w:rsidR="000C120D"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оценивать уровень опасности ситуации для здоровья, понимание важности сохра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нения здоровья.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iCs/>
                <w:sz w:val="20"/>
                <w:szCs w:val="20"/>
                <w:u w:val="single"/>
              </w:rPr>
              <w:t>Регулятивные УУД</w:t>
            </w:r>
            <w:r w:rsidRPr="0047415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: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выполнение заданий </w:t>
            </w:r>
            <w:r w:rsidR="000C120D" w:rsidRPr="0047415B">
              <w:rPr>
                <w:rFonts w:ascii="Times New Roman" w:hAnsi="Times New Roman" w:cs="Times New Roman"/>
                <w:sz w:val="20"/>
                <w:szCs w:val="20"/>
              </w:rPr>
              <w:t>учителя. Развитие н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авыков самооценки и самоанализа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iCs/>
                <w:sz w:val="20"/>
                <w:szCs w:val="20"/>
                <w:u w:val="single"/>
              </w:rPr>
              <w:t xml:space="preserve">Коммуникативные </w:t>
            </w:r>
            <w:proofErr w:type="spellStart"/>
            <w:r w:rsidRPr="0047415B">
              <w:rPr>
                <w:rFonts w:ascii="Times New Roman" w:hAnsi="Times New Roman" w:cs="Times New Roman"/>
                <w:iCs/>
                <w:sz w:val="20"/>
                <w:szCs w:val="20"/>
                <w:u w:val="single"/>
              </w:rPr>
              <w:t>УУД</w:t>
            </w:r>
            <w:proofErr w:type="gramStart"/>
            <w:r w:rsidRPr="0047415B">
              <w:rPr>
                <w:rFonts w:ascii="Times New Roman" w:hAnsi="Times New Roman" w:cs="Times New Roman"/>
                <w:iCs/>
                <w:sz w:val="20"/>
                <w:szCs w:val="20"/>
                <w:u w:val="single"/>
              </w:rPr>
              <w:t>: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gramEnd"/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мение</w:t>
            </w:r>
            <w:proofErr w:type="spellEnd"/>
            <w:r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 работать в составе творческих групп</w:t>
            </w:r>
          </w:p>
        </w:tc>
        <w:tc>
          <w:tcPr>
            <w:tcW w:w="3544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i/>
                <w:sz w:val="20"/>
                <w:szCs w:val="20"/>
              </w:rPr>
              <w:t>Учащиеся должны знать: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строение и основные процессы жизнедеятельности грибов;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разнообразие и распространение грибов;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роль грибов в природе и жизни человека.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Учащиеся должны уметь: 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давать общую характеристику грибам;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отличать грибы от других живых организмов;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объяснять роль грибов в природе и жизни человека.</w:t>
            </w:r>
          </w:p>
        </w:tc>
        <w:tc>
          <w:tcPr>
            <w:tcW w:w="992" w:type="dxa"/>
          </w:tcPr>
          <w:p w:rsidR="00EF1E35" w:rsidRPr="0047415B" w:rsidRDefault="003C473E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  <w:r w:rsidRPr="0047415B">
              <w:rPr>
                <w:b w:val="0"/>
                <w:sz w:val="20"/>
                <w:szCs w:val="20"/>
              </w:rPr>
              <w:t>22</w:t>
            </w:r>
            <w:r w:rsidR="00E03E81" w:rsidRPr="0047415B">
              <w:rPr>
                <w:b w:val="0"/>
                <w:sz w:val="20"/>
                <w:szCs w:val="20"/>
              </w:rPr>
              <w:t>.02</w:t>
            </w:r>
          </w:p>
        </w:tc>
        <w:tc>
          <w:tcPr>
            <w:tcW w:w="850" w:type="dxa"/>
          </w:tcPr>
          <w:p w:rsidR="00EF1E35" w:rsidRPr="0047415B" w:rsidRDefault="00EF1E35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</w:p>
        </w:tc>
      </w:tr>
      <w:tr w:rsidR="00EF1E35" w:rsidRPr="0047415B" w:rsidTr="003C473E">
        <w:tc>
          <w:tcPr>
            <w:tcW w:w="534" w:type="dxa"/>
          </w:tcPr>
          <w:p w:rsidR="00EF1E35" w:rsidRPr="0047415B" w:rsidRDefault="00EF1E35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  <w:r w:rsidRPr="0047415B">
              <w:rPr>
                <w:b w:val="0"/>
                <w:sz w:val="20"/>
                <w:szCs w:val="20"/>
              </w:rPr>
              <w:t>23</w:t>
            </w:r>
          </w:p>
        </w:tc>
        <w:tc>
          <w:tcPr>
            <w:tcW w:w="2551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Грибы-паразиты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Понимание роли представителей царства Грибы в природе и жизни человека.</w:t>
            </w:r>
          </w:p>
        </w:tc>
        <w:tc>
          <w:tcPr>
            <w:tcW w:w="4536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iCs/>
                <w:sz w:val="20"/>
                <w:szCs w:val="20"/>
                <w:u w:val="single"/>
              </w:rPr>
              <w:t xml:space="preserve">Познавательные </w:t>
            </w:r>
            <w:proofErr w:type="spellStart"/>
            <w:r w:rsidRPr="0047415B">
              <w:rPr>
                <w:rFonts w:ascii="Times New Roman" w:hAnsi="Times New Roman" w:cs="Times New Roman"/>
                <w:iCs/>
                <w:sz w:val="20"/>
                <w:szCs w:val="20"/>
                <w:u w:val="single"/>
              </w:rPr>
              <w:t>УУД</w:t>
            </w:r>
            <w:proofErr w:type="gramStart"/>
            <w:r w:rsidRPr="0047415B">
              <w:rPr>
                <w:rFonts w:ascii="Times New Roman" w:hAnsi="Times New Roman" w:cs="Times New Roman"/>
                <w:iCs/>
                <w:sz w:val="20"/>
                <w:szCs w:val="20"/>
                <w:u w:val="single"/>
              </w:rPr>
              <w:t>:</w:t>
            </w:r>
            <w:r w:rsidR="000C120D" w:rsidRPr="0047415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gramEnd"/>
            <w:r w:rsidR="000C120D" w:rsidRPr="0047415B">
              <w:rPr>
                <w:rFonts w:ascii="Times New Roman" w:hAnsi="Times New Roman" w:cs="Times New Roman"/>
                <w:sz w:val="20"/>
                <w:szCs w:val="20"/>
              </w:rPr>
              <w:t>мение</w:t>
            </w:r>
            <w:proofErr w:type="spellEnd"/>
            <w:r w:rsidR="000C120D"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 выделять глав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ное в тексте, </w:t>
            </w:r>
            <w:r w:rsidR="00370E5C" w:rsidRPr="0047415B">
              <w:rPr>
                <w:rFonts w:ascii="Times New Roman" w:hAnsi="Times New Roman" w:cs="Times New Roman"/>
                <w:sz w:val="20"/>
                <w:szCs w:val="20"/>
              </w:rPr>
              <w:t>структурировать учебный материал, грамотно формулировать вопросы, ра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ботать с</w:t>
            </w:r>
            <w:r w:rsidR="000C120D"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 различными источниками информа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ции, гото</w:t>
            </w:r>
            <w:r w:rsidR="000C120D" w:rsidRPr="0047415B">
              <w:rPr>
                <w:rFonts w:ascii="Times New Roman" w:hAnsi="Times New Roman" w:cs="Times New Roman"/>
                <w:sz w:val="20"/>
                <w:szCs w:val="20"/>
              </w:rPr>
              <w:t>вить сообще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ния и през</w:t>
            </w:r>
            <w:r w:rsidR="000C120D" w:rsidRPr="0047415B">
              <w:rPr>
                <w:rFonts w:ascii="Times New Roman" w:hAnsi="Times New Roman" w:cs="Times New Roman"/>
                <w:sz w:val="20"/>
                <w:szCs w:val="20"/>
              </w:rPr>
              <w:t>ента</w:t>
            </w:r>
            <w:r w:rsidR="000C120D" w:rsidRPr="0047415B">
              <w:rPr>
                <w:rFonts w:ascii="Times New Roman" w:hAnsi="Times New Roman" w:cs="Times New Roman"/>
                <w:sz w:val="20"/>
                <w:szCs w:val="20"/>
              </w:rPr>
              <w:softHyphen/>
              <w:t>ции, представлять результа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ты работы классу. </w:t>
            </w:r>
            <w:r w:rsidRPr="0047415B">
              <w:rPr>
                <w:rFonts w:ascii="Times New Roman" w:hAnsi="Times New Roman" w:cs="Times New Roman"/>
                <w:iCs/>
                <w:sz w:val="20"/>
                <w:szCs w:val="20"/>
                <w:u w:val="single"/>
              </w:rPr>
              <w:t>Личностные УУД:</w:t>
            </w:r>
            <w:r w:rsidR="000C120D"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оценивать уровень опасности ситуации для здоровья, понимание важности сохра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нения здоровья.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iCs/>
                <w:sz w:val="20"/>
                <w:szCs w:val="20"/>
                <w:u w:val="single"/>
              </w:rPr>
              <w:t>Регулятивные УУД</w:t>
            </w:r>
            <w:r w:rsidRPr="0047415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: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выполнение заданий учителя. </w:t>
            </w:r>
            <w:r w:rsidR="000C120D" w:rsidRPr="0047415B">
              <w:rPr>
                <w:rFonts w:ascii="Times New Roman" w:hAnsi="Times New Roman" w:cs="Times New Roman"/>
                <w:sz w:val="20"/>
                <w:szCs w:val="20"/>
              </w:rPr>
              <w:t>Развитие на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выков самооценки и самоанализа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iCs/>
                <w:sz w:val="20"/>
                <w:szCs w:val="20"/>
                <w:u w:val="single"/>
              </w:rPr>
              <w:t xml:space="preserve">Коммуникативные </w:t>
            </w:r>
            <w:proofErr w:type="spellStart"/>
            <w:r w:rsidRPr="0047415B">
              <w:rPr>
                <w:rFonts w:ascii="Times New Roman" w:hAnsi="Times New Roman" w:cs="Times New Roman"/>
                <w:iCs/>
                <w:sz w:val="20"/>
                <w:szCs w:val="20"/>
                <w:u w:val="single"/>
              </w:rPr>
              <w:t>УУД</w:t>
            </w:r>
            <w:proofErr w:type="gramStart"/>
            <w:r w:rsidRPr="0047415B">
              <w:rPr>
                <w:rFonts w:ascii="Times New Roman" w:hAnsi="Times New Roman" w:cs="Times New Roman"/>
                <w:iCs/>
                <w:sz w:val="20"/>
                <w:szCs w:val="20"/>
                <w:u w:val="single"/>
              </w:rPr>
              <w:t>: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gramEnd"/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мение</w:t>
            </w:r>
            <w:proofErr w:type="spellEnd"/>
            <w:r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 работать в составе творческих групп</w:t>
            </w:r>
          </w:p>
        </w:tc>
        <w:tc>
          <w:tcPr>
            <w:tcW w:w="3544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i/>
                <w:sz w:val="20"/>
                <w:szCs w:val="20"/>
              </w:rPr>
              <w:t>Учащиеся должны знать: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строение и основные процессы жизнедеятельности грибов;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разнообразие и распространение грибов;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роль грибов в природе и жизни человека.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Учащиеся должны уметь: 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давать общую характеристику грибам;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отличать грибы от других живых организмов;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объяснять роль грибов в природе и жизни человека.</w:t>
            </w:r>
          </w:p>
        </w:tc>
        <w:tc>
          <w:tcPr>
            <w:tcW w:w="992" w:type="dxa"/>
          </w:tcPr>
          <w:p w:rsidR="00EF1E35" w:rsidRPr="0047415B" w:rsidRDefault="0047415B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  <w:r w:rsidRPr="0047415B">
              <w:rPr>
                <w:b w:val="0"/>
                <w:sz w:val="20"/>
                <w:szCs w:val="20"/>
              </w:rPr>
              <w:t>1.03</w:t>
            </w:r>
          </w:p>
        </w:tc>
        <w:tc>
          <w:tcPr>
            <w:tcW w:w="850" w:type="dxa"/>
          </w:tcPr>
          <w:p w:rsidR="00EF1E35" w:rsidRPr="0047415B" w:rsidRDefault="00EF1E35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</w:p>
        </w:tc>
      </w:tr>
      <w:tr w:rsidR="00EF1E35" w:rsidRPr="0047415B" w:rsidTr="003C473E">
        <w:tc>
          <w:tcPr>
            <w:tcW w:w="534" w:type="dxa"/>
          </w:tcPr>
          <w:p w:rsidR="00EF1E35" w:rsidRPr="0047415B" w:rsidRDefault="00EF1E35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  <w:r w:rsidRPr="0047415B">
              <w:rPr>
                <w:b w:val="0"/>
                <w:sz w:val="20"/>
                <w:szCs w:val="20"/>
              </w:rPr>
              <w:t>24</w:t>
            </w:r>
          </w:p>
        </w:tc>
        <w:tc>
          <w:tcPr>
            <w:tcW w:w="2551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2410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4536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</w:rPr>
              <w:t xml:space="preserve">Личностные </w:t>
            </w:r>
            <w:proofErr w:type="spellStart"/>
            <w:r w:rsidRPr="0047415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</w:rPr>
              <w:t>УУД</w:t>
            </w:r>
            <w:proofErr w:type="gramStart"/>
            <w:r w:rsidRPr="0047415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</w:t>
            </w:r>
            <w:r w:rsidR="000C120D" w:rsidRPr="0047415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gramEnd"/>
            <w:r w:rsidR="000C120D" w:rsidRPr="0047415B">
              <w:rPr>
                <w:rFonts w:ascii="Times New Roman" w:hAnsi="Times New Roman" w:cs="Times New Roman"/>
                <w:sz w:val="20"/>
                <w:szCs w:val="20"/>
              </w:rPr>
              <w:t>мение</w:t>
            </w:r>
            <w:proofErr w:type="spellEnd"/>
            <w:r w:rsidR="000C120D"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 соблюдать дис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циплину н</w:t>
            </w:r>
            <w:r w:rsidR="000C120D" w:rsidRPr="0047415B">
              <w:rPr>
                <w:rFonts w:ascii="Times New Roman" w:hAnsi="Times New Roman" w:cs="Times New Roman"/>
                <w:sz w:val="20"/>
                <w:szCs w:val="20"/>
              </w:rPr>
              <w:t>а уроке, ува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жительно </w:t>
            </w:r>
            <w:r w:rsidR="000C120D" w:rsidRPr="0047415B">
              <w:rPr>
                <w:rFonts w:ascii="Times New Roman" w:hAnsi="Times New Roman" w:cs="Times New Roman"/>
                <w:sz w:val="20"/>
                <w:szCs w:val="20"/>
              </w:rPr>
              <w:t>относиться к учителю и одноклас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сникам.</w:t>
            </w:r>
          </w:p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</w:rPr>
              <w:t>Регулятивные УУД</w:t>
            </w:r>
            <w:r w:rsidRPr="0047415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выполнение заданий учителя</w:t>
            </w:r>
          </w:p>
        </w:tc>
        <w:tc>
          <w:tcPr>
            <w:tcW w:w="3544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i/>
                <w:sz w:val="20"/>
                <w:szCs w:val="20"/>
              </w:rPr>
              <w:t>Учащиеся должны знать:</w:t>
            </w:r>
          </w:p>
          <w:p w:rsidR="00EF1E35" w:rsidRPr="0047415B" w:rsidRDefault="000C120D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строение и ос</w:t>
            </w:r>
            <w:r w:rsidR="00EF1E35" w:rsidRPr="0047415B">
              <w:rPr>
                <w:rFonts w:ascii="Times New Roman" w:hAnsi="Times New Roman" w:cs="Times New Roman"/>
                <w:sz w:val="20"/>
                <w:szCs w:val="20"/>
              </w:rPr>
              <w:t>новные процессы жизнедеятельности бактерий и грибов;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разнообразие и распространение бактерий и грибов;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роль бактерий и грибов в природе и жизни человека.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Учащиеся должны уметь: </w:t>
            </w:r>
          </w:p>
          <w:p w:rsidR="00EF1E35" w:rsidRPr="0047415B" w:rsidRDefault="000C120D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давать общую характеристику бак</w:t>
            </w:r>
            <w:r w:rsidR="00EF1E35" w:rsidRPr="0047415B">
              <w:rPr>
                <w:rFonts w:ascii="Times New Roman" w:hAnsi="Times New Roman" w:cs="Times New Roman"/>
                <w:sz w:val="20"/>
                <w:szCs w:val="20"/>
              </w:rPr>
              <w:t>териям и грибам;</w:t>
            </w:r>
          </w:p>
          <w:p w:rsidR="00EF1E35" w:rsidRPr="0047415B" w:rsidRDefault="000C120D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отличать бакте</w:t>
            </w:r>
            <w:r w:rsidR="00EF1E35" w:rsidRPr="0047415B">
              <w:rPr>
                <w:rFonts w:ascii="Times New Roman" w:hAnsi="Times New Roman" w:cs="Times New Roman"/>
                <w:sz w:val="20"/>
                <w:szCs w:val="20"/>
              </w:rPr>
              <w:t>рии и грибы от других живых организмов;</w:t>
            </w:r>
          </w:p>
          <w:p w:rsidR="00EF1E35" w:rsidRPr="0047415B" w:rsidRDefault="000C120D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- отличать съедобные грибы от </w:t>
            </w:r>
            <w:proofErr w:type="gramStart"/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ядо</w:t>
            </w:r>
            <w:r w:rsidR="00EF1E35" w:rsidRPr="0047415B">
              <w:rPr>
                <w:rFonts w:ascii="Times New Roman" w:hAnsi="Times New Roman" w:cs="Times New Roman"/>
                <w:sz w:val="20"/>
                <w:szCs w:val="20"/>
              </w:rPr>
              <w:t>витых</w:t>
            </w:r>
            <w:proofErr w:type="gramEnd"/>
            <w:r w:rsidR="00EF1E35" w:rsidRPr="0047415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объяснять роль бактерий и грибов в природе и жизни человека.</w:t>
            </w:r>
          </w:p>
        </w:tc>
        <w:tc>
          <w:tcPr>
            <w:tcW w:w="992" w:type="dxa"/>
          </w:tcPr>
          <w:p w:rsidR="00EF1E35" w:rsidRPr="0047415B" w:rsidRDefault="0047415B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  <w:r w:rsidRPr="0047415B">
              <w:rPr>
                <w:b w:val="0"/>
                <w:sz w:val="20"/>
                <w:szCs w:val="20"/>
              </w:rPr>
              <w:t>8</w:t>
            </w:r>
            <w:r w:rsidR="00E03E81" w:rsidRPr="0047415B">
              <w:rPr>
                <w:b w:val="0"/>
                <w:sz w:val="20"/>
                <w:szCs w:val="20"/>
              </w:rPr>
              <w:t>.03</w:t>
            </w:r>
          </w:p>
        </w:tc>
        <w:tc>
          <w:tcPr>
            <w:tcW w:w="850" w:type="dxa"/>
          </w:tcPr>
          <w:p w:rsidR="00EF1E35" w:rsidRPr="0047415B" w:rsidRDefault="00EF1E35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</w:p>
        </w:tc>
      </w:tr>
      <w:tr w:rsidR="00EF1E35" w:rsidRPr="0047415B" w:rsidTr="003C473E">
        <w:tc>
          <w:tcPr>
            <w:tcW w:w="534" w:type="dxa"/>
          </w:tcPr>
          <w:p w:rsidR="00EF1E35" w:rsidRPr="0047415B" w:rsidRDefault="00EF1E35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  <w:r w:rsidRPr="0047415B">
              <w:rPr>
                <w:b w:val="0"/>
                <w:sz w:val="20"/>
                <w:szCs w:val="20"/>
              </w:rPr>
              <w:t>25</w:t>
            </w:r>
          </w:p>
        </w:tc>
        <w:tc>
          <w:tcPr>
            <w:tcW w:w="2551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Ботаника — наука о растениях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Осознание важности растений в природе и жизни че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softHyphen/>
              <w:t>ловека</w:t>
            </w:r>
          </w:p>
        </w:tc>
        <w:tc>
          <w:tcPr>
            <w:tcW w:w="4536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iCs/>
                <w:sz w:val="20"/>
                <w:szCs w:val="20"/>
                <w:u w:val="single"/>
              </w:rPr>
              <w:t>Познавательные УУД</w:t>
            </w:r>
            <w:r w:rsidRPr="0047415B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 xml:space="preserve">: 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умение выделять главное в тексте, структурировать учебный материал, давать определения понятиям, работать </w:t>
            </w:r>
            <w:proofErr w:type="spellStart"/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сразличными</w:t>
            </w:r>
            <w:proofErr w:type="spellEnd"/>
            <w:r w:rsidR="000C120D"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 источ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никами информации, пре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softHyphen/>
              <w:t>образовывать ее из од</w:t>
            </w:r>
            <w:r w:rsidR="000C120D" w:rsidRPr="0047415B">
              <w:rPr>
                <w:rFonts w:ascii="Times New Roman" w:hAnsi="Times New Roman" w:cs="Times New Roman"/>
                <w:sz w:val="20"/>
                <w:szCs w:val="20"/>
              </w:rPr>
              <w:t>ной формы в другую, готовить сообщения и презента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ции, представлять результаты работы классу.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iCs/>
                <w:sz w:val="20"/>
                <w:szCs w:val="20"/>
                <w:u w:val="single"/>
              </w:rPr>
              <w:t>Личностные УУД</w:t>
            </w:r>
            <w:r w:rsidRPr="0047415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</w:t>
            </w:r>
            <w:r w:rsidR="000C120D"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 потребность в справедли</w:t>
            </w:r>
            <w:r w:rsidR="000C120D" w:rsidRPr="0047415B">
              <w:rPr>
                <w:rFonts w:ascii="Times New Roman" w:hAnsi="Times New Roman" w:cs="Times New Roman"/>
                <w:sz w:val="20"/>
                <w:szCs w:val="20"/>
              </w:rPr>
              <w:softHyphen/>
              <w:t>во оценива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нии своей работы и работы одноклассн</w:t>
            </w:r>
            <w:r w:rsidR="000C120D" w:rsidRPr="0047415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ков. Эстетичес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кое восприятие природы. </w:t>
            </w:r>
            <w:r w:rsidRPr="0047415B">
              <w:rPr>
                <w:rFonts w:ascii="Times New Roman" w:hAnsi="Times New Roman" w:cs="Times New Roman"/>
                <w:iCs/>
                <w:sz w:val="20"/>
                <w:szCs w:val="20"/>
                <w:u w:val="single"/>
              </w:rPr>
              <w:t>Регулятивные УУД</w:t>
            </w:r>
            <w:r w:rsidRPr="0047415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 уме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организовать вы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softHyphen/>
              <w:t>полнени</w:t>
            </w:r>
            <w:r w:rsidR="000C120D" w:rsidRPr="0047415B">
              <w:rPr>
                <w:rFonts w:ascii="Times New Roman" w:hAnsi="Times New Roman" w:cs="Times New Roman"/>
                <w:sz w:val="20"/>
                <w:szCs w:val="20"/>
              </w:rPr>
              <w:t>е заданий учи</w:t>
            </w:r>
            <w:r w:rsidR="000C120D" w:rsidRPr="0047415B">
              <w:rPr>
                <w:rFonts w:ascii="Times New Roman" w:hAnsi="Times New Roman" w:cs="Times New Roman"/>
                <w:sz w:val="20"/>
                <w:szCs w:val="20"/>
              </w:rPr>
              <w:softHyphen/>
              <w:t>теля. Развитие на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выков самооценки и самоана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softHyphen/>
              <w:t>лиза.</w:t>
            </w:r>
          </w:p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7415B">
              <w:rPr>
                <w:rFonts w:ascii="Times New Roman" w:hAnsi="Times New Roman" w:cs="Times New Roman"/>
                <w:iCs/>
                <w:sz w:val="20"/>
                <w:szCs w:val="20"/>
                <w:u w:val="single"/>
              </w:rPr>
              <w:t>Коммуникативные</w:t>
            </w:r>
            <w:proofErr w:type="gramEnd"/>
            <w:r w:rsidRPr="0047415B">
              <w:rPr>
                <w:rFonts w:ascii="Times New Roman" w:hAnsi="Times New Roman" w:cs="Times New Roman"/>
                <w:iCs/>
                <w:sz w:val="20"/>
                <w:szCs w:val="20"/>
                <w:u w:val="single"/>
              </w:rPr>
              <w:t xml:space="preserve"> УУД</w:t>
            </w:r>
            <w:r w:rsidRPr="0047415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. 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ум</w:t>
            </w:r>
            <w:r w:rsidR="000C120D" w:rsidRPr="0047415B">
              <w:rPr>
                <w:rFonts w:ascii="Times New Roman" w:hAnsi="Times New Roman" w:cs="Times New Roman"/>
                <w:sz w:val="20"/>
                <w:szCs w:val="20"/>
              </w:rPr>
              <w:t>ение строить эффективное взаимодействие с одноклас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сниками</w:t>
            </w:r>
          </w:p>
        </w:tc>
        <w:tc>
          <w:tcPr>
            <w:tcW w:w="3544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i/>
                <w:sz w:val="20"/>
                <w:szCs w:val="20"/>
              </w:rPr>
              <w:t>Учащиеся должны знать: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основные методы изучения растений;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основные группы растений (водоросли, мхи, хвощи, плауны, папоротники, голосеменные, цветковые;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роль растений в биосфере и жизни человека;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Учащиеся должны уметь: 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давать общую характеристику растительного царства;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объяснять роль растений биосфере;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F1E35" w:rsidRPr="0047415B" w:rsidRDefault="0047415B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  <w:r w:rsidRPr="0047415B">
              <w:rPr>
                <w:b w:val="0"/>
                <w:sz w:val="20"/>
                <w:szCs w:val="20"/>
              </w:rPr>
              <w:t>15</w:t>
            </w:r>
            <w:r w:rsidR="00E03E81" w:rsidRPr="0047415B">
              <w:rPr>
                <w:b w:val="0"/>
                <w:sz w:val="20"/>
                <w:szCs w:val="20"/>
              </w:rPr>
              <w:t>.03</w:t>
            </w:r>
          </w:p>
        </w:tc>
        <w:tc>
          <w:tcPr>
            <w:tcW w:w="850" w:type="dxa"/>
          </w:tcPr>
          <w:p w:rsidR="00EF1E35" w:rsidRPr="0047415B" w:rsidRDefault="00EF1E35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  <w:lang w:val="en-US"/>
              </w:rPr>
            </w:pPr>
          </w:p>
        </w:tc>
      </w:tr>
      <w:tr w:rsidR="00EF1E35" w:rsidRPr="0047415B" w:rsidTr="003C473E">
        <w:tc>
          <w:tcPr>
            <w:tcW w:w="534" w:type="dxa"/>
          </w:tcPr>
          <w:p w:rsidR="00EF1E35" w:rsidRPr="0047415B" w:rsidRDefault="00EF1E35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  <w:r w:rsidRPr="0047415B">
              <w:rPr>
                <w:b w:val="0"/>
                <w:sz w:val="20"/>
                <w:szCs w:val="20"/>
              </w:rPr>
              <w:t>26</w:t>
            </w:r>
          </w:p>
        </w:tc>
        <w:tc>
          <w:tcPr>
            <w:tcW w:w="2551" w:type="dxa"/>
          </w:tcPr>
          <w:p w:rsidR="00EF1E35" w:rsidRPr="0047415B" w:rsidRDefault="000C120D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Водоросли, их многообразие, строе</w:t>
            </w:r>
            <w:r w:rsidR="00EF1E35" w:rsidRPr="0047415B">
              <w:rPr>
                <w:rFonts w:ascii="Times New Roman" w:hAnsi="Times New Roman" w:cs="Times New Roman"/>
                <w:sz w:val="20"/>
                <w:szCs w:val="20"/>
              </w:rPr>
              <w:t>ние, среда обитания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EF1E35" w:rsidRPr="0047415B" w:rsidRDefault="000C120D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Формируется  позна</w:t>
            </w:r>
            <w:r w:rsidR="00EF1E35" w:rsidRPr="0047415B">
              <w:rPr>
                <w:rFonts w:ascii="Times New Roman" w:hAnsi="Times New Roman" w:cs="Times New Roman"/>
                <w:sz w:val="20"/>
                <w:szCs w:val="20"/>
              </w:rPr>
              <w:t>вательная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самостоятельность и мотива</w:t>
            </w:r>
            <w:r w:rsidR="00EF1E35" w:rsidRPr="0047415B">
              <w:rPr>
                <w:rFonts w:ascii="Times New Roman" w:hAnsi="Times New Roman" w:cs="Times New Roman"/>
                <w:sz w:val="20"/>
                <w:szCs w:val="20"/>
              </w:rPr>
              <w:t>ция на изучение объектов природы</w:t>
            </w:r>
          </w:p>
        </w:tc>
        <w:tc>
          <w:tcPr>
            <w:tcW w:w="4536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Развив</w:t>
            </w:r>
            <w:r w:rsidR="000C120D" w:rsidRPr="0047415B">
              <w:rPr>
                <w:rFonts w:ascii="Times New Roman" w:hAnsi="Times New Roman" w:cs="Times New Roman"/>
                <w:sz w:val="20"/>
                <w:szCs w:val="20"/>
              </w:rPr>
              <w:t>ается умение выделять существенные признаки низ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ших растений и на этом основании относить водоросли к низшим растениям </w:t>
            </w:r>
          </w:p>
        </w:tc>
        <w:tc>
          <w:tcPr>
            <w:tcW w:w="3544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i/>
                <w:sz w:val="20"/>
                <w:szCs w:val="20"/>
              </w:rPr>
              <w:t>Учащиеся должны знать: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основные группы растений (водоросли, мхи, хвощи, плауны, папоротники, голосеменные, цветковые), их строение и многообразие;</w:t>
            </w:r>
            <w:proofErr w:type="gramEnd"/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Учащиеся должны уметь: 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давать характеристику основным группам растений (водоросли, мхи, хвощи, плауны, папоротники, голосеменные, цветковые);</w:t>
            </w:r>
            <w:proofErr w:type="gramEnd"/>
          </w:p>
        </w:tc>
        <w:tc>
          <w:tcPr>
            <w:tcW w:w="992" w:type="dxa"/>
          </w:tcPr>
          <w:p w:rsidR="00EF1E35" w:rsidRPr="0047415B" w:rsidRDefault="0047415B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  <w:r w:rsidRPr="0047415B">
              <w:rPr>
                <w:b w:val="0"/>
                <w:sz w:val="20"/>
                <w:szCs w:val="20"/>
              </w:rPr>
              <w:t>22</w:t>
            </w:r>
            <w:r w:rsidR="00E03E81" w:rsidRPr="0047415B">
              <w:rPr>
                <w:b w:val="0"/>
                <w:sz w:val="20"/>
                <w:szCs w:val="20"/>
              </w:rPr>
              <w:t>.03</w:t>
            </w:r>
          </w:p>
        </w:tc>
        <w:tc>
          <w:tcPr>
            <w:tcW w:w="850" w:type="dxa"/>
          </w:tcPr>
          <w:p w:rsidR="00EF1E35" w:rsidRPr="0047415B" w:rsidRDefault="00EF1E35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</w:p>
        </w:tc>
      </w:tr>
      <w:tr w:rsidR="00EF1E35" w:rsidRPr="0047415B" w:rsidTr="003C473E">
        <w:tc>
          <w:tcPr>
            <w:tcW w:w="534" w:type="dxa"/>
          </w:tcPr>
          <w:p w:rsidR="00EF1E35" w:rsidRPr="0047415B" w:rsidRDefault="00EF1E35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  <w:r w:rsidRPr="0047415B">
              <w:rPr>
                <w:b w:val="0"/>
                <w:sz w:val="20"/>
                <w:szCs w:val="20"/>
              </w:rPr>
              <w:t>27</w:t>
            </w:r>
          </w:p>
        </w:tc>
        <w:tc>
          <w:tcPr>
            <w:tcW w:w="2551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Роль водорослей в природе и жизни человек. Охрана водорослей</w:t>
            </w:r>
          </w:p>
        </w:tc>
        <w:tc>
          <w:tcPr>
            <w:tcW w:w="2410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Формируются элементы коммуникативной компетентности в общении и сотрудничестве с одноклассниками в процессе образовательной</w:t>
            </w:r>
          </w:p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деятельности</w:t>
            </w:r>
          </w:p>
        </w:tc>
        <w:tc>
          <w:tcPr>
            <w:tcW w:w="4536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Развивается умение работать</w:t>
            </w:r>
          </w:p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с текстом и иллюстрациями учебника</w:t>
            </w:r>
          </w:p>
        </w:tc>
        <w:tc>
          <w:tcPr>
            <w:tcW w:w="3544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i/>
                <w:sz w:val="20"/>
                <w:szCs w:val="20"/>
              </w:rPr>
              <w:t>Учащиеся должны знать: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роль водорослей жизни человека;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Учащиеся должны уметь: 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объяснять роль водорослей биосфере;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давать характеристику основным группам водорослей;</w:t>
            </w:r>
          </w:p>
        </w:tc>
        <w:tc>
          <w:tcPr>
            <w:tcW w:w="992" w:type="dxa"/>
          </w:tcPr>
          <w:p w:rsidR="00EF1E35" w:rsidRPr="0047415B" w:rsidRDefault="0047415B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  <w:r w:rsidRPr="0047415B">
              <w:rPr>
                <w:b w:val="0"/>
                <w:sz w:val="20"/>
                <w:szCs w:val="20"/>
              </w:rPr>
              <w:t>5</w:t>
            </w:r>
            <w:r w:rsidR="00E03E81" w:rsidRPr="0047415B">
              <w:rPr>
                <w:b w:val="0"/>
                <w:sz w:val="20"/>
                <w:szCs w:val="20"/>
              </w:rPr>
              <w:t>.04</w:t>
            </w:r>
          </w:p>
        </w:tc>
        <w:tc>
          <w:tcPr>
            <w:tcW w:w="850" w:type="dxa"/>
          </w:tcPr>
          <w:p w:rsidR="00EF1E35" w:rsidRPr="0047415B" w:rsidRDefault="00EF1E35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</w:p>
        </w:tc>
      </w:tr>
      <w:tr w:rsidR="00EF1E35" w:rsidRPr="0047415B" w:rsidTr="003C473E">
        <w:tc>
          <w:tcPr>
            <w:tcW w:w="534" w:type="dxa"/>
          </w:tcPr>
          <w:p w:rsidR="00EF1E35" w:rsidRPr="0047415B" w:rsidRDefault="00EF1E35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  <w:r w:rsidRPr="0047415B">
              <w:rPr>
                <w:b w:val="0"/>
                <w:sz w:val="20"/>
                <w:szCs w:val="20"/>
              </w:rPr>
              <w:t>28</w:t>
            </w:r>
          </w:p>
        </w:tc>
        <w:tc>
          <w:tcPr>
            <w:tcW w:w="2551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Лишайники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Формируется экологическая культура на основании изучения лишайников и вывода</w:t>
            </w:r>
          </w:p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о состоянии окружающей среды</w:t>
            </w:r>
          </w:p>
        </w:tc>
        <w:tc>
          <w:tcPr>
            <w:tcW w:w="4536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Развивается умение проводить наблюдения в природе и на их основании делать выводы</w:t>
            </w:r>
          </w:p>
        </w:tc>
        <w:tc>
          <w:tcPr>
            <w:tcW w:w="3544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i/>
                <w:sz w:val="20"/>
                <w:szCs w:val="20"/>
              </w:rPr>
              <w:t>Учащиеся должны знать: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особенности строения и жизнедеятельности лишайников;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Учащиеся должны уметь: 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давать характеристику лишайникам;</w:t>
            </w:r>
          </w:p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F1E35" w:rsidRPr="0047415B" w:rsidRDefault="0047415B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  <w:r w:rsidRPr="0047415B">
              <w:rPr>
                <w:b w:val="0"/>
                <w:sz w:val="20"/>
                <w:szCs w:val="20"/>
              </w:rPr>
              <w:t>12</w:t>
            </w:r>
            <w:r w:rsidR="00E03E81" w:rsidRPr="0047415B">
              <w:rPr>
                <w:b w:val="0"/>
                <w:sz w:val="20"/>
                <w:szCs w:val="20"/>
              </w:rPr>
              <w:t>.04</w:t>
            </w:r>
          </w:p>
        </w:tc>
        <w:tc>
          <w:tcPr>
            <w:tcW w:w="850" w:type="dxa"/>
          </w:tcPr>
          <w:p w:rsidR="00EF1E35" w:rsidRPr="0047415B" w:rsidRDefault="00EF1E35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</w:p>
        </w:tc>
      </w:tr>
      <w:tr w:rsidR="00EF1E35" w:rsidRPr="0047415B" w:rsidTr="003C473E">
        <w:tc>
          <w:tcPr>
            <w:tcW w:w="534" w:type="dxa"/>
          </w:tcPr>
          <w:p w:rsidR="00EF1E35" w:rsidRPr="0047415B" w:rsidRDefault="00EF1E35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  <w:r w:rsidRPr="0047415B">
              <w:rPr>
                <w:b w:val="0"/>
                <w:sz w:val="20"/>
                <w:szCs w:val="20"/>
              </w:rPr>
              <w:t>29</w:t>
            </w:r>
          </w:p>
        </w:tc>
        <w:tc>
          <w:tcPr>
            <w:tcW w:w="2551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Мхи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Формируется научное мировоззрение на основе сравнения низших и высших растений</w:t>
            </w:r>
          </w:p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и установления усложнений в их строении</w:t>
            </w:r>
          </w:p>
        </w:tc>
        <w:tc>
          <w:tcPr>
            <w:tcW w:w="4536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Развивается умение выделять</w:t>
            </w:r>
          </w:p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существенные признаки высших споровых растений</w:t>
            </w:r>
          </w:p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и на этом основании относить мхи к </w:t>
            </w:r>
            <w:proofErr w:type="gramStart"/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высшим</w:t>
            </w:r>
            <w:proofErr w:type="gramEnd"/>
            <w:r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 споровым</w:t>
            </w:r>
          </w:p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растениям.</w:t>
            </w:r>
          </w:p>
        </w:tc>
        <w:tc>
          <w:tcPr>
            <w:tcW w:w="3544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i/>
                <w:sz w:val="20"/>
                <w:szCs w:val="20"/>
              </w:rPr>
              <w:t>Учащиеся должны знать: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основные группы растений (водоросли, мхи, хвощи, плауны, папоротники, голосеменные, цветковые), их строение и многообразие;</w:t>
            </w:r>
            <w:proofErr w:type="gramEnd"/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Учащиеся должны уметь: </w:t>
            </w:r>
          </w:p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давать характеристику основным группам растений (водоросли, мхи, хвощи, плауны, папоротники, голосеменные, цветковые);</w:t>
            </w:r>
            <w:proofErr w:type="gramEnd"/>
          </w:p>
        </w:tc>
        <w:tc>
          <w:tcPr>
            <w:tcW w:w="992" w:type="dxa"/>
          </w:tcPr>
          <w:p w:rsidR="00EF1E35" w:rsidRPr="0047415B" w:rsidRDefault="0047415B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  <w:r w:rsidRPr="0047415B">
              <w:rPr>
                <w:b w:val="0"/>
                <w:sz w:val="20"/>
                <w:szCs w:val="20"/>
              </w:rPr>
              <w:t>19</w:t>
            </w:r>
            <w:r w:rsidR="00E03E81" w:rsidRPr="0047415B">
              <w:rPr>
                <w:b w:val="0"/>
                <w:sz w:val="20"/>
                <w:szCs w:val="20"/>
              </w:rPr>
              <w:t>.04</w:t>
            </w:r>
          </w:p>
        </w:tc>
        <w:tc>
          <w:tcPr>
            <w:tcW w:w="850" w:type="dxa"/>
          </w:tcPr>
          <w:p w:rsidR="00EF1E35" w:rsidRPr="0047415B" w:rsidRDefault="00EF1E35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</w:p>
        </w:tc>
      </w:tr>
      <w:tr w:rsidR="00EF1E35" w:rsidRPr="0047415B" w:rsidTr="003C473E">
        <w:tc>
          <w:tcPr>
            <w:tcW w:w="534" w:type="dxa"/>
          </w:tcPr>
          <w:p w:rsidR="00EF1E35" w:rsidRPr="0047415B" w:rsidRDefault="00EF1E35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  <w:r w:rsidRPr="0047415B">
              <w:rPr>
                <w:b w:val="0"/>
                <w:sz w:val="20"/>
                <w:szCs w:val="20"/>
              </w:rPr>
              <w:t>30</w:t>
            </w:r>
          </w:p>
        </w:tc>
        <w:tc>
          <w:tcPr>
            <w:tcW w:w="2551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Папоротники, хвощи, плауны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Формируется научное мировоззрение на основе сравнения низших и высших растений</w:t>
            </w:r>
          </w:p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и установления усложнений в их строении в процессе эволюции.</w:t>
            </w:r>
          </w:p>
        </w:tc>
        <w:tc>
          <w:tcPr>
            <w:tcW w:w="4536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Развивается умение выделять</w:t>
            </w:r>
          </w:p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существенные признаки высших споровых растений</w:t>
            </w:r>
          </w:p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и на этом основании относить мхи, папоротники, плауны и хвощи к высшим споровым растениям</w:t>
            </w:r>
          </w:p>
        </w:tc>
        <w:tc>
          <w:tcPr>
            <w:tcW w:w="3544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i/>
                <w:sz w:val="20"/>
                <w:szCs w:val="20"/>
              </w:rPr>
              <w:t>Учащиеся должны знать: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основные группы растений (водоросли, мхи, хвощи, плауны, папоротники, голосеменные, цветковые), их строение и многообразие;</w:t>
            </w:r>
            <w:proofErr w:type="gramEnd"/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Учащиеся должны уметь: </w:t>
            </w:r>
          </w:p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давать характеристику основным группам растений (водоросли, мхи, хвощи, плауны, папоротники, голосеменные, цветковые);</w:t>
            </w:r>
            <w:proofErr w:type="gramEnd"/>
          </w:p>
        </w:tc>
        <w:tc>
          <w:tcPr>
            <w:tcW w:w="992" w:type="dxa"/>
          </w:tcPr>
          <w:p w:rsidR="00EF1E35" w:rsidRPr="0047415B" w:rsidRDefault="0047415B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  <w:r w:rsidRPr="0047415B">
              <w:rPr>
                <w:b w:val="0"/>
                <w:sz w:val="20"/>
                <w:szCs w:val="20"/>
              </w:rPr>
              <w:t>26.04</w:t>
            </w:r>
          </w:p>
        </w:tc>
        <w:tc>
          <w:tcPr>
            <w:tcW w:w="850" w:type="dxa"/>
          </w:tcPr>
          <w:p w:rsidR="00EF1E35" w:rsidRPr="0047415B" w:rsidRDefault="00EF1E35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</w:p>
        </w:tc>
      </w:tr>
      <w:tr w:rsidR="00EF1E35" w:rsidRPr="0047415B" w:rsidTr="003C473E">
        <w:tc>
          <w:tcPr>
            <w:tcW w:w="534" w:type="dxa"/>
          </w:tcPr>
          <w:p w:rsidR="00EF1E35" w:rsidRPr="0047415B" w:rsidRDefault="00EF1E35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  <w:r w:rsidRPr="0047415B">
              <w:rPr>
                <w:b w:val="0"/>
                <w:sz w:val="20"/>
                <w:szCs w:val="20"/>
              </w:rPr>
              <w:t>31</w:t>
            </w:r>
          </w:p>
        </w:tc>
        <w:tc>
          <w:tcPr>
            <w:tcW w:w="2551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Голосеменные растения</w:t>
            </w:r>
          </w:p>
        </w:tc>
        <w:tc>
          <w:tcPr>
            <w:tcW w:w="2410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Формируется научное мировоззрение на основе сравнения </w:t>
            </w:r>
            <w:proofErr w:type="gramStart"/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голосеменных</w:t>
            </w:r>
            <w:proofErr w:type="gramEnd"/>
            <w:r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 и высших</w:t>
            </w:r>
          </w:p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растений и установления усложнений в их строении</w:t>
            </w:r>
          </w:p>
        </w:tc>
        <w:tc>
          <w:tcPr>
            <w:tcW w:w="4536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Развитие умения выделять</w:t>
            </w:r>
          </w:p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существенные признаки семенных растений и устанавливать их преимущества перед высшими споровыми растениями</w:t>
            </w:r>
          </w:p>
        </w:tc>
        <w:tc>
          <w:tcPr>
            <w:tcW w:w="3544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i/>
                <w:sz w:val="20"/>
                <w:szCs w:val="20"/>
              </w:rPr>
              <w:t>Учащиеся должны знать: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основные группы растений (водоросли, мхи, хвощи, плауны, папоротники, голосеменные, цветковые), их строение и многообразие;</w:t>
            </w:r>
            <w:proofErr w:type="gramEnd"/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Учащиеся должны уметь: </w:t>
            </w:r>
          </w:p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давать характеристику основным группам растений (водоросли, мхи, хвощи, плауны, папоротники, голосеменные, цветковые);</w:t>
            </w:r>
            <w:proofErr w:type="gramEnd"/>
          </w:p>
        </w:tc>
        <w:tc>
          <w:tcPr>
            <w:tcW w:w="992" w:type="dxa"/>
          </w:tcPr>
          <w:p w:rsidR="00EF1E35" w:rsidRPr="0047415B" w:rsidRDefault="0047415B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  <w:r w:rsidRPr="0047415B">
              <w:rPr>
                <w:b w:val="0"/>
                <w:sz w:val="20"/>
                <w:szCs w:val="20"/>
              </w:rPr>
              <w:t>3</w:t>
            </w:r>
            <w:r w:rsidR="00E03E81" w:rsidRPr="0047415B">
              <w:rPr>
                <w:b w:val="0"/>
                <w:sz w:val="20"/>
                <w:szCs w:val="20"/>
              </w:rPr>
              <w:t>.05</w:t>
            </w:r>
          </w:p>
        </w:tc>
        <w:tc>
          <w:tcPr>
            <w:tcW w:w="850" w:type="dxa"/>
          </w:tcPr>
          <w:p w:rsidR="00EF1E35" w:rsidRPr="0047415B" w:rsidRDefault="00EF1E35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</w:p>
        </w:tc>
      </w:tr>
      <w:tr w:rsidR="00EF1E35" w:rsidRPr="0047415B" w:rsidTr="003C473E">
        <w:tc>
          <w:tcPr>
            <w:tcW w:w="534" w:type="dxa"/>
          </w:tcPr>
          <w:p w:rsidR="00EF1E35" w:rsidRPr="0047415B" w:rsidRDefault="00EF1E35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  <w:r w:rsidRPr="0047415B">
              <w:rPr>
                <w:b w:val="0"/>
                <w:sz w:val="20"/>
                <w:szCs w:val="20"/>
              </w:rPr>
              <w:t>32</w:t>
            </w:r>
          </w:p>
        </w:tc>
        <w:tc>
          <w:tcPr>
            <w:tcW w:w="2551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Покрытосеменные растения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Формируется научное мировоззрение на основе сравнения голосеменных и покрытосеменных растений и установления усложнений </w:t>
            </w:r>
            <w:proofErr w:type="spellStart"/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вих</w:t>
            </w:r>
            <w:proofErr w:type="spellEnd"/>
          </w:p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строении</w:t>
            </w:r>
            <w:proofErr w:type="gramEnd"/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6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Развивается умение выделять</w:t>
            </w:r>
          </w:p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существенные признаки покрытосеменных растений</w:t>
            </w:r>
          </w:p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и проводить лабораторные работы по инструктивным карточкам</w:t>
            </w:r>
          </w:p>
        </w:tc>
        <w:tc>
          <w:tcPr>
            <w:tcW w:w="3544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i/>
                <w:sz w:val="20"/>
                <w:szCs w:val="20"/>
              </w:rPr>
              <w:t>Учащиеся должны знать: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основные группы растений (</w:t>
            </w:r>
            <w:proofErr w:type="spellStart"/>
            <w:proofErr w:type="gramStart"/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водорос-ли</w:t>
            </w:r>
            <w:proofErr w:type="spellEnd"/>
            <w:proofErr w:type="gramEnd"/>
            <w:r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, мхи, хвощи, плауны, </w:t>
            </w:r>
            <w:proofErr w:type="spellStart"/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папорот-ники</w:t>
            </w:r>
            <w:proofErr w:type="spellEnd"/>
            <w:r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голосемен-ные</w:t>
            </w:r>
            <w:proofErr w:type="spellEnd"/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, цветковые), их строение и многообразие;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Учащиеся должны уметь: </w:t>
            </w:r>
          </w:p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давать характеристику основным группам растений (водоросли, мхи, хвощи, плауны, папоротники, голосеменные, цветковые);</w:t>
            </w:r>
            <w:proofErr w:type="gramEnd"/>
          </w:p>
        </w:tc>
        <w:tc>
          <w:tcPr>
            <w:tcW w:w="992" w:type="dxa"/>
          </w:tcPr>
          <w:p w:rsidR="00EF1E35" w:rsidRPr="0047415B" w:rsidRDefault="0047415B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  <w:r w:rsidRPr="0047415B">
              <w:rPr>
                <w:b w:val="0"/>
                <w:sz w:val="20"/>
                <w:szCs w:val="20"/>
              </w:rPr>
              <w:t>10</w:t>
            </w:r>
            <w:r w:rsidR="00E03E81" w:rsidRPr="0047415B">
              <w:rPr>
                <w:b w:val="0"/>
                <w:sz w:val="20"/>
                <w:szCs w:val="20"/>
              </w:rPr>
              <w:t>.05</w:t>
            </w:r>
          </w:p>
        </w:tc>
        <w:tc>
          <w:tcPr>
            <w:tcW w:w="850" w:type="dxa"/>
          </w:tcPr>
          <w:p w:rsidR="00EF1E35" w:rsidRPr="0047415B" w:rsidRDefault="00EF1E35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</w:p>
        </w:tc>
      </w:tr>
      <w:tr w:rsidR="00EF1E35" w:rsidRPr="0047415B" w:rsidTr="003C473E">
        <w:tc>
          <w:tcPr>
            <w:tcW w:w="534" w:type="dxa"/>
          </w:tcPr>
          <w:p w:rsidR="00EF1E35" w:rsidRPr="0047415B" w:rsidRDefault="00EF1E35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  <w:r w:rsidRPr="0047415B">
              <w:rPr>
                <w:b w:val="0"/>
                <w:sz w:val="20"/>
                <w:szCs w:val="20"/>
              </w:rPr>
              <w:t>33</w:t>
            </w:r>
          </w:p>
        </w:tc>
        <w:tc>
          <w:tcPr>
            <w:tcW w:w="2551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Происхождение растений. Основные этапы развития растительного мира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Формируется научное мировоззрение на основе изучения основных этапов развития</w:t>
            </w:r>
          </w:p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растительного мира и установления усложнений </w:t>
            </w:r>
            <w:proofErr w:type="gramStart"/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строении</w:t>
            </w:r>
            <w:proofErr w:type="gramEnd"/>
            <w:r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 растений в процессе эволюции.</w:t>
            </w:r>
          </w:p>
        </w:tc>
        <w:tc>
          <w:tcPr>
            <w:tcW w:w="4536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Развивается умение приводить доказательства того, что многообразие растительного мира — результат длительного исторического развития (эволюции)</w:t>
            </w:r>
          </w:p>
        </w:tc>
        <w:tc>
          <w:tcPr>
            <w:tcW w:w="3544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i/>
                <w:sz w:val="20"/>
                <w:szCs w:val="20"/>
              </w:rPr>
              <w:t>Учащиеся должны знать: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основные методы изучения растений;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C120D"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 происхождение растений и основные этапы разви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тия растительного мира.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Учащиеся должны уметь: </w:t>
            </w:r>
          </w:p>
          <w:p w:rsidR="00EF1E35" w:rsidRPr="0047415B" w:rsidRDefault="000C120D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объяснять проис</w:t>
            </w:r>
            <w:r w:rsidR="00EF1E35"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хождение растений и основные этапы развития </w:t>
            </w:r>
            <w:proofErr w:type="spellStart"/>
            <w:proofErr w:type="gramStart"/>
            <w:r w:rsidR="00EF1E35" w:rsidRPr="0047415B">
              <w:rPr>
                <w:rFonts w:ascii="Times New Roman" w:hAnsi="Times New Roman" w:cs="Times New Roman"/>
                <w:sz w:val="20"/>
                <w:szCs w:val="20"/>
              </w:rPr>
              <w:t>расти-тельного</w:t>
            </w:r>
            <w:proofErr w:type="spellEnd"/>
            <w:proofErr w:type="gramEnd"/>
            <w:r w:rsidR="00EF1E35"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 мира.</w:t>
            </w:r>
          </w:p>
        </w:tc>
        <w:tc>
          <w:tcPr>
            <w:tcW w:w="992" w:type="dxa"/>
          </w:tcPr>
          <w:p w:rsidR="00EF1E35" w:rsidRPr="0047415B" w:rsidRDefault="0047415B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  <w:r w:rsidRPr="0047415B">
              <w:rPr>
                <w:b w:val="0"/>
                <w:sz w:val="20"/>
                <w:szCs w:val="20"/>
              </w:rPr>
              <w:t>17</w:t>
            </w:r>
            <w:r w:rsidR="00E03E81" w:rsidRPr="0047415B">
              <w:rPr>
                <w:b w:val="0"/>
                <w:sz w:val="20"/>
                <w:szCs w:val="20"/>
              </w:rPr>
              <w:t>.05</w:t>
            </w:r>
          </w:p>
        </w:tc>
        <w:tc>
          <w:tcPr>
            <w:tcW w:w="850" w:type="dxa"/>
          </w:tcPr>
          <w:p w:rsidR="00EF1E35" w:rsidRPr="0047415B" w:rsidRDefault="00EF1E35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</w:p>
        </w:tc>
      </w:tr>
      <w:tr w:rsidR="00EF1E35" w:rsidRPr="0047415B" w:rsidTr="003C473E">
        <w:tc>
          <w:tcPr>
            <w:tcW w:w="534" w:type="dxa"/>
          </w:tcPr>
          <w:p w:rsidR="00EF1E35" w:rsidRPr="0047415B" w:rsidRDefault="00EF1E35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  <w:r w:rsidRPr="0047415B">
              <w:rPr>
                <w:b w:val="0"/>
                <w:sz w:val="20"/>
                <w:szCs w:val="20"/>
              </w:rPr>
              <w:t>34</w:t>
            </w:r>
          </w:p>
        </w:tc>
        <w:tc>
          <w:tcPr>
            <w:tcW w:w="2551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Административная контрольная.</w:t>
            </w:r>
          </w:p>
        </w:tc>
        <w:tc>
          <w:tcPr>
            <w:tcW w:w="2410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Тестирование.</w:t>
            </w:r>
          </w:p>
        </w:tc>
        <w:tc>
          <w:tcPr>
            <w:tcW w:w="4536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7415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</w:rPr>
              <w:t>Личностные</w:t>
            </w:r>
            <w:proofErr w:type="gramEnd"/>
            <w:r w:rsidRPr="0047415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</w:rPr>
              <w:t xml:space="preserve"> УУД</w:t>
            </w:r>
            <w:r w:rsidRPr="0047415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 уме</w:t>
            </w:r>
            <w:r w:rsidR="00822250" w:rsidRPr="0047415B">
              <w:rPr>
                <w:rFonts w:ascii="Times New Roman" w:hAnsi="Times New Roman" w:cs="Times New Roman"/>
                <w:sz w:val="20"/>
                <w:szCs w:val="20"/>
              </w:rPr>
              <w:t>ние соблюдать дисциплину на уроке, уважительно от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носиться к учителю и одноклассникам.</w:t>
            </w:r>
          </w:p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</w:rPr>
              <w:t>Регулятивные УУД</w:t>
            </w:r>
            <w:r w:rsidRPr="0047415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выполнение заданий учителя</w:t>
            </w:r>
          </w:p>
        </w:tc>
        <w:tc>
          <w:tcPr>
            <w:tcW w:w="3544" w:type="dxa"/>
          </w:tcPr>
          <w:p w:rsidR="00EF1E35" w:rsidRPr="0047415B" w:rsidRDefault="00EF1E35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i/>
                <w:sz w:val="20"/>
                <w:szCs w:val="20"/>
              </w:rPr>
              <w:t>Учащиеся должны знать: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основные методы изучения растений;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ос</w:t>
            </w:r>
            <w:r w:rsidR="00822250" w:rsidRPr="0047415B">
              <w:rPr>
                <w:rFonts w:ascii="Times New Roman" w:hAnsi="Times New Roman" w:cs="Times New Roman"/>
                <w:sz w:val="20"/>
                <w:szCs w:val="20"/>
              </w:rPr>
              <w:t>новные группы растений (водоросли, мхи, хвощи, плауны, папоротники, голосемен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ные, цветковые), их строение и многообразие;</w:t>
            </w:r>
            <w:proofErr w:type="gramEnd"/>
          </w:p>
          <w:p w:rsidR="00EF1E35" w:rsidRPr="0047415B" w:rsidRDefault="00822250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особенности строения и жизне</w:t>
            </w:r>
            <w:r w:rsidR="00EF1E35" w:rsidRPr="0047415B">
              <w:rPr>
                <w:rFonts w:ascii="Times New Roman" w:hAnsi="Times New Roman" w:cs="Times New Roman"/>
                <w:sz w:val="20"/>
                <w:szCs w:val="20"/>
              </w:rPr>
              <w:t>деятельности лишайников;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роль растений в биосфере и жизни человека;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822250"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 происхождение растений и основные этапы разви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тия растительного мира.</w:t>
            </w:r>
          </w:p>
          <w:p w:rsidR="00EF1E35" w:rsidRPr="0047415B" w:rsidRDefault="00822250" w:rsidP="00BE4515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i/>
                <w:sz w:val="20"/>
                <w:szCs w:val="20"/>
              </w:rPr>
              <w:t>Учащиеся долж</w:t>
            </w:r>
            <w:r w:rsidR="00EF1E35" w:rsidRPr="0047415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ны уметь: </w:t>
            </w:r>
          </w:p>
          <w:p w:rsidR="00EF1E35" w:rsidRPr="0047415B" w:rsidRDefault="00822250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давать общую характеристику рас</w:t>
            </w:r>
            <w:r w:rsidR="00EF1E35" w:rsidRPr="0047415B">
              <w:rPr>
                <w:rFonts w:ascii="Times New Roman" w:hAnsi="Times New Roman" w:cs="Times New Roman"/>
                <w:sz w:val="20"/>
                <w:szCs w:val="20"/>
              </w:rPr>
              <w:t>тительного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 царст</w:t>
            </w:r>
            <w:r w:rsidR="00EF1E35" w:rsidRPr="0047415B">
              <w:rPr>
                <w:rFonts w:ascii="Times New Roman" w:hAnsi="Times New Roman" w:cs="Times New Roman"/>
                <w:sz w:val="20"/>
                <w:szCs w:val="20"/>
              </w:rPr>
              <w:t>ва;</w:t>
            </w:r>
          </w:p>
          <w:p w:rsidR="00EF1E35" w:rsidRPr="0047415B" w:rsidRDefault="00EF1E35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822250"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 объяснять роль растений в биос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фере;</w:t>
            </w:r>
          </w:p>
          <w:p w:rsidR="00EF1E35" w:rsidRPr="0047415B" w:rsidRDefault="00822250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давать характе</w:t>
            </w:r>
            <w:r w:rsidR="00EF1E35" w:rsidRPr="0047415B">
              <w:rPr>
                <w:rFonts w:ascii="Times New Roman" w:hAnsi="Times New Roman" w:cs="Times New Roman"/>
                <w:sz w:val="20"/>
                <w:szCs w:val="20"/>
              </w:rPr>
              <w:t>ристику основным группам растений (водоросли, мхи, х</w:t>
            </w: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вощи, плауны, папоротники, голосеменные, цветко</w:t>
            </w:r>
            <w:r w:rsidR="00EF1E35" w:rsidRPr="0047415B">
              <w:rPr>
                <w:rFonts w:ascii="Times New Roman" w:hAnsi="Times New Roman" w:cs="Times New Roman"/>
                <w:sz w:val="20"/>
                <w:szCs w:val="20"/>
              </w:rPr>
              <w:t>вые);</w:t>
            </w:r>
            <w:proofErr w:type="gramEnd"/>
          </w:p>
          <w:p w:rsidR="00EF1E35" w:rsidRPr="0047415B" w:rsidRDefault="00822250" w:rsidP="00BE45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15B">
              <w:rPr>
                <w:rFonts w:ascii="Times New Roman" w:hAnsi="Times New Roman" w:cs="Times New Roman"/>
                <w:sz w:val="20"/>
                <w:szCs w:val="20"/>
              </w:rPr>
              <w:t>- объяснять проис</w:t>
            </w:r>
            <w:r w:rsidR="00EF1E35"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хождение растений и основные этапы развития </w:t>
            </w:r>
            <w:proofErr w:type="spellStart"/>
            <w:proofErr w:type="gramStart"/>
            <w:r w:rsidR="00EF1E35" w:rsidRPr="0047415B">
              <w:rPr>
                <w:rFonts w:ascii="Times New Roman" w:hAnsi="Times New Roman" w:cs="Times New Roman"/>
                <w:sz w:val="20"/>
                <w:szCs w:val="20"/>
              </w:rPr>
              <w:t>расти-тельного</w:t>
            </w:r>
            <w:proofErr w:type="spellEnd"/>
            <w:proofErr w:type="gramEnd"/>
            <w:r w:rsidR="00EF1E35" w:rsidRPr="0047415B">
              <w:rPr>
                <w:rFonts w:ascii="Times New Roman" w:hAnsi="Times New Roman" w:cs="Times New Roman"/>
                <w:sz w:val="20"/>
                <w:szCs w:val="20"/>
              </w:rPr>
              <w:t xml:space="preserve"> мира.</w:t>
            </w:r>
          </w:p>
        </w:tc>
        <w:tc>
          <w:tcPr>
            <w:tcW w:w="992" w:type="dxa"/>
          </w:tcPr>
          <w:p w:rsidR="00EF1E35" w:rsidRPr="0047415B" w:rsidRDefault="0047415B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  <w:r w:rsidRPr="0047415B">
              <w:rPr>
                <w:b w:val="0"/>
                <w:sz w:val="20"/>
                <w:szCs w:val="20"/>
              </w:rPr>
              <w:t>24</w:t>
            </w:r>
            <w:r w:rsidR="00E03E81" w:rsidRPr="0047415B">
              <w:rPr>
                <w:b w:val="0"/>
                <w:sz w:val="20"/>
                <w:szCs w:val="20"/>
              </w:rPr>
              <w:t>.05</w:t>
            </w:r>
          </w:p>
        </w:tc>
        <w:tc>
          <w:tcPr>
            <w:tcW w:w="850" w:type="dxa"/>
          </w:tcPr>
          <w:p w:rsidR="00EF1E35" w:rsidRPr="0047415B" w:rsidRDefault="00EF1E35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</w:p>
        </w:tc>
      </w:tr>
      <w:tr w:rsidR="00EF1E35" w:rsidRPr="0047415B" w:rsidTr="003C473E">
        <w:tc>
          <w:tcPr>
            <w:tcW w:w="534" w:type="dxa"/>
          </w:tcPr>
          <w:p w:rsidR="00EF1E35" w:rsidRPr="0047415B" w:rsidRDefault="00EF1E35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  <w:r w:rsidRPr="0047415B">
              <w:rPr>
                <w:b w:val="0"/>
                <w:sz w:val="20"/>
                <w:szCs w:val="20"/>
              </w:rPr>
              <w:t>35</w:t>
            </w:r>
          </w:p>
        </w:tc>
        <w:tc>
          <w:tcPr>
            <w:tcW w:w="2551" w:type="dxa"/>
          </w:tcPr>
          <w:p w:rsidR="00EF1E35" w:rsidRPr="0047415B" w:rsidRDefault="00A11196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  <w:r w:rsidRPr="0047415B">
              <w:rPr>
                <w:b w:val="0"/>
                <w:sz w:val="20"/>
                <w:szCs w:val="20"/>
              </w:rPr>
              <w:t>Проектная работа «Клетка».</w:t>
            </w:r>
          </w:p>
        </w:tc>
        <w:tc>
          <w:tcPr>
            <w:tcW w:w="2410" w:type="dxa"/>
          </w:tcPr>
          <w:p w:rsidR="00EF1E35" w:rsidRPr="0047415B" w:rsidRDefault="00EF1E35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  <w:r w:rsidRPr="0047415B">
              <w:rPr>
                <w:b w:val="0"/>
                <w:sz w:val="20"/>
                <w:szCs w:val="20"/>
              </w:rPr>
              <w:t>1</w:t>
            </w:r>
          </w:p>
        </w:tc>
        <w:tc>
          <w:tcPr>
            <w:tcW w:w="4536" w:type="dxa"/>
          </w:tcPr>
          <w:p w:rsidR="00EF1E35" w:rsidRPr="0047415B" w:rsidRDefault="00EF1E35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</w:p>
        </w:tc>
        <w:tc>
          <w:tcPr>
            <w:tcW w:w="3544" w:type="dxa"/>
          </w:tcPr>
          <w:p w:rsidR="00EF1E35" w:rsidRPr="0047415B" w:rsidRDefault="00EF1E35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</w:p>
        </w:tc>
        <w:tc>
          <w:tcPr>
            <w:tcW w:w="992" w:type="dxa"/>
          </w:tcPr>
          <w:p w:rsidR="00EF1E35" w:rsidRPr="0047415B" w:rsidRDefault="00E03E81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  <w:r w:rsidRPr="0047415B">
              <w:rPr>
                <w:b w:val="0"/>
                <w:sz w:val="20"/>
                <w:szCs w:val="20"/>
              </w:rPr>
              <w:t>31.05</w:t>
            </w:r>
          </w:p>
        </w:tc>
        <w:tc>
          <w:tcPr>
            <w:tcW w:w="850" w:type="dxa"/>
          </w:tcPr>
          <w:p w:rsidR="00EF1E35" w:rsidRPr="0047415B" w:rsidRDefault="00EF1E35" w:rsidP="00BE4515">
            <w:pPr>
              <w:pStyle w:val="2"/>
              <w:spacing w:before="0" w:beforeAutospacing="0" w:after="0" w:afterAutospacing="0"/>
              <w:rPr>
                <w:b w:val="0"/>
                <w:sz w:val="20"/>
                <w:szCs w:val="20"/>
                <w:lang w:val="en-US"/>
              </w:rPr>
            </w:pPr>
          </w:p>
        </w:tc>
      </w:tr>
    </w:tbl>
    <w:p w:rsidR="00EF1E35" w:rsidRDefault="00EF1E35" w:rsidP="000D05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13B0" w:rsidRDefault="001013B0" w:rsidP="000D05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4397" w:rsidRPr="00BE4515" w:rsidRDefault="00BE4515" w:rsidP="00D6796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4515">
        <w:rPr>
          <w:rFonts w:ascii="Times New Roman" w:hAnsi="Times New Roman" w:cs="Times New Roman"/>
          <w:b/>
          <w:sz w:val="24"/>
          <w:szCs w:val="24"/>
        </w:rPr>
        <w:t>Календ</w:t>
      </w:r>
      <w:r>
        <w:rPr>
          <w:rFonts w:ascii="Times New Roman" w:hAnsi="Times New Roman" w:cs="Times New Roman"/>
          <w:b/>
          <w:sz w:val="24"/>
          <w:szCs w:val="24"/>
        </w:rPr>
        <w:t>арно-тематическое планирование 6</w:t>
      </w:r>
      <w:r w:rsidRPr="00BE4515">
        <w:rPr>
          <w:rFonts w:ascii="Times New Roman" w:hAnsi="Times New Roman" w:cs="Times New Roman"/>
          <w:b/>
          <w:sz w:val="24"/>
          <w:szCs w:val="24"/>
        </w:rPr>
        <w:t xml:space="preserve"> клас</w:t>
      </w:r>
      <w:r w:rsidR="00A44397">
        <w:rPr>
          <w:rFonts w:ascii="Times New Roman" w:hAnsi="Times New Roman" w:cs="Times New Roman"/>
          <w:b/>
          <w:sz w:val="24"/>
          <w:szCs w:val="24"/>
        </w:rPr>
        <w:t>с</w:t>
      </w:r>
    </w:p>
    <w:tbl>
      <w:tblPr>
        <w:tblpPr w:leftFromText="180" w:rightFromText="180" w:vertAnchor="text" w:horzAnchor="margin" w:tblpXSpec="center" w:tblpY="612"/>
        <w:tblW w:w="159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3402"/>
        <w:gridCol w:w="3260"/>
        <w:gridCol w:w="2551"/>
        <w:gridCol w:w="2932"/>
        <w:gridCol w:w="1701"/>
        <w:gridCol w:w="857"/>
        <w:gridCol w:w="710"/>
      </w:tblGrid>
      <w:tr w:rsidR="00DD4C4F" w:rsidRPr="00BE4515" w:rsidTr="00BE4515">
        <w:trPr>
          <w:trHeight w:val="414"/>
        </w:trPr>
        <w:tc>
          <w:tcPr>
            <w:tcW w:w="534" w:type="dxa"/>
            <w:vMerge w:val="restart"/>
          </w:tcPr>
          <w:p w:rsidR="00DD4C4F" w:rsidRPr="00BE4515" w:rsidRDefault="00DD4C4F" w:rsidP="00BE45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№ урока</w:t>
            </w:r>
          </w:p>
        </w:tc>
        <w:tc>
          <w:tcPr>
            <w:tcW w:w="3402" w:type="dxa"/>
            <w:vMerge w:val="restart"/>
          </w:tcPr>
          <w:p w:rsidR="00DD4C4F" w:rsidRPr="00BE4515" w:rsidRDefault="00DD4C4F" w:rsidP="00BE45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Тема урока</w:t>
            </w:r>
          </w:p>
        </w:tc>
        <w:tc>
          <w:tcPr>
            <w:tcW w:w="3260" w:type="dxa"/>
            <w:vMerge w:val="restart"/>
          </w:tcPr>
          <w:p w:rsidR="00DD4C4F" w:rsidRPr="00BE4515" w:rsidRDefault="00DD4C4F" w:rsidP="00BE45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Характеристика основных видов учебной деятельности</w:t>
            </w:r>
          </w:p>
        </w:tc>
        <w:tc>
          <w:tcPr>
            <w:tcW w:w="7184" w:type="dxa"/>
            <w:gridSpan w:val="3"/>
          </w:tcPr>
          <w:p w:rsidR="00DD4C4F" w:rsidRPr="00BE4515" w:rsidRDefault="00DD4C4F" w:rsidP="00BE45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Планируемые результаты обучения</w:t>
            </w:r>
          </w:p>
          <w:p w:rsidR="00DD4C4F" w:rsidRPr="00BE4515" w:rsidRDefault="00DD4C4F" w:rsidP="00BE45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:rsidR="00DD4C4F" w:rsidRPr="00BE4515" w:rsidRDefault="00DD4C4F" w:rsidP="00BE45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Дата проведения</w:t>
            </w:r>
          </w:p>
        </w:tc>
      </w:tr>
      <w:tr w:rsidR="00DD4C4F" w:rsidRPr="00BE4515" w:rsidTr="00BE4515">
        <w:trPr>
          <w:trHeight w:val="419"/>
        </w:trPr>
        <w:tc>
          <w:tcPr>
            <w:tcW w:w="534" w:type="dxa"/>
            <w:vMerge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предметные</w:t>
            </w:r>
          </w:p>
        </w:tc>
        <w:tc>
          <w:tcPr>
            <w:tcW w:w="2932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метапредметные</w:t>
            </w:r>
            <w:proofErr w:type="spellEnd"/>
          </w:p>
        </w:tc>
        <w:tc>
          <w:tcPr>
            <w:tcW w:w="1701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личностные</w:t>
            </w:r>
          </w:p>
        </w:tc>
        <w:tc>
          <w:tcPr>
            <w:tcW w:w="857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710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</w:tr>
      <w:tr w:rsidR="00DD4C4F" w:rsidRPr="00BE4515" w:rsidTr="00BE4515">
        <w:tc>
          <w:tcPr>
            <w:tcW w:w="534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02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Строение семян двудольных растений.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i/>
                <w:sz w:val="20"/>
                <w:szCs w:val="20"/>
              </w:rPr>
              <w:t>Лабораторная работа №1. Строение семян двудольных растений.</w:t>
            </w:r>
          </w:p>
        </w:tc>
        <w:tc>
          <w:tcPr>
            <w:tcW w:w="3260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Определяют понятия: «однодольные растения», «двудольные растения», «семядоля», «эндосперм», «зародыш», «семенная кожура», «семяножка», «</w:t>
            </w:r>
            <w:proofErr w:type="spellStart"/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микропиле</w:t>
            </w:r>
            <w:proofErr w:type="spellEnd"/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  <w:proofErr w:type="gramEnd"/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Изучают инструктаж-памятку последовательности действий при проведении анализа.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Отрабатывают умения необходимые для выполнения лабораторных работ.</w:t>
            </w:r>
          </w:p>
        </w:tc>
        <w:tc>
          <w:tcPr>
            <w:tcW w:w="2551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Учащиеся могут назвать особенности строения семян двудольных растений.</w:t>
            </w:r>
          </w:p>
        </w:tc>
        <w:tc>
          <w:tcPr>
            <w:tcW w:w="2932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ПУУД: развивать навыки выполнения лабораторной работы по инструктивной карточке и оформления  результатов.</w:t>
            </w:r>
          </w:p>
          <w:p w:rsidR="00DD4C4F" w:rsidRPr="00BE4515" w:rsidRDefault="00DD4C4F" w:rsidP="00BE4515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  <w:r w:rsidRPr="00BE4515">
              <w:rPr>
                <w:rFonts w:ascii="Times New Roman" w:hAnsi="Times New Roman"/>
                <w:sz w:val="20"/>
                <w:szCs w:val="20"/>
              </w:rPr>
              <w:t xml:space="preserve">РУУД: </w:t>
            </w:r>
            <w:r w:rsidRPr="00BE451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определять цель учебной деятельности с помощью учителя и самостоятельно, искать средства её осуществления.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КУУД: умение вступать в диалог, участвовать в коллективном обсуждении проблем.</w:t>
            </w:r>
          </w:p>
        </w:tc>
        <w:tc>
          <w:tcPr>
            <w:tcW w:w="1701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Формирование познавательного мотива на основе интереса к изучению новых для учащихся объектов.</w:t>
            </w:r>
          </w:p>
        </w:tc>
        <w:tc>
          <w:tcPr>
            <w:tcW w:w="857" w:type="dxa"/>
          </w:tcPr>
          <w:p w:rsidR="00DD4C4F" w:rsidRPr="00BE4515" w:rsidRDefault="006A451B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03E81" w:rsidRPr="00BE4515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710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4C4F" w:rsidRPr="00BE4515" w:rsidTr="00BE4515">
        <w:tc>
          <w:tcPr>
            <w:tcW w:w="534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402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 xml:space="preserve">Строение семян однодольных растений. </w:t>
            </w:r>
            <w:r w:rsidRPr="00BE4515">
              <w:rPr>
                <w:rFonts w:ascii="Times New Roman" w:hAnsi="Times New Roman" w:cs="Times New Roman"/>
                <w:i/>
                <w:sz w:val="20"/>
                <w:szCs w:val="20"/>
              </w:rPr>
              <w:t>Лабораторная работа №2. Строение семян однодольных растений.</w:t>
            </w:r>
          </w:p>
        </w:tc>
        <w:tc>
          <w:tcPr>
            <w:tcW w:w="3260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Закрепляют понятия из предыдущего урока.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BE451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Определяют последовательность промежуточных целей с учетом конечного результата; составление плана и последовательности действий;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Применяют инструктаж памятку последовательности действий при проведении анализа строения семян.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Учащиеся могут назвать особенности строения семян однодольных растений.</w:t>
            </w:r>
          </w:p>
        </w:tc>
        <w:tc>
          <w:tcPr>
            <w:tcW w:w="2932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ПУУД: развивать навыки выполнения лабораторной работы по инструктивной карточке и оформления  результатов, умение выделять существенные признаки строения, а также умения  анализировать и сравнивать изучаемые объекты.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РУУД: навык самосто</w:t>
            </w:r>
            <w:r w:rsidRPr="00BE4515">
              <w:rPr>
                <w:rFonts w:ascii="Times New Roman" w:hAnsi="Times New Roman" w:cs="Times New Roman"/>
                <w:sz w:val="20"/>
                <w:szCs w:val="20"/>
              </w:rPr>
              <w:softHyphen/>
              <w:t>ятельно обнаруживать учебную проблему, определять цель учебной деятельности.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КУУД:  вступать в диалог, участвовать в коллективном обсуждении проблем.</w:t>
            </w:r>
          </w:p>
        </w:tc>
        <w:tc>
          <w:tcPr>
            <w:tcW w:w="1701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Формирование познавательного мотива на основе интереса к изучению новых для учащихся объектов.</w:t>
            </w:r>
          </w:p>
        </w:tc>
        <w:tc>
          <w:tcPr>
            <w:tcW w:w="857" w:type="dxa"/>
          </w:tcPr>
          <w:p w:rsidR="00DD4C4F" w:rsidRPr="00BE4515" w:rsidRDefault="006A451B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E03E81" w:rsidRPr="00BE4515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710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4C4F" w:rsidRPr="00BE4515" w:rsidTr="00BE4515">
        <w:tc>
          <w:tcPr>
            <w:tcW w:w="534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402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Виды корней. Типы корневых систем.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i/>
                <w:sz w:val="20"/>
                <w:szCs w:val="20"/>
              </w:rPr>
              <w:t>Лабораторная работа №3. Стержневая и мочковатая корневые системы.</w:t>
            </w:r>
          </w:p>
        </w:tc>
        <w:tc>
          <w:tcPr>
            <w:tcW w:w="3260" w:type="dxa"/>
          </w:tcPr>
          <w:p w:rsidR="00DD4C4F" w:rsidRPr="00BE4515" w:rsidRDefault="00DD4C4F" w:rsidP="00BE4515">
            <w:pPr>
              <w:pStyle w:val="af2"/>
              <w:jc w:val="left"/>
              <w:rPr>
                <w:b w:val="0"/>
                <w:bCs w:val="0"/>
                <w:sz w:val="20"/>
                <w:szCs w:val="20"/>
              </w:rPr>
            </w:pPr>
            <w:r w:rsidRPr="00BE4515">
              <w:rPr>
                <w:b w:val="0"/>
                <w:bCs w:val="0"/>
                <w:sz w:val="20"/>
                <w:szCs w:val="20"/>
              </w:rPr>
              <w:t>Определяют понятия: «главный корень», «боковые корни», «придаточные корни», «стержневая корневая система», «мочковатая корневая система».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Анализируют виды корней и типы корневых систем.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Умение различать виды корней, типы корневых систем, знать функции корня.</w:t>
            </w:r>
          </w:p>
        </w:tc>
        <w:tc>
          <w:tcPr>
            <w:tcW w:w="2932" w:type="dxa"/>
          </w:tcPr>
          <w:p w:rsidR="00DD4C4F" w:rsidRPr="00BE4515" w:rsidRDefault="00DD4C4F" w:rsidP="00BE4515">
            <w:pPr>
              <w:pStyle w:val="af2"/>
              <w:jc w:val="left"/>
              <w:rPr>
                <w:b w:val="0"/>
                <w:sz w:val="20"/>
                <w:szCs w:val="20"/>
              </w:rPr>
            </w:pPr>
            <w:r w:rsidRPr="00BE4515">
              <w:rPr>
                <w:b w:val="0"/>
                <w:sz w:val="20"/>
                <w:szCs w:val="20"/>
              </w:rPr>
              <w:t xml:space="preserve">ПУУД: развивать навыки выполнения лабораторной </w:t>
            </w:r>
            <w:proofErr w:type="spellStart"/>
            <w:r w:rsidRPr="00BE4515">
              <w:rPr>
                <w:b w:val="0"/>
                <w:sz w:val="20"/>
                <w:szCs w:val="20"/>
              </w:rPr>
              <w:t>работыпо</w:t>
            </w:r>
            <w:proofErr w:type="spellEnd"/>
            <w:r w:rsidRPr="00BE4515">
              <w:rPr>
                <w:b w:val="0"/>
                <w:sz w:val="20"/>
                <w:szCs w:val="20"/>
              </w:rPr>
              <w:t xml:space="preserve"> инструктивной карточке и оформления  результатов и умение на их основании делать выводы; а также навыки работы с текстом и рисунками.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РУУД: </w:t>
            </w: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выделять и осознавать то, что уже усвоено и что еще подлежит усвоению, осознают качество и уровень усвоения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КУУД:</w:t>
            </w: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 xml:space="preserve"> вступать в диалог, участвуют в коллективном обсуждении проблем.</w:t>
            </w:r>
          </w:p>
        </w:tc>
        <w:tc>
          <w:tcPr>
            <w:tcW w:w="1701" w:type="dxa"/>
          </w:tcPr>
          <w:p w:rsidR="00DD4C4F" w:rsidRPr="00BE4515" w:rsidRDefault="00DD4C4F" w:rsidP="00BE4515">
            <w:pPr>
              <w:pStyle w:val="af2"/>
              <w:jc w:val="left"/>
              <w:rPr>
                <w:b w:val="0"/>
                <w:sz w:val="20"/>
                <w:szCs w:val="20"/>
              </w:rPr>
            </w:pPr>
            <w:r w:rsidRPr="00BE4515">
              <w:rPr>
                <w:b w:val="0"/>
                <w:sz w:val="20"/>
                <w:szCs w:val="20"/>
              </w:rPr>
              <w:t xml:space="preserve">Формирование познавательного </w:t>
            </w:r>
            <w:proofErr w:type="spellStart"/>
            <w:r w:rsidRPr="00BE4515">
              <w:rPr>
                <w:b w:val="0"/>
                <w:sz w:val="20"/>
                <w:szCs w:val="20"/>
              </w:rPr>
              <w:t>мотивана</w:t>
            </w:r>
            <w:proofErr w:type="spellEnd"/>
            <w:r w:rsidRPr="00BE4515">
              <w:rPr>
                <w:b w:val="0"/>
                <w:sz w:val="20"/>
                <w:szCs w:val="20"/>
              </w:rPr>
              <w:t xml:space="preserve"> основе интереса к изучению новых для учащихся объектов.</w:t>
            </w:r>
          </w:p>
        </w:tc>
        <w:tc>
          <w:tcPr>
            <w:tcW w:w="857" w:type="dxa"/>
          </w:tcPr>
          <w:p w:rsidR="00DD4C4F" w:rsidRPr="00BE4515" w:rsidRDefault="006A451B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15</w:t>
            </w:r>
            <w:r w:rsidR="00E03E81" w:rsidRPr="00BE4515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.09</w:t>
            </w:r>
          </w:p>
        </w:tc>
        <w:tc>
          <w:tcPr>
            <w:tcW w:w="710" w:type="dxa"/>
          </w:tcPr>
          <w:p w:rsidR="00DD4C4F" w:rsidRPr="00BE4515" w:rsidRDefault="00DD4C4F" w:rsidP="00BE4515">
            <w:pPr>
              <w:pStyle w:val="af2"/>
              <w:jc w:val="left"/>
              <w:rPr>
                <w:b w:val="0"/>
                <w:sz w:val="20"/>
                <w:szCs w:val="20"/>
              </w:rPr>
            </w:pPr>
          </w:p>
        </w:tc>
      </w:tr>
      <w:tr w:rsidR="00DD4C4F" w:rsidRPr="00BE4515" w:rsidTr="00BE4515">
        <w:tc>
          <w:tcPr>
            <w:tcW w:w="534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402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Строение корня.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i/>
                <w:sz w:val="20"/>
                <w:szCs w:val="20"/>
              </w:rPr>
              <w:t>Лабораторная работа№4. Корневой чехлик и корневые волоски.</w:t>
            </w:r>
          </w:p>
        </w:tc>
        <w:tc>
          <w:tcPr>
            <w:tcW w:w="3260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Определяют понятия: «корневой чехлик», «корневой волосок», «зона деления», «зона растяжения», «зона всасывания», «зона проведения».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Анализируют строение корня.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Отрабатывают навыки работы с текстом учебника.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Знать выделяемые на продольном срезе корня, особенности строения клеток различных зон корня в связи с выполняемой функцией.</w:t>
            </w:r>
          </w:p>
        </w:tc>
        <w:tc>
          <w:tcPr>
            <w:tcW w:w="2932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ПУУД: развивать навыки выполнения лабораторной работы по инструктивной карточке и оформления  результатов и умение на их основании делать вывод о взаимосвязи строения органа с выполняемыми функциями.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РУУД: ставить учебную задачу на основе соотнесения того, что уже известно и усвоено.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КУУД: использовать адекватные языковые средства для отображения своих чувств, мыслей и побуждений</w:t>
            </w:r>
          </w:p>
        </w:tc>
        <w:tc>
          <w:tcPr>
            <w:tcW w:w="1701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Формирование познавательного мотива на основе интереса к изучению новых для учащихся объектов.</w:t>
            </w:r>
          </w:p>
        </w:tc>
        <w:tc>
          <w:tcPr>
            <w:tcW w:w="857" w:type="dxa"/>
          </w:tcPr>
          <w:p w:rsidR="00DD4C4F" w:rsidRPr="00BE4515" w:rsidRDefault="006A451B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E03E81" w:rsidRPr="00BE4515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710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4C4F" w:rsidRPr="00BE4515" w:rsidTr="00BE4515">
        <w:tc>
          <w:tcPr>
            <w:tcW w:w="534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402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Видоизменение корней.</w:t>
            </w:r>
          </w:p>
        </w:tc>
        <w:tc>
          <w:tcPr>
            <w:tcW w:w="3260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Определяют понятия: «корнеплоды», «корневые клубни», «воздушные корни», «дыхательные корни».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Устанавливают причинно-следственные связи между условиями существования и видоизменениями корней.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Отрабатывают навыки работы с текстом учебника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Иметь представление о видоизменениях корней как результате приспособления растений к условиям существования.</w:t>
            </w:r>
          </w:p>
        </w:tc>
        <w:tc>
          <w:tcPr>
            <w:tcW w:w="2932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ПУУД: развивать умение устанавливать причинно-следственные связи между условиями существования растений и видоизменениями их корней.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 xml:space="preserve">РУУД: выдвигать и </w:t>
            </w:r>
            <w:proofErr w:type="spellStart"/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обосновыватьгипотезы</w:t>
            </w:r>
            <w:proofErr w:type="spellEnd"/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, предлагают способы их проверки.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КУУД: вступать в диалог, участвовать в коллективном обсуждении проблем.</w:t>
            </w:r>
          </w:p>
        </w:tc>
        <w:tc>
          <w:tcPr>
            <w:tcW w:w="1701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научного мировоззрения на основе установления  причинно-следственных связей между условиями существования растений и видоизменениями их корней. </w:t>
            </w:r>
          </w:p>
        </w:tc>
        <w:tc>
          <w:tcPr>
            <w:tcW w:w="857" w:type="dxa"/>
          </w:tcPr>
          <w:p w:rsidR="00DD4C4F" w:rsidRPr="00BE4515" w:rsidRDefault="006726FC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A451B">
              <w:rPr>
                <w:rFonts w:ascii="Times New Roman" w:hAnsi="Times New Roman" w:cs="Times New Roman"/>
                <w:sz w:val="20"/>
                <w:szCs w:val="20"/>
              </w:rPr>
              <w:t>9.09</w:t>
            </w:r>
          </w:p>
        </w:tc>
        <w:tc>
          <w:tcPr>
            <w:tcW w:w="710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4C4F" w:rsidRPr="00BE4515" w:rsidTr="00BE4515">
        <w:tc>
          <w:tcPr>
            <w:tcW w:w="534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402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Побег и почки.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i/>
                <w:sz w:val="20"/>
                <w:szCs w:val="20"/>
              </w:rPr>
              <w:t>Лабораторная работа №5. Строение почек. Расположение почек на стебле.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Определяют понятия: «побег», «почка», «верхушечная почка», «пазушная почка», «придаточная почка», «вегетативная почка», «генеративная почка», «конус нарастания», «узел», «междоузлие», «пазуха листа»» «очередное листорасположение», «супротивное листорасположение», «мутовчатое листорасположение».</w:t>
            </w:r>
            <w:proofErr w:type="gramEnd"/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Анализируют результаты лабораторной работы и наблюдений за ростом и развитием побега.</w:t>
            </w:r>
          </w:p>
        </w:tc>
        <w:tc>
          <w:tcPr>
            <w:tcW w:w="2551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 xml:space="preserve">Знать о строение побега и почек, уметь описывать </w:t>
            </w:r>
            <w:proofErr w:type="gramStart"/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развитии</w:t>
            </w:r>
            <w:proofErr w:type="gramEnd"/>
            <w:r w:rsidRPr="00BE4515">
              <w:rPr>
                <w:rFonts w:ascii="Times New Roman" w:hAnsi="Times New Roman" w:cs="Times New Roman"/>
                <w:sz w:val="20"/>
                <w:szCs w:val="20"/>
              </w:rPr>
              <w:t xml:space="preserve"> побега из почки.</w:t>
            </w:r>
          </w:p>
        </w:tc>
        <w:tc>
          <w:tcPr>
            <w:tcW w:w="2932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ПУУД: развивать умение проводить наблюдения, фиксировать результаты и на их основании делать выводы.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РУУД:  самостоятельно формулировать познавательную цель и строить действия в соответствии с ней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КУУД: развивать умение интегрироваться в группу сверстников и строить продуктивное взаимодействие со сверстниками.</w:t>
            </w:r>
          </w:p>
        </w:tc>
        <w:tc>
          <w:tcPr>
            <w:tcW w:w="1701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Формирование моментов коммуникативной компетентности в общении и сотрудничестве с учащимися класса в процессе образовательной деятельности.</w:t>
            </w:r>
          </w:p>
        </w:tc>
        <w:tc>
          <w:tcPr>
            <w:tcW w:w="857" w:type="dxa"/>
          </w:tcPr>
          <w:p w:rsidR="00DD4C4F" w:rsidRPr="00BE4515" w:rsidRDefault="006A451B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E03E81" w:rsidRPr="00BE4515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710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4C4F" w:rsidRPr="00BE4515" w:rsidTr="00BE4515">
        <w:tc>
          <w:tcPr>
            <w:tcW w:w="534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3402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Внешнее строение листа.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Лабораторная работа №6. </w:t>
            </w:r>
            <w:r w:rsidRPr="00BE4515">
              <w:rPr>
                <w:rFonts w:ascii="Times New Roman" w:hAnsi="Times New Roman" w:cs="Times New Roman"/>
                <w:i/>
                <w:iCs/>
                <w:color w:val="000000"/>
                <w:spacing w:val="-8"/>
                <w:sz w:val="20"/>
                <w:szCs w:val="20"/>
              </w:rPr>
              <w:t xml:space="preserve"> Листья простые и сложные, их жилкование и листорасположение.</w:t>
            </w:r>
          </w:p>
        </w:tc>
        <w:tc>
          <w:tcPr>
            <w:tcW w:w="3260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Определяют понятия: «листовая пластинка», «черешок», «черешковый лист», «сидячий лист», «простой лист», «сложный лист», «сетчатое жилкование», «параллельное жилкование», «дуговое жилкование», «параллельное жилкование».</w:t>
            </w:r>
            <w:proofErr w:type="gramEnd"/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Заполняют таблицу по результатам  изучения различных листьев.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Применяют практические навыки в процессе лабораторной работы.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Учащиеся знают, могут назвать особенности строения листьев и выполняемые им функции.</w:t>
            </w:r>
          </w:p>
        </w:tc>
        <w:tc>
          <w:tcPr>
            <w:tcW w:w="2932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ПУУД: развивать навык выполнения лабораторной работы по инструктивной карте, оформления её результатов и умение на их основании делать вывод о взаимосвязи строения органа с выполняемыми им функциями.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РУУД: уметь самостоя</w:t>
            </w:r>
            <w:r w:rsidRPr="00BE4515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 определять цели учебной деятельности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КУУД: вступать в диалог, участвовать в коллективном обсуждении, находить дополнительную информацию.</w:t>
            </w:r>
          </w:p>
        </w:tc>
        <w:tc>
          <w:tcPr>
            <w:tcW w:w="1701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Формирование научного мировоззрение на основе установления взаимосвязи строения органа с выполняемыми функциями.</w:t>
            </w:r>
          </w:p>
        </w:tc>
        <w:tc>
          <w:tcPr>
            <w:tcW w:w="857" w:type="dxa"/>
          </w:tcPr>
          <w:p w:rsidR="00DD4C4F" w:rsidRPr="00BE4515" w:rsidRDefault="006A451B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E03E81" w:rsidRPr="00BE4515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710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4C4F" w:rsidRPr="00BE4515" w:rsidTr="00BE4515">
        <w:tc>
          <w:tcPr>
            <w:tcW w:w="534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3402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Клеточное строение листа. Видоизменение листьев.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i/>
                <w:sz w:val="20"/>
                <w:szCs w:val="20"/>
              </w:rPr>
              <w:t>Лабораторная работа №7. Строение кожицы листа. Клеточное строение листа.</w:t>
            </w:r>
          </w:p>
        </w:tc>
        <w:tc>
          <w:tcPr>
            <w:tcW w:w="3260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Определяют понятия: «кожица листа», «устьица», «хлоропласты», «столбчатая ткань листа», губчатая ткань листа», «мякоть листа», «проводящий пучок», «сосуды», «ситовидные трубки», «волокна», «световые листья», «теневые листья», «видоизменения листьев».</w:t>
            </w:r>
            <w:proofErr w:type="gramEnd"/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Выполняют лабораторную работу и обсуждают её результаты.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Устанавливают цели лабораторной работы.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Интересуются чужим мнением и высказывают свое.</w:t>
            </w:r>
          </w:p>
        </w:tc>
        <w:tc>
          <w:tcPr>
            <w:tcW w:w="2551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Иметь представление о клеточном строении листа, о видоизменениях листьев.</w:t>
            </w:r>
          </w:p>
        </w:tc>
        <w:tc>
          <w:tcPr>
            <w:tcW w:w="2932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ПУУД: развивать умение устанавливать причинно-следственные связи между условиями существования растений и видоизменениями его листьев.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РУУД:  умение организо</w:t>
            </w:r>
            <w:r w:rsidRPr="00BE4515">
              <w:rPr>
                <w:rFonts w:ascii="Times New Roman" w:hAnsi="Times New Roman" w:cs="Times New Roman"/>
                <w:sz w:val="20"/>
                <w:szCs w:val="20"/>
              </w:rPr>
              <w:softHyphen/>
              <w:t>вывать свою деятельность, готовить рабочее место для выполнения лабора</w:t>
            </w:r>
            <w:r w:rsidRPr="00BE4515">
              <w:rPr>
                <w:rFonts w:ascii="Times New Roman" w:hAnsi="Times New Roman" w:cs="Times New Roman"/>
                <w:sz w:val="20"/>
                <w:szCs w:val="20"/>
              </w:rPr>
              <w:softHyphen/>
              <w:t>торных работ, составлять план работы.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КУУД: формирование навыка задавать вопро</w:t>
            </w:r>
            <w:r w:rsidRPr="00BE4515">
              <w:rPr>
                <w:rFonts w:ascii="Times New Roman" w:hAnsi="Times New Roman" w:cs="Times New Roman"/>
                <w:sz w:val="20"/>
                <w:szCs w:val="20"/>
              </w:rPr>
              <w:softHyphen/>
              <w:t>сы, необходимые для организации собственной деятельности и сотрудни</w:t>
            </w:r>
            <w:r w:rsidRPr="00BE4515">
              <w:rPr>
                <w:rFonts w:ascii="Times New Roman" w:hAnsi="Times New Roman" w:cs="Times New Roman"/>
                <w:sz w:val="20"/>
                <w:szCs w:val="20"/>
              </w:rPr>
              <w:softHyphen/>
              <w:t>чества с партнером.</w:t>
            </w:r>
          </w:p>
        </w:tc>
        <w:tc>
          <w:tcPr>
            <w:tcW w:w="1701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Формирование научного мировоззрения на основе установления причинно-следственные связи между условиями существования и видоизменениями его листьев.</w:t>
            </w:r>
          </w:p>
        </w:tc>
        <w:tc>
          <w:tcPr>
            <w:tcW w:w="857" w:type="dxa"/>
          </w:tcPr>
          <w:p w:rsidR="00DD4C4F" w:rsidRPr="00BE4515" w:rsidRDefault="006A451B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E03E81" w:rsidRPr="00BE4515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710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4C4F" w:rsidRPr="00BE4515" w:rsidTr="00BE4515">
        <w:tc>
          <w:tcPr>
            <w:tcW w:w="534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3402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Строение стебля. Многообразие стеблей.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i/>
                <w:sz w:val="20"/>
                <w:szCs w:val="20"/>
              </w:rPr>
              <w:t>Лабораторная работа №8. Внутреннее строение ветки дерева.</w:t>
            </w:r>
          </w:p>
        </w:tc>
        <w:tc>
          <w:tcPr>
            <w:tcW w:w="3260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Определяют понятия: «травянистый стебель», «деревянистый стебель», «вьющийся стебель», «лазающий стебель», «ползучий стебель», «чечевички», «пробка», «кора», «луб», «ситовидные трубки», «лубяные волокна», «камбий», «древесина», «сердцевина», «сердцевинные лучи».</w:t>
            </w:r>
            <w:proofErr w:type="gramEnd"/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Выполняют лабораторную работу и обсуждают её результаты.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Составляют план и последовательность действий.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Сотрудничают друг с другом.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Знание внешнего и внутреннего строения стебля, их многообразия.</w:t>
            </w:r>
          </w:p>
        </w:tc>
        <w:tc>
          <w:tcPr>
            <w:tcW w:w="2932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ПУУД: развивать навык выполнения лабораторной работы по инструктивной карточке, оформление её результатов и умения на их основании делать выводы о взаимосвязи строения органа с выполняемыми функциями.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РУУД: работать по плану, сверяют свои действия с целью и, при необходимости, исправлять ошибки самостоятельно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КУУД: интересоваться чужим мнением и высказывать свое.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Уметь слушать и слышать друг друга.</w:t>
            </w:r>
          </w:p>
        </w:tc>
        <w:tc>
          <w:tcPr>
            <w:tcW w:w="1701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Формирование познавательного мотива на основе интереса к изучению новых для учащихся объектов.</w:t>
            </w:r>
          </w:p>
        </w:tc>
        <w:tc>
          <w:tcPr>
            <w:tcW w:w="857" w:type="dxa"/>
          </w:tcPr>
          <w:p w:rsidR="00DD4C4F" w:rsidRPr="00BE4515" w:rsidRDefault="006A451B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27.10</w:t>
            </w:r>
          </w:p>
        </w:tc>
        <w:tc>
          <w:tcPr>
            <w:tcW w:w="710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4C4F" w:rsidRPr="00BE4515" w:rsidTr="00BE4515">
        <w:tc>
          <w:tcPr>
            <w:tcW w:w="534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3402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Видоизменения побегов.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i/>
                <w:sz w:val="20"/>
                <w:szCs w:val="20"/>
              </w:rPr>
              <w:t>Лабораторная работа №9. Изучение видоизмененных побегов.</w:t>
            </w:r>
          </w:p>
        </w:tc>
        <w:tc>
          <w:tcPr>
            <w:tcW w:w="3260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Определяют понятия: «видоизмененный побег», «корневище»», «клубень», «луковица».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Выполняют лабораторную работу и обсуждают её результаты.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Выделяют и осознают то, что уже усвоено и что еще подлежит усвоению, осознают качество и уровень усвоения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Проявляют готовность к обсуждению разных точек зрения и выработке общей (групповой) позиции</w:t>
            </w:r>
          </w:p>
        </w:tc>
        <w:tc>
          <w:tcPr>
            <w:tcW w:w="2551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Знание разных вариантов видоизмененных побегов, их биологического и хозяйственного значения.</w:t>
            </w:r>
          </w:p>
        </w:tc>
        <w:tc>
          <w:tcPr>
            <w:tcW w:w="2932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ПУУД: развивать умение выполнения лабораторной работы по инструктивной карточке, оформления её результатов и умение на их основании делать  выводы о взаимосвязи строения органа с выполняемыми функциями.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РУУД:  работать по плану, сверять свои действия с целью и, при необходимости, исправлять ошибки самостоятельно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КУУД: обмениваться знаниями для принятия эффективных совместных решений.</w:t>
            </w:r>
          </w:p>
        </w:tc>
        <w:tc>
          <w:tcPr>
            <w:tcW w:w="1701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Формирование познавательного мотива на основе интереса к изучению новых для учащихся объектов.</w:t>
            </w:r>
          </w:p>
        </w:tc>
        <w:tc>
          <w:tcPr>
            <w:tcW w:w="857" w:type="dxa"/>
          </w:tcPr>
          <w:p w:rsidR="00DD4C4F" w:rsidRPr="00BE4515" w:rsidRDefault="006A451B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E03E81" w:rsidRPr="00BE4515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710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4C4F" w:rsidRPr="00BE4515" w:rsidTr="00BE4515">
        <w:tc>
          <w:tcPr>
            <w:tcW w:w="534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3402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Цветок и его строение.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i/>
                <w:sz w:val="20"/>
                <w:szCs w:val="20"/>
              </w:rPr>
              <w:t>Лабораторная работа №10. Изучение строения цветка.</w:t>
            </w:r>
          </w:p>
        </w:tc>
        <w:tc>
          <w:tcPr>
            <w:tcW w:w="3260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Определяют понятия: «пестик», «тычинка», «лепестки», «венчик», «чашелистики», «чашечка», «цветоножка», «цветоложе», «простой околоцветник», «двойной околоцветник», «тычиночная нить», «пыльник», «рыльце», «столбик», «завязь», «семязачаток», «однодомные растения», «двудомные растения».</w:t>
            </w:r>
            <w:proofErr w:type="gramEnd"/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Выполняют лабораторную работу и обсуждают её результаты.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Работают с текстом и иллюстрациями учебника.</w:t>
            </w:r>
          </w:p>
        </w:tc>
        <w:tc>
          <w:tcPr>
            <w:tcW w:w="2551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Учащиеся знают и могут рассказать о строении цветка.</w:t>
            </w:r>
          </w:p>
        </w:tc>
        <w:tc>
          <w:tcPr>
            <w:tcW w:w="2932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ПУУД: развивать навык выполнения лабораторной работы по инструктивной карточке, оформления её результатов и умение на их основании делать вывод о родстве покрытосеменных растений</w:t>
            </w:r>
          </w:p>
          <w:p w:rsidR="00DD4C4F" w:rsidRPr="00BE4515" w:rsidRDefault="00DD4C4F" w:rsidP="00BE4515">
            <w:pPr>
              <w:pStyle w:val="ab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4515">
              <w:rPr>
                <w:rFonts w:ascii="Times New Roman" w:hAnsi="Times New Roman"/>
                <w:sz w:val="20"/>
                <w:szCs w:val="20"/>
              </w:rPr>
              <w:t>РУУД:  принимать познава</w:t>
            </w:r>
            <w:r w:rsidRPr="00BE4515">
              <w:rPr>
                <w:rFonts w:ascii="Times New Roman" w:hAnsi="Times New Roman"/>
                <w:sz w:val="20"/>
                <w:szCs w:val="20"/>
              </w:rPr>
              <w:softHyphen/>
              <w:t>тельную цель, сохраняя ее при выполнении учебных действий,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КУУД: осуществлять сотрудничество с учащимися класса при обсуждении.</w:t>
            </w:r>
          </w:p>
        </w:tc>
        <w:tc>
          <w:tcPr>
            <w:tcW w:w="1701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Формирование познавательного мотива на основе интереса к изучению новых для учащихся объектов.</w:t>
            </w:r>
          </w:p>
        </w:tc>
        <w:tc>
          <w:tcPr>
            <w:tcW w:w="857" w:type="dxa"/>
          </w:tcPr>
          <w:p w:rsidR="00DD4C4F" w:rsidRPr="00BE4515" w:rsidRDefault="006A451B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E03E81" w:rsidRPr="00BE4515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710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4C4F" w:rsidRPr="00BE4515" w:rsidTr="00BE4515">
        <w:tc>
          <w:tcPr>
            <w:tcW w:w="534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3402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Соцветия.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i/>
                <w:sz w:val="20"/>
                <w:szCs w:val="20"/>
              </w:rPr>
              <w:t>Лабораторная работа №11. Ознакомление с различными видами соцветий.</w:t>
            </w:r>
          </w:p>
        </w:tc>
        <w:tc>
          <w:tcPr>
            <w:tcW w:w="3260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Выполняют лабораторную работу.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Заполняют таблицу по результатам работы с текстом учебника и дополнительной литературой.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Работа с текстом и иллюстрациями учебника.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Анализируют движение цитоплазмы.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Отрабатывают умение готовить микропрепараты и работать с микроскопом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Учащиеся умеют распознавать наиболее распространенные типы соцветия.</w:t>
            </w:r>
          </w:p>
        </w:tc>
        <w:tc>
          <w:tcPr>
            <w:tcW w:w="2932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ПУУД: развивать навык выполнения лабораторной работы по инструктивной карточке, оформления её результатов и умение на их основании делать вывод о биологическом значении соцветий.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РУУД:  работать по плану, сверяют свои действия с целью и, при необходимости, исправлять ошибки самостоятельно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КУУД:  осуществлять сотрудничество с учащимися класса при обсуждении.</w:t>
            </w:r>
          </w:p>
        </w:tc>
        <w:tc>
          <w:tcPr>
            <w:tcW w:w="1701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Формирование познавательный мотив на основе интереса к изучению новых для учащихся объектов.</w:t>
            </w:r>
          </w:p>
        </w:tc>
        <w:tc>
          <w:tcPr>
            <w:tcW w:w="857" w:type="dxa"/>
          </w:tcPr>
          <w:p w:rsidR="00DD4C4F" w:rsidRPr="00BE4515" w:rsidRDefault="006A451B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E03E81" w:rsidRPr="00BE4515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710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4C4F" w:rsidRPr="00BE4515" w:rsidTr="00BE4515">
        <w:tc>
          <w:tcPr>
            <w:tcW w:w="534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3402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 xml:space="preserve">Плоды и их классификация. 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i/>
                <w:sz w:val="20"/>
                <w:szCs w:val="20"/>
              </w:rPr>
              <w:t>Лабораторная работа №12. Ознакомление с сухими и сочными плодами.</w:t>
            </w:r>
          </w:p>
        </w:tc>
        <w:tc>
          <w:tcPr>
            <w:tcW w:w="3260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Определяют понятия: «околоплодник», «простые плоды», «сложные плоды», «соплодие», «сочные плоды», «сухие плоды», «ягода», «яблоко», «тыквина», «костянка», «орех», «зерновка», «семянка», «боб», «стручок», «коробочка».</w:t>
            </w:r>
            <w:proofErr w:type="gramEnd"/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Выполняют лабораторную работу.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 xml:space="preserve">Анализируют и сравнивают различные плоды. 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Обсуждают результаты работы.</w:t>
            </w:r>
          </w:p>
        </w:tc>
        <w:tc>
          <w:tcPr>
            <w:tcW w:w="2551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Учащиеся имеют представление о строении плодов, их многообразии и вариантах классификации.</w:t>
            </w:r>
          </w:p>
        </w:tc>
        <w:tc>
          <w:tcPr>
            <w:tcW w:w="2932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ПУУД: развивать навык выполнения лабораторной работы по инструктивной карточке, оформления её результатов и умение на их основании делать вывод о биологическом значении плодов.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РУУД:  работать по плану, сверять свои действия с целью и, при необходимости, исправлять ошибки самостоятельно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КУУД:  осуществлять сотрудничество с учащимися класса при обсуждении.</w:t>
            </w:r>
          </w:p>
        </w:tc>
        <w:tc>
          <w:tcPr>
            <w:tcW w:w="1701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научного мировоззрения на основе изучения плодов: учащиеся подводятся к выводу о родстве цветковых растений </w:t>
            </w:r>
          </w:p>
        </w:tc>
        <w:tc>
          <w:tcPr>
            <w:tcW w:w="857" w:type="dxa"/>
          </w:tcPr>
          <w:p w:rsidR="00DD4C4F" w:rsidRPr="00BE4515" w:rsidRDefault="006A451B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03E81" w:rsidRPr="00BE4515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710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4C4F" w:rsidRPr="00BE4515" w:rsidTr="00BE4515">
        <w:tc>
          <w:tcPr>
            <w:tcW w:w="534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3402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Распространение плодов и семян</w:t>
            </w:r>
          </w:p>
        </w:tc>
        <w:tc>
          <w:tcPr>
            <w:tcW w:w="3260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 xml:space="preserve">Работают с текстом учебника, коллекциями, гербарными экземплярами. 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Наблюдают за способами распространения плодов и семян в природе.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Учащиеся имеют представления о способах распространения плодов и семян, а также о приспособлениях, выработавшихся у плодов и семян.</w:t>
            </w:r>
          </w:p>
        </w:tc>
        <w:tc>
          <w:tcPr>
            <w:tcW w:w="2932" w:type="dxa"/>
          </w:tcPr>
          <w:p w:rsidR="00DD4C4F" w:rsidRPr="00BE4515" w:rsidRDefault="00DD4C4F" w:rsidP="00BE4515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iCs/>
                <w:sz w:val="20"/>
                <w:szCs w:val="20"/>
              </w:rPr>
              <w:t>ПУУД: развивать умение работать</w:t>
            </w:r>
          </w:p>
          <w:p w:rsidR="00DD4C4F" w:rsidRPr="00BE4515" w:rsidRDefault="00DD4C4F" w:rsidP="00BE4515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с текстом и иллюстрациями учебника. 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РУУД: </w:t>
            </w: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принимать познавательную цель, сохранять ее при выполнении учебных действий, четко выполнять требования познавательной задачи.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КУУД: вступать в диалог, участвуют в коллективном обсуждении.</w:t>
            </w:r>
          </w:p>
        </w:tc>
        <w:tc>
          <w:tcPr>
            <w:tcW w:w="1701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Формирование научного мировоззрения: учащиеся подводятся к выводу о  возникновении различных приспособлений к распространению плодов и семян, возникших в ходе эволюции.</w:t>
            </w:r>
          </w:p>
        </w:tc>
        <w:tc>
          <w:tcPr>
            <w:tcW w:w="857" w:type="dxa"/>
          </w:tcPr>
          <w:p w:rsidR="00DD4C4F" w:rsidRPr="00BE4515" w:rsidRDefault="006A451B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E03E81" w:rsidRPr="00BE4515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710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4C4F" w:rsidRPr="00BE4515" w:rsidTr="00BE4515">
        <w:tc>
          <w:tcPr>
            <w:tcW w:w="534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3402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Минеральное питание растений.</w:t>
            </w:r>
          </w:p>
        </w:tc>
        <w:tc>
          <w:tcPr>
            <w:tcW w:w="3260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Определяют понятия: «минеральное питание», «корневое давление», «почва», «плодородие», «удобрение».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Выделяют существенные признаки почвенного питания растений.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Работают с текстом и иллюстрациями учебника.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Объясняют необходимость восполнения запаса питательных веществ в почве путем внесения удобрений.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Оценивают вред, наносимый окружающей среде использованием значительных доз удобрений.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Приводят доказательства (аргументируют) необходимости защиты окружающей среды, соблюдения правил отношения к живой природе.</w:t>
            </w:r>
          </w:p>
        </w:tc>
        <w:tc>
          <w:tcPr>
            <w:tcW w:w="2551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Знание, в чем заключается и как происходит минеральное питание растений.</w:t>
            </w:r>
          </w:p>
        </w:tc>
        <w:tc>
          <w:tcPr>
            <w:tcW w:w="2932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ПУУД: развивать умение самостоятельно работать с текстом и иллюстрациями учебника, получать информацию в ходе наблюдения за демонстрацией опыта и на её основании делать выводы.</w:t>
            </w:r>
          </w:p>
          <w:p w:rsidR="00DD4C4F" w:rsidRPr="00BE4515" w:rsidRDefault="00DD4C4F" w:rsidP="00BE4515">
            <w:pPr>
              <w:pStyle w:val="ab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4515">
              <w:rPr>
                <w:rFonts w:ascii="Times New Roman" w:hAnsi="Times New Roman"/>
                <w:sz w:val="20"/>
                <w:szCs w:val="20"/>
              </w:rPr>
              <w:t>РУУД: ставить учебно-познавательные задачи перед чтением учебного текста и выполнением разных заданий;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КУУД: участвовать в коллективном обсуждении, уметь слушать и слышать друг друга.</w:t>
            </w:r>
          </w:p>
        </w:tc>
        <w:tc>
          <w:tcPr>
            <w:tcW w:w="1701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Формирование познавательного мотива на основе интереса к изучению новых для учащихся объектов и демонстрации опыта.</w:t>
            </w:r>
          </w:p>
        </w:tc>
        <w:tc>
          <w:tcPr>
            <w:tcW w:w="857" w:type="dxa"/>
          </w:tcPr>
          <w:p w:rsidR="00DD4C4F" w:rsidRPr="00BE4515" w:rsidRDefault="006A451B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E03E81" w:rsidRPr="00BE4515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710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4C4F" w:rsidRPr="00BE4515" w:rsidTr="00BE4515">
        <w:tc>
          <w:tcPr>
            <w:tcW w:w="534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3402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Фотосинтез.</w:t>
            </w:r>
          </w:p>
        </w:tc>
        <w:tc>
          <w:tcPr>
            <w:tcW w:w="3260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Выявляют приспособленность растений к использованию света в процессе фотосинтеза.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Определяют условия протекания фотосинтеза.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Объясняют значение фотосинтеза и роль растений в природе и жизни человека.</w:t>
            </w:r>
          </w:p>
          <w:p w:rsidR="00DD4C4F" w:rsidRPr="00BE4515" w:rsidRDefault="00DD4C4F" w:rsidP="00BE4515">
            <w:pPr>
              <w:pStyle w:val="af2"/>
              <w:jc w:val="left"/>
              <w:rPr>
                <w:b w:val="0"/>
                <w:bCs w:val="0"/>
                <w:sz w:val="20"/>
                <w:szCs w:val="20"/>
              </w:rPr>
            </w:pPr>
            <w:r w:rsidRPr="00BE4515">
              <w:rPr>
                <w:b w:val="0"/>
                <w:bCs w:val="0"/>
                <w:sz w:val="20"/>
                <w:szCs w:val="20"/>
              </w:rPr>
              <w:t>Самостоятельно организовывать учебное взаимодействие в группе.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Адекватно используют речевые средства для дискуссии и аргументации своей позиции.</w:t>
            </w:r>
          </w:p>
        </w:tc>
        <w:tc>
          <w:tcPr>
            <w:tcW w:w="2551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Знание способа получения растениям веществ, необходимых для питания, из воздуха, условий протекания фотосинтеза, и роли хлоропластов и хлорофилла в образовании органических веществ.</w:t>
            </w:r>
          </w:p>
        </w:tc>
        <w:tc>
          <w:tcPr>
            <w:tcW w:w="2932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ПУУД: развивать умение на основе наблюдения простейших биологических экспериментов по изучению процессов жизнедеятельности в клетках растений фиксировать, анализировать и объяснять их результаты.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РУУД: осуществлять по</w:t>
            </w:r>
            <w:r w:rsidRPr="00BE4515">
              <w:rPr>
                <w:rFonts w:ascii="Times New Roman" w:hAnsi="Times New Roman" w:cs="Times New Roman"/>
                <w:sz w:val="20"/>
                <w:szCs w:val="20"/>
              </w:rPr>
              <w:softHyphen/>
              <w:t>знавательную рефлексию в отношении действий по решению учебных и позна</w:t>
            </w:r>
            <w:r w:rsidRPr="00BE4515">
              <w:rPr>
                <w:rFonts w:ascii="Times New Roman" w:hAnsi="Times New Roman" w:cs="Times New Roman"/>
                <w:sz w:val="20"/>
                <w:szCs w:val="20"/>
              </w:rPr>
              <w:softHyphen/>
              <w:t>вательных задач.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КУУД: осуществлять взаим</w:t>
            </w:r>
            <w:r w:rsidRPr="00BE4515">
              <w:rPr>
                <w:rFonts w:ascii="Times New Roman" w:hAnsi="Times New Roman" w:cs="Times New Roman"/>
                <w:sz w:val="20"/>
                <w:szCs w:val="20"/>
              </w:rPr>
              <w:softHyphen/>
              <w:t>ный контроль и оказывать в сотрудничестве необходи</w:t>
            </w:r>
            <w:r w:rsidRPr="00BE4515">
              <w:rPr>
                <w:rFonts w:ascii="Times New Roman" w:hAnsi="Times New Roman" w:cs="Times New Roman"/>
                <w:sz w:val="20"/>
                <w:szCs w:val="20"/>
              </w:rPr>
              <w:softHyphen/>
              <w:t>мую взаимопомощь.</w:t>
            </w:r>
          </w:p>
        </w:tc>
        <w:tc>
          <w:tcPr>
            <w:tcW w:w="1701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Формирование экологической культуры на основании осознания необходимости борьбы с загрязнением воздуха, охраны растений и сохранения лесов.</w:t>
            </w:r>
          </w:p>
        </w:tc>
        <w:tc>
          <w:tcPr>
            <w:tcW w:w="857" w:type="dxa"/>
          </w:tcPr>
          <w:p w:rsidR="00DD4C4F" w:rsidRPr="00BE4515" w:rsidRDefault="006A451B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22.12</w:t>
            </w:r>
          </w:p>
        </w:tc>
        <w:tc>
          <w:tcPr>
            <w:tcW w:w="710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4C4F" w:rsidRPr="00BE4515" w:rsidTr="00BE4515">
        <w:tc>
          <w:tcPr>
            <w:tcW w:w="534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</w:p>
        </w:tc>
        <w:tc>
          <w:tcPr>
            <w:tcW w:w="3402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Дыхание растений.</w:t>
            </w:r>
          </w:p>
        </w:tc>
        <w:tc>
          <w:tcPr>
            <w:tcW w:w="3260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Выделяют существенные признаки дыхания.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Объясняют роль дыхания в процессе обмена веществ.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Объясняют роль кислорода в процессе дыхания.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Раскрывают значение дыхания в жизни растений.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Устанавливают взаимосвязь процессов дыхания и фотосинтеза.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Работают с текстом и иллюстрациями в учебнике.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Сотрудничают друг с другом при обсуждении вопроса о взаимосвязи процессов дыхания и фотосинтеза.</w:t>
            </w:r>
          </w:p>
        </w:tc>
        <w:tc>
          <w:tcPr>
            <w:tcW w:w="2551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Знание особенностей дыхания у растений, значения дыхания в жизни растений.</w:t>
            </w:r>
          </w:p>
        </w:tc>
        <w:tc>
          <w:tcPr>
            <w:tcW w:w="2932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ПУУД: осваивать основы исследовательской деятельности, включая умение наблюдать за жизнедеятельностью растений; приобрести умение в ходе простейших биологических экспериментов по изучению процессов жизнедеятельности растений фиксировать, анализировать и объяснять результаты опытов.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РУУД: умение ставить учебно-познавательную задачу и сохранять её до конца учебных действий.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КУУД: умение вступать в диалог, участвовать в кол</w:t>
            </w:r>
            <w:r w:rsidRPr="00BE4515">
              <w:rPr>
                <w:rFonts w:ascii="Times New Roman" w:hAnsi="Times New Roman" w:cs="Times New Roman"/>
                <w:sz w:val="20"/>
                <w:szCs w:val="20"/>
              </w:rPr>
              <w:softHyphen/>
              <w:t>лективном обсуждении</w:t>
            </w:r>
          </w:p>
        </w:tc>
        <w:tc>
          <w:tcPr>
            <w:tcW w:w="1701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Формирование познавательных потребностей на основе интереса к изучению жизнедеятельности растений, ценностно-смысловых установок по отношению к растительному миру.</w:t>
            </w:r>
          </w:p>
        </w:tc>
        <w:tc>
          <w:tcPr>
            <w:tcW w:w="857" w:type="dxa"/>
          </w:tcPr>
          <w:p w:rsidR="00DD4C4F" w:rsidRPr="00BE4515" w:rsidRDefault="006A451B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E03E81" w:rsidRPr="00BE4515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710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4C4F" w:rsidRPr="00BE4515" w:rsidTr="00BE4515">
        <w:tc>
          <w:tcPr>
            <w:tcW w:w="534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</w:p>
        </w:tc>
        <w:tc>
          <w:tcPr>
            <w:tcW w:w="3402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Испарение воды растения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ми. Листопад.</w:t>
            </w:r>
          </w:p>
        </w:tc>
        <w:tc>
          <w:tcPr>
            <w:tcW w:w="3260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Определяют значение испарения воды и листопада в жизни растений.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Работа с текстом и иллюстрациями учебника. Коллективное обсуждение вопроса о взаимосвязи процессов дыхания и фотосинтеза.</w:t>
            </w:r>
          </w:p>
        </w:tc>
        <w:tc>
          <w:tcPr>
            <w:tcW w:w="2551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Знать значение испарения воды и роли листопада в жизни растений.</w:t>
            </w:r>
          </w:p>
        </w:tc>
        <w:tc>
          <w:tcPr>
            <w:tcW w:w="2932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ПУУД: развивать навыки исследовательской деятельности, умение наблюдать за жизнедеятельностью растений; фиксировать, анализировать и объяснять результаты простейших биологических экспериментов по изучению процессов жизнедеятельности растений.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РУУД: осуществлять по</w:t>
            </w:r>
            <w:r w:rsidRPr="00BE4515">
              <w:rPr>
                <w:rFonts w:ascii="Times New Roman" w:hAnsi="Times New Roman" w:cs="Times New Roman"/>
                <w:sz w:val="20"/>
                <w:szCs w:val="20"/>
              </w:rPr>
              <w:softHyphen/>
              <w:t>знавательную рефлексию в отношении действий по решению учебных и позна</w:t>
            </w:r>
            <w:r w:rsidRPr="00BE4515">
              <w:rPr>
                <w:rFonts w:ascii="Times New Roman" w:hAnsi="Times New Roman" w:cs="Times New Roman"/>
                <w:sz w:val="20"/>
                <w:szCs w:val="20"/>
              </w:rPr>
              <w:softHyphen/>
              <w:t>вательных задач.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КУУД:  уметь вступать в диалог, участвовать в коллективном обсуждении.</w:t>
            </w:r>
          </w:p>
        </w:tc>
        <w:tc>
          <w:tcPr>
            <w:tcW w:w="1701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Формирование познавательных потребностей на основе интереса к изучению жизнедеятельности растений, ценностно-смысловых установок по отношению к растительному миру.</w:t>
            </w:r>
          </w:p>
        </w:tc>
        <w:tc>
          <w:tcPr>
            <w:tcW w:w="857" w:type="dxa"/>
          </w:tcPr>
          <w:p w:rsidR="00DD4C4F" w:rsidRPr="00BE4515" w:rsidRDefault="006A451B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E03E81" w:rsidRPr="00BE4515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710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4C4F" w:rsidRPr="00BE4515" w:rsidTr="00BE4515">
        <w:tc>
          <w:tcPr>
            <w:tcW w:w="534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19.</w:t>
            </w:r>
          </w:p>
        </w:tc>
        <w:tc>
          <w:tcPr>
            <w:tcW w:w="3402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Передвижение воды и питательных веществ в растении.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i/>
                <w:sz w:val="20"/>
                <w:szCs w:val="20"/>
              </w:rPr>
              <w:t>Лабораторная работа №13. Передвижение веществ по побегу растения.</w:t>
            </w:r>
          </w:p>
        </w:tc>
        <w:tc>
          <w:tcPr>
            <w:tcW w:w="3260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Объясняют роль транспорта веще</w:t>
            </w:r>
            <w:proofErr w:type="gramStart"/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ств в пр</w:t>
            </w:r>
            <w:proofErr w:type="gramEnd"/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оцессе обмена веществ. Объясняют механизм осуществления проводящей функции стебля. Объясняют особенности передвижения воды и минеральных веществ в растениях.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Проводят биологические эксперименты по изучению процессов жизнедеятельности организмов и объясняют их результаты.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Приводят доказательства (аргументируют) необходимости защиты растений от повреждений.</w:t>
            </w:r>
          </w:p>
        </w:tc>
        <w:tc>
          <w:tcPr>
            <w:tcW w:w="2551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Учащиеся имеют представление о передвижении минеральных и органических веществ в растениях и о значении этих процессов для растений.</w:t>
            </w:r>
          </w:p>
        </w:tc>
        <w:tc>
          <w:tcPr>
            <w:tcW w:w="2932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ПУУД: развивать умение фиксировать, анализировать и объяснять результаты простейших биологических экспериментов по изучению процессов жизнедеятельности в клетках растений.</w:t>
            </w:r>
          </w:p>
          <w:p w:rsidR="00DD4C4F" w:rsidRPr="00BE4515" w:rsidRDefault="00DD4C4F" w:rsidP="00BE4515">
            <w:pPr>
              <w:pStyle w:val="ab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4515">
              <w:rPr>
                <w:rFonts w:ascii="Times New Roman" w:hAnsi="Times New Roman"/>
                <w:sz w:val="20"/>
                <w:szCs w:val="20"/>
              </w:rPr>
              <w:t>РУУД:  принимать познава</w:t>
            </w:r>
            <w:r w:rsidRPr="00BE4515">
              <w:rPr>
                <w:rFonts w:ascii="Times New Roman" w:hAnsi="Times New Roman"/>
                <w:sz w:val="20"/>
                <w:szCs w:val="20"/>
              </w:rPr>
              <w:softHyphen/>
              <w:t>тельную цель, сохраняя ее при выполнении учебных действий,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КУУД: учитывать разные мнения и стремиться к координации различных позиций в сотрудничестве;</w:t>
            </w:r>
          </w:p>
        </w:tc>
        <w:tc>
          <w:tcPr>
            <w:tcW w:w="1701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Формирование научного мировоззрения на основе изучения процессов  жизнедеятельности в клетках растений.</w:t>
            </w:r>
          </w:p>
        </w:tc>
        <w:tc>
          <w:tcPr>
            <w:tcW w:w="857" w:type="dxa"/>
          </w:tcPr>
          <w:p w:rsidR="00DD4C4F" w:rsidRPr="00BE4515" w:rsidRDefault="006A451B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E03E81" w:rsidRPr="00BE4515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710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4C4F" w:rsidRPr="00BE4515" w:rsidTr="00BE4515">
        <w:tc>
          <w:tcPr>
            <w:tcW w:w="534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20.</w:t>
            </w:r>
          </w:p>
        </w:tc>
        <w:tc>
          <w:tcPr>
            <w:tcW w:w="3402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Прорастание семян.</w:t>
            </w:r>
          </w:p>
        </w:tc>
        <w:tc>
          <w:tcPr>
            <w:tcW w:w="3260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Объясняют роль семян в жизни растений.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Выявляют условия, необходимые для прорастания семян.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Обосновывают необходимость соблюдения сроков и правил проведения посевных работ.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Работают с текстом и иллюстрациями учебника.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Сотрудничают друг с другом при обсуждении результатов опытов.</w:t>
            </w:r>
          </w:p>
        </w:tc>
        <w:tc>
          <w:tcPr>
            <w:tcW w:w="2551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Учащиеся могут перечислить условия прорастания семян.</w:t>
            </w:r>
          </w:p>
        </w:tc>
        <w:tc>
          <w:tcPr>
            <w:tcW w:w="2932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ПУУД: развивать умение фиксировать, анализировать и объяснять результаты простейших биологических экспериментов по изучению процессов жизнедеятельности растений.</w:t>
            </w:r>
          </w:p>
          <w:p w:rsidR="00DD4C4F" w:rsidRPr="00BE4515" w:rsidRDefault="00DD4C4F" w:rsidP="00BE4515">
            <w:pPr>
              <w:pStyle w:val="ab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4515">
              <w:rPr>
                <w:rFonts w:ascii="Times New Roman" w:hAnsi="Times New Roman"/>
                <w:sz w:val="20"/>
                <w:szCs w:val="20"/>
              </w:rPr>
              <w:t>РУУД: осуществлять по</w:t>
            </w:r>
            <w:r w:rsidRPr="00BE4515">
              <w:rPr>
                <w:rFonts w:ascii="Times New Roman" w:hAnsi="Times New Roman"/>
                <w:sz w:val="20"/>
                <w:szCs w:val="20"/>
              </w:rPr>
              <w:softHyphen/>
              <w:t>знавательную рефлексию в отношении действий по решению учебных и позна</w:t>
            </w:r>
            <w:r w:rsidRPr="00BE4515">
              <w:rPr>
                <w:rFonts w:ascii="Times New Roman" w:hAnsi="Times New Roman"/>
                <w:sz w:val="20"/>
                <w:szCs w:val="20"/>
              </w:rPr>
              <w:softHyphen/>
              <w:t>вательных задач.</w:t>
            </w:r>
          </w:p>
          <w:p w:rsidR="00DD4C4F" w:rsidRPr="00BE4515" w:rsidRDefault="00DD4C4F" w:rsidP="00BE4515">
            <w:pPr>
              <w:pStyle w:val="ab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4515">
              <w:rPr>
                <w:rFonts w:ascii="Times New Roman" w:hAnsi="Times New Roman"/>
                <w:sz w:val="20"/>
                <w:szCs w:val="20"/>
              </w:rPr>
              <w:t>КУУД: уметь вступать в диалог, участвовать в коллективном обсуждении.</w:t>
            </w:r>
          </w:p>
        </w:tc>
        <w:tc>
          <w:tcPr>
            <w:tcW w:w="1701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Формирование научного мировоззрения на основе изучения процессов жизнедеятельности растений.</w:t>
            </w:r>
          </w:p>
        </w:tc>
        <w:tc>
          <w:tcPr>
            <w:tcW w:w="857" w:type="dxa"/>
          </w:tcPr>
          <w:p w:rsidR="00DD4C4F" w:rsidRPr="00BE4515" w:rsidRDefault="006A451B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03E81" w:rsidRPr="00BE4515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710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4C4F" w:rsidRPr="00BE4515" w:rsidTr="00BE4515">
        <w:tc>
          <w:tcPr>
            <w:tcW w:w="534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21.</w:t>
            </w:r>
          </w:p>
        </w:tc>
        <w:tc>
          <w:tcPr>
            <w:tcW w:w="3402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Способы размножения растений.</w:t>
            </w:r>
          </w:p>
        </w:tc>
        <w:tc>
          <w:tcPr>
            <w:tcW w:w="3260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Определяют значение размножения в жизни организмов.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Характеризуют особенности  бесполого размножения.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 xml:space="preserve">Раскрывают особенности и преимущества полового размножения по сравнению с </w:t>
            </w:r>
            <w:proofErr w:type="gramStart"/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бесполым</w:t>
            </w:r>
            <w:proofErr w:type="gramEnd"/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Объясняют значение полового размножения для потомства и эволюции органического мира.</w:t>
            </w:r>
          </w:p>
        </w:tc>
        <w:tc>
          <w:tcPr>
            <w:tcW w:w="2551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 xml:space="preserve">Знание того, что размножение – одно из важнейших свойств живого организма; умение называть способы размножения у растений и объяснять преимущества полового размножения </w:t>
            </w:r>
            <w:proofErr w:type="gramStart"/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перед</w:t>
            </w:r>
            <w:proofErr w:type="gramEnd"/>
            <w:r w:rsidRPr="00BE4515">
              <w:rPr>
                <w:rFonts w:ascii="Times New Roman" w:hAnsi="Times New Roman" w:cs="Times New Roman"/>
                <w:sz w:val="20"/>
                <w:szCs w:val="20"/>
              </w:rPr>
              <w:t xml:space="preserve"> бесполым.</w:t>
            </w:r>
          </w:p>
        </w:tc>
        <w:tc>
          <w:tcPr>
            <w:tcW w:w="2932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 xml:space="preserve">ПУУД: развивать умения работать с текстом и иллюстрациями учебника, 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РУУД:  умение ставить учебно-познавательную задачу и сохранять её до конца учебных действий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КУУД: сотрудничать с одноклассниками в процессе обсуждения полученных результатов.</w:t>
            </w:r>
          </w:p>
        </w:tc>
        <w:tc>
          <w:tcPr>
            <w:tcW w:w="1701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Формирован</w:t>
            </w:r>
            <w:proofErr w:type="gramEnd"/>
            <w:r w:rsidRPr="00BE4515">
              <w:rPr>
                <w:rFonts w:ascii="Times New Roman" w:hAnsi="Times New Roman" w:cs="Times New Roman"/>
                <w:sz w:val="20"/>
                <w:szCs w:val="20"/>
              </w:rPr>
              <w:t xml:space="preserve"> е познавательных потребностей на основе интереса к изучению жизнедеятельности организмов.</w:t>
            </w:r>
          </w:p>
        </w:tc>
        <w:tc>
          <w:tcPr>
            <w:tcW w:w="857" w:type="dxa"/>
          </w:tcPr>
          <w:p w:rsidR="00DD4C4F" w:rsidRPr="00BE4515" w:rsidRDefault="006A451B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E03E81" w:rsidRPr="00BE4515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710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4C4F" w:rsidRPr="00BE4515" w:rsidTr="00BE4515">
        <w:tc>
          <w:tcPr>
            <w:tcW w:w="534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22.</w:t>
            </w:r>
          </w:p>
        </w:tc>
        <w:tc>
          <w:tcPr>
            <w:tcW w:w="3402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Размножение споровых растений.</w:t>
            </w:r>
          </w:p>
        </w:tc>
        <w:tc>
          <w:tcPr>
            <w:tcW w:w="3260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Определяют понятия: «заросток», «предросток», «зародыш», «зооспора», «спорангий».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Объясняют роль условий среды для полового и бесполого размножения, а также значение чередования поколений у споровых растений.</w:t>
            </w:r>
          </w:p>
        </w:tc>
        <w:tc>
          <w:tcPr>
            <w:tcW w:w="2551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Знание особенностей размножения споровых растений.</w:t>
            </w:r>
          </w:p>
        </w:tc>
        <w:tc>
          <w:tcPr>
            <w:tcW w:w="2932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 xml:space="preserve">ПУУД: развивать умения работать с текстом и иллюстрациями учебника,  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 xml:space="preserve">РУУД:  умение ставить учебно-познавательную задачу и сохранять её до конца учебных действий 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КУУД: сотрудничать с одноклассниками в процессе обсуждения полученных результатов.</w:t>
            </w:r>
          </w:p>
        </w:tc>
        <w:tc>
          <w:tcPr>
            <w:tcW w:w="1701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Формирование научного мировоззрения на основе сравнения размножения водорослей, мхов и папоротников и установления их родства и единства происхождения.</w:t>
            </w:r>
          </w:p>
        </w:tc>
        <w:tc>
          <w:tcPr>
            <w:tcW w:w="857" w:type="dxa"/>
          </w:tcPr>
          <w:p w:rsidR="00DD4C4F" w:rsidRPr="00BE4515" w:rsidRDefault="006A451B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E03E81" w:rsidRPr="00BE4515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710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4C4F" w:rsidRPr="00BE4515" w:rsidTr="00BE4515">
        <w:tc>
          <w:tcPr>
            <w:tcW w:w="534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23.</w:t>
            </w:r>
          </w:p>
        </w:tc>
        <w:tc>
          <w:tcPr>
            <w:tcW w:w="3402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Размножение голосеменных растений</w:t>
            </w:r>
          </w:p>
        </w:tc>
        <w:tc>
          <w:tcPr>
            <w:tcW w:w="3260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Определяют понятие «пыльцевые мешки».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Объясняют преимущества семенного размножения.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Выделяют и осознают то, что уже усвоено и что еще подлежит усвоению, осознают качество и уровень усвоения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Проявляют готовность к обсуждению разных точек зрения и выработке общей (групповой) позиции</w:t>
            </w:r>
          </w:p>
        </w:tc>
        <w:tc>
          <w:tcPr>
            <w:tcW w:w="2551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Знание особенностей размножения голосеменных растений.</w:t>
            </w:r>
          </w:p>
        </w:tc>
        <w:tc>
          <w:tcPr>
            <w:tcW w:w="2932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 xml:space="preserve">ПУУД: развивать умения работать с текстом и иллюстрациями учебника, </w:t>
            </w:r>
          </w:p>
          <w:p w:rsidR="00DD4C4F" w:rsidRPr="00BE4515" w:rsidRDefault="00DD4C4F" w:rsidP="00BE4515">
            <w:pPr>
              <w:pStyle w:val="ab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4515">
              <w:rPr>
                <w:rFonts w:ascii="Times New Roman" w:hAnsi="Times New Roman"/>
                <w:sz w:val="20"/>
                <w:szCs w:val="20"/>
              </w:rPr>
              <w:t>РУУД:  ставить учебно-познавательные задачи перед чтением учебного текста и выполнением разных заданий;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КУУД: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сотрудничать с одноклассниками в процессе обсуждения полученных результатов.</w:t>
            </w:r>
          </w:p>
        </w:tc>
        <w:tc>
          <w:tcPr>
            <w:tcW w:w="1701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Формирование научного мировоззрения на основе сравнения размножения споровых и семенных растений.</w:t>
            </w:r>
          </w:p>
        </w:tc>
        <w:tc>
          <w:tcPr>
            <w:tcW w:w="857" w:type="dxa"/>
          </w:tcPr>
          <w:p w:rsidR="00DD4C4F" w:rsidRPr="00BE4515" w:rsidRDefault="006A451B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E03E81" w:rsidRPr="00BE4515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710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4C4F" w:rsidRPr="00BE4515" w:rsidTr="00BE4515">
        <w:tc>
          <w:tcPr>
            <w:tcW w:w="534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 xml:space="preserve">24. </w:t>
            </w:r>
          </w:p>
        </w:tc>
        <w:tc>
          <w:tcPr>
            <w:tcW w:w="3402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Размножение покрытосеменных растений.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i/>
                <w:sz w:val="20"/>
                <w:szCs w:val="20"/>
              </w:rPr>
              <w:t>Практическая работа №1. Размножение комнатных растений черенками.</w:t>
            </w:r>
          </w:p>
        </w:tc>
        <w:tc>
          <w:tcPr>
            <w:tcW w:w="3260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Определяют понятия: «пыльца», «пыльцевая трубка», «пыльцевое зерно», «зародышевый мешок», «пыльцевход», «центральная клетка», «двойное оплодотворение», «опыление», «перекрестное опыление», «самоопыление», «искусственное опыление».</w:t>
            </w:r>
            <w:proofErr w:type="gramEnd"/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Объясняют преимущества семенного размножения.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 xml:space="preserve">Сравнивают различные способы опыления и их роли. 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Составляют план и последовательность действий</w:t>
            </w:r>
          </w:p>
          <w:p w:rsidR="00DD4C4F" w:rsidRPr="00BE4515" w:rsidRDefault="00DD4C4F" w:rsidP="00BE451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 xml:space="preserve">Интересуются чужим мнением и высказывают свое. </w:t>
            </w:r>
          </w:p>
          <w:p w:rsidR="00DD4C4F" w:rsidRPr="00BE4515" w:rsidRDefault="00DD4C4F" w:rsidP="00BE451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Умеют слушать и слышать друг друга.</w:t>
            </w:r>
          </w:p>
        </w:tc>
        <w:tc>
          <w:tcPr>
            <w:tcW w:w="2551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 xml:space="preserve">Знание различных способов опыления у цветковых растений, особенностей полового размножения у покрытосеменных растений и </w:t>
            </w:r>
            <w:proofErr w:type="spellStart"/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умениеописывать</w:t>
            </w:r>
            <w:proofErr w:type="spellEnd"/>
            <w:r w:rsidRPr="00BE4515">
              <w:rPr>
                <w:rFonts w:ascii="Times New Roman" w:hAnsi="Times New Roman" w:cs="Times New Roman"/>
                <w:sz w:val="20"/>
                <w:szCs w:val="20"/>
              </w:rPr>
              <w:t xml:space="preserve">  процесс образования у них семян и плодов.</w:t>
            </w:r>
          </w:p>
        </w:tc>
        <w:tc>
          <w:tcPr>
            <w:tcW w:w="2932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ПУУД: развивать умения работать с текстом и иллюстрациями учебника.</w:t>
            </w:r>
          </w:p>
          <w:p w:rsidR="00DD4C4F" w:rsidRPr="00BE4515" w:rsidRDefault="00DD4C4F" w:rsidP="00BE4515">
            <w:pPr>
              <w:pStyle w:val="ab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4515">
              <w:rPr>
                <w:rFonts w:ascii="Times New Roman" w:hAnsi="Times New Roman"/>
                <w:sz w:val="20"/>
                <w:szCs w:val="20"/>
              </w:rPr>
              <w:t>РУУД:  ставить учебно-познавательные задачи перед чтением учебного текста и выполнением разных заданий.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КУУД: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сотрудничать с одноклассниками в процессе обсуждения полученных результатов.</w:t>
            </w:r>
          </w:p>
        </w:tc>
        <w:tc>
          <w:tcPr>
            <w:tcW w:w="1701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Формирование познавательного мотива на основе интереса к размножению покрытосеменных растений.</w:t>
            </w:r>
          </w:p>
        </w:tc>
        <w:tc>
          <w:tcPr>
            <w:tcW w:w="857" w:type="dxa"/>
          </w:tcPr>
          <w:p w:rsidR="00DD4C4F" w:rsidRPr="00BE4515" w:rsidRDefault="006A451B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03E81" w:rsidRPr="00BE4515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710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4C4F" w:rsidRPr="00BE4515" w:rsidTr="00BE4515">
        <w:tc>
          <w:tcPr>
            <w:tcW w:w="534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25.</w:t>
            </w:r>
          </w:p>
        </w:tc>
        <w:tc>
          <w:tcPr>
            <w:tcW w:w="3402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Вегетативное размножение покрытосеменных растений.</w:t>
            </w:r>
          </w:p>
        </w:tc>
        <w:tc>
          <w:tcPr>
            <w:tcW w:w="3260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Определяют понятия: «черенок», «отпрыск», «отводок», «прививка», «культура тканей», «привой», «подвой».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Объясняют значение вегетативного размножения покрытосеменных растений и его использование человеком.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Выделяют и осознают то, что уже усвоено и что еще подлежит усвоению, осознают качество и уровень усвоения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Проявляют готовность к обсуждению разных точек зрения и выработке общей (групповой) позиции.</w:t>
            </w:r>
          </w:p>
        </w:tc>
        <w:tc>
          <w:tcPr>
            <w:tcW w:w="2551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Знание особенностей вегетативного размножения покрытосеменных растений, умение проводить размножение комнатных растений с помощью черенкования.</w:t>
            </w:r>
          </w:p>
        </w:tc>
        <w:tc>
          <w:tcPr>
            <w:tcW w:w="2932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ПУУД: делать умозаклю</w:t>
            </w:r>
            <w:r w:rsidRPr="00BE4515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чения и выводы на основе аргументации. 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РУУД: ставить учебно-познавательную задачу и сохранять её до конца учебных действий.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КУУД: устраивать эффек</w:t>
            </w:r>
            <w:r w:rsidRPr="00BE4515">
              <w:rPr>
                <w:rFonts w:ascii="Times New Roman" w:hAnsi="Times New Roman" w:cs="Times New Roman"/>
                <w:sz w:val="20"/>
                <w:szCs w:val="20"/>
              </w:rPr>
              <w:softHyphen/>
              <w:t>тивные групповые обсуждения и обеспечивать обмен знаниями между членами группы для принятия эффективных совместных решений</w:t>
            </w:r>
          </w:p>
        </w:tc>
        <w:tc>
          <w:tcPr>
            <w:tcW w:w="1701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Формирование познавательного мотива на основе интереса к вегетативному размножению растений в природе и сельском хозяйстве.</w:t>
            </w:r>
          </w:p>
        </w:tc>
        <w:tc>
          <w:tcPr>
            <w:tcW w:w="857" w:type="dxa"/>
          </w:tcPr>
          <w:p w:rsidR="00DD4C4F" w:rsidRPr="00BE4515" w:rsidRDefault="006A451B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E03E81" w:rsidRPr="00BE4515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710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4C4F" w:rsidRPr="00BE4515" w:rsidTr="00BE4515">
        <w:tc>
          <w:tcPr>
            <w:tcW w:w="534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26.</w:t>
            </w:r>
          </w:p>
        </w:tc>
        <w:tc>
          <w:tcPr>
            <w:tcW w:w="3402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Основы классификации растений.</w:t>
            </w:r>
          </w:p>
        </w:tc>
        <w:tc>
          <w:tcPr>
            <w:tcW w:w="3260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Определяют понятия: «вид», «род», «семейство», «класс», «отдел», «царство».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Выделяют признаки, характерные для двудольных и однодольных растений.</w:t>
            </w:r>
          </w:p>
          <w:p w:rsidR="00DD4C4F" w:rsidRPr="00BE4515" w:rsidRDefault="00DD4C4F" w:rsidP="00BE451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Работая по плану, сверять свои действия с целью и, при необходимости, исправлять ошибки самостоятельно.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Используют адекватные языковые средства для отображения своих чувств, мыслей и побуждений</w:t>
            </w:r>
          </w:p>
        </w:tc>
        <w:tc>
          <w:tcPr>
            <w:tcW w:w="2551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Учащиеся имеют представление о классификации растений, знание основных систематических групп растений, умение распознавать однодольные и двудольные растения.</w:t>
            </w:r>
          </w:p>
        </w:tc>
        <w:tc>
          <w:tcPr>
            <w:tcW w:w="2932" w:type="dxa"/>
          </w:tcPr>
          <w:p w:rsidR="00DD4C4F" w:rsidRPr="00BE4515" w:rsidRDefault="00DD4C4F" w:rsidP="00BE4515">
            <w:pPr>
              <w:pStyle w:val="ab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4515">
              <w:rPr>
                <w:rFonts w:ascii="Times New Roman" w:hAnsi="Times New Roman"/>
                <w:sz w:val="20"/>
                <w:szCs w:val="20"/>
              </w:rPr>
              <w:t>ПУУД: осуществлять поиск информации, не</w:t>
            </w:r>
            <w:r w:rsidRPr="00BE4515">
              <w:rPr>
                <w:rFonts w:ascii="Times New Roman" w:hAnsi="Times New Roman"/>
                <w:sz w:val="20"/>
                <w:szCs w:val="20"/>
              </w:rPr>
              <w:softHyphen/>
              <w:t>обходимой для решения учебных задач, из матери</w:t>
            </w:r>
            <w:r w:rsidRPr="00BE4515">
              <w:rPr>
                <w:rFonts w:ascii="Times New Roman" w:hAnsi="Times New Roman"/>
                <w:sz w:val="20"/>
                <w:szCs w:val="20"/>
              </w:rPr>
              <w:softHyphen/>
              <w:t xml:space="preserve">алов учебника </w:t>
            </w:r>
          </w:p>
          <w:p w:rsidR="00DD4C4F" w:rsidRPr="00BE4515" w:rsidRDefault="00DD4C4F" w:rsidP="00BE4515">
            <w:pPr>
              <w:pStyle w:val="ab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4515">
              <w:rPr>
                <w:rFonts w:ascii="Times New Roman" w:hAnsi="Times New Roman"/>
                <w:sz w:val="20"/>
                <w:szCs w:val="20"/>
              </w:rPr>
              <w:t>РУУД: осуществлять по</w:t>
            </w:r>
            <w:r w:rsidRPr="00BE4515">
              <w:rPr>
                <w:rFonts w:ascii="Times New Roman" w:hAnsi="Times New Roman"/>
                <w:sz w:val="20"/>
                <w:szCs w:val="20"/>
              </w:rPr>
              <w:softHyphen/>
              <w:t>знавательную рефлексию в отношении действий по решению учебных и позна</w:t>
            </w:r>
            <w:r w:rsidRPr="00BE4515">
              <w:rPr>
                <w:rFonts w:ascii="Times New Roman" w:hAnsi="Times New Roman"/>
                <w:sz w:val="20"/>
                <w:szCs w:val="20"/>
              </w:rPr>
              <w:softHyphen/>
              <w:t>вательных задач.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КУУД: уметь вступать в диалог, участвовать в коллективном обсуждении.</w:t>
            </w:r>
          </w:p>
        </w:tc>
        <w:tc>
          <w:tcPr>
            <w:tcW w:w="1701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Формирование научного мировоззрения на основе установления сходства в строении и жизнедеятельности растений, указывающего на происхождение от одного предка.</w:t>
            </w:r>
          </w:p>
        </w:tc>
        <w:tc>
          <w:tcPr>
            <w:tcW w:w="857" w:type="dxa"/>
          </w:tcPr>
          <w:p w:rsidR="00DD4C4F" w:rsidRPr="00BE4515" w:rsidRDefault="00A01B46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E03E81" w:rsidRPr="00BE4515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710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4C4F" w:rsidRPr="00BE4515" w:rsidTr="00BE4515">
        <w:tc>
          <w:tcPr>
            <w:tcW w:w="534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27.</w:t>
            </w:r>
          </w:p>
        </w:tc>
        <w:tc>
          <w:tcPr>
            <w:tcW w:w="3402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Класс Двудольные растения. Семейства Крестоцветные (Капустные) и Розоцветные.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i/>
                <w:sz w:val="20"/>
                <w:szCs w:val="20"/>
              </w:rPr>
              <w:t>Лабораторная работа №14. Выявление признаков семейства Розоцветные и Крестоцветные по внешнему строению растений.</w:t>
            </w:r>
          </w:p>
        </w:tc>
        <w:tc>
          <w:tcPr>
            <w:tcW w:w="3260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Выделяют основные особенности растений семейства Крестоцветные и Розоцветные.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Знакомятся с определительными карточками.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 xml:space="preserve">Устанавливают цели лабораторной работы  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Применяют практические навыки в процессе выполнения  лабораторной работы.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Самостоятельно создают алгоритмы деятельности при решении проблем творческого и поискового характера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Устанавливают рабочие отношения, учатся эффективно сотрудничать и способствовать продуктивной кооперации</w:t>
            </w:r>
          </w:p>
        </w:tc>
        <w:tc>
          <w:tcPr>
            <w:tcW w:w="2551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Знание отличительных признаков растений семейства Крестоцветные и Розоцветные.</w:t>
            </w:r>
          </w:p>
        </w:tc>
        <w:tc>
          <w:tcPr>
            <w:tcW w:w="2932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 xml:space="preserve">ПУУД: развивать умения работать с тестом и иллюстрациями учебника, гербарием и натуральными объектами; 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РУУД: адекватно само</w:t>
            </w:r>
            <w:r w:rsidRPr="00BE4515">
              <w:rPr>
                <w:rFonts w:ascii="Times New Roman" w:hAnsi="Times New Roman" w:cs="Times New Roman"/>
                <w:sz w:val="20"/>
                <w:szCs w:val="20"/>
              </w:rPr>
              <w:softHyphen/>
              <w:t>стоятельно оценивать правильность выполнения действия и вносить необходимые коррективы.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КУУД: сотрудничать с одноклассниками в процессе обсуждения полученных результатов.</w:t>
            </w:r>
          </w:p>
        </w:tc>
        <w:tc>
          <w:tcPr>
            <w:tcW w:w="1701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Формирование познавательного мотива на основе интереса к изучению отличительных признаков растений семейства крестоцветных и розоцветных.</w:t>
            </w:r>
          </w:p>
        </w:tc>
        <w:tc>
          <w:tcPr>
            <w:tcW w:w="857" w:type="dxa"/>
          </w:tcPr>
          <w:p w:rsidR="00DD4C4F" w:rsidRPr="00BE4515" w:rsidRDefault="00A01B46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A503EC" w:rsidRPr="00BE4515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710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4C4F" w:rsidRPr="00BE4515" w:rsidTr="00BE4515">
        <w:tc>
          <w:tcPr>
            <w:tcW w:w="534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28.</w:t>
            </w:r>
          </w:p>
        </w:tc>
        <w:tc>
          <w:tcPr>
            <w:tcW w:w="3402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Семейства Пасленовые, Мотыльковые (Бобовые) и Сложноцветные</w:t>
            </w:r>
          </w:p>
        </w:tc>
        <w:tc>
          <w:tcPr>
            <w:tcW w:w="3260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Выделяют основные  особенности растений семейств Пасленовые, Бобовые, Сложноцветные.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Определяют растения по карточкам.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Выделяют и осознают то, что уже усвоено и что еще подлежит усвоению, осознают качество и уровень усвоения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Используют адекватные языковые средства для отображения своих чувств, мыслей и побуждений.</w:t>
            </w:r>
          </w:p>
        </w:tc>
        <w:tc>
          <w:tcPr>
            <w:tcW w:w="2551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 xml:space="preserve">Знание отличительных признаков растений семейств </w:t>
            </w:r>
            <w:proofErr w:type="gramStart"/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Пасленовые</w:t>
            </w:r>
            <w:proofErr w:type="gramEnd"/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, Мотыльковые и  Сложноцветные.</w:t>
            </w:r>
          </w:p>
        </w:tc>
        <w:tc>
          <w:tcPr>
            <w:tcW w:w="2932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 xml:space="preserve">ПУУД: развивать умения работать с тестом и иллюстрациями учебника, гербарием и натуральными объектами; 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РУУД: адекватно само</w:t>
            </w:r>
            <w:r w:rsidRPr="00BE4515">
              <w:rPr>
                <w:rFonts w:ascii="Times New Roman" w:hAnsi="Times New Roman" w:cs="Times New Roman"/>
                <w:sz w:val="20"/>
                <w:szCs w:val="20"/>
              </w:rPr>
              <w:softHyphen/>
              <w:t>стоятельно оценивать правильность выполнения действия и вносить необходимые коррективы.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КУУД: сотрудничать с одноклассниками в процессе обсуждения полученных результатов.</w:t>
            </w:r>
          </w:p>
        </w:tc>
        <w:tc>
          <w:tcPr>
            <w:tcW w:w="1701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познавательного мотива на основе интереса к изучению отличительных признаков растений семейств </w:t>
            </w:r>
            <w:proofErr w:type="gramStart"/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Пасленовые</w:t>
            </w:r>
            <w:proofErr w:type="gramEnd"/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, Бобовые, Сложноцветные.</w:t>
            </w:r>
          </w:p>
        </w:tc>
        <w:tc>
          <w:tcPr>
            <w:tcW w:w="857" w:type="dxa"/>
          </w:tcPr>
          <w:p w:rsidR="00DD4C4F" w:rsidRPr="00BE4515" w:rsidRDefault="00A01B46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A503EC" w:rsidRPr="00BE4515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710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4C4F" w:rsidRPr="00BE4515" w:rsidTr="00BE4515">
        <w:tc>
          <w:tcPr>
            <w:tcW w:w="534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29.</w:t>
            </w:r>
          </w:p>
        </w:tc>
        <w:tc>
          <w:tcPr>
            <w:tcW w:w="3402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 xml:space="preserve">Класс </w:t>
            </w:r>
            <w:proofErr w:type="gramStart"/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Однодольные</w:t>
            </w:r>
            <w:proofErr w:type="gramEnd"/>
            <w:r w:rsidRPr="00BE4515">
              <w:rPr>
                <w:rFonts w:ascii="Times New Roman" w:hAnsi="Times New Roman" w:cs="Times New Roman"/>
                <w:sz w:val="20"/>
                <w:szCs w:val="20"/>
              </w:rPr>
              <w:t xml:space="preserve">. Семейства Злаковые и Лилейные. </w:t>
            </w:r>
            <w:r w:rsidRPr="00BE4515">
              <w:rPr>
                <w:rFonts w:ascii="Times New Roman" w:hAnsi="Times New Roman" w:cs="Times New Roman"/>
                <w:i/>
                <w:sz w:val="20"/>
                <w:szCs w:val="20"/>
              </w:rPr>
              <w:t>Лабораторная работа №15. Строение пшеницы (ржи, ячменя).</w:t>
            </w:r>
          </w:p>
        </w:tc>
        <w:tc>
          <w:tcPr>
            <w:tcW w:w="3260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Выделяют основные особенности растений семей</w:t>
            </w:r>
            <w:proofErr w:type="gramStart"/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ств Зл</w:t>
            </w:r>
            <w:proofErr w:type="gramEnd"/>
            <w:r w:rsidRPr="00BE4515">
              <w:rPr>
                <w:rFonts w:ascii="Times New Roman" w:hAnsi="Times New Roman" w:cs="Times New Roman"/>
                <w:sz w:val="20"/>
                <w:szCs w:val="20"/>
              </w:rPr>
              <w:t xml:space="preserve">аковые и Лилейные. 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Определяют растения по карточкам.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 xml:space="preserve">Устанавливают цели лабораторной работы  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Применяют практические навыки в процессе лабораторной работы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Умеют слушать и слышать друг друга делать выводы при изучении материала</w:t>
            </w:r>
          </w:p>
        </w:tc>
        <w:tc>
          <w:tcPr>
            <w:tcW w:w="2551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Знание отличительных признаков растений семейств Лилейные и Злаки, имеют представление об их многообразии.</w:t>
            </w:r>
          </w:p>
        </w:tc>
        <w:tc>
          <w:tcPr>
            <w:tcW w:w="2932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 xml:space="preserve">ПУУД: развивать умения работать с тестом и иллюстрациями учебника, гербарием и натуральными объектами; 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РУУД: адекватно само</w:t>
            </w:r>
            <w:r w:rsidRPr="00BE4515">
              <w:rPr>
                <w:rFonts w:ascii="Times New Roman" w:hAnsi="Times New Roman" w:cs="Times New Roman"/>
                <w:sz w:val="20"/>
                <w:szCs w:val="20"/>
              </w:rPr>
              <w:softHyphen/>
              <w:t>стоятельно оценивать правильность выполнения действия и вносить необходимые коррективы.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КУУД: сотрудничать с одноклассниками в процессе обсуждения полученных результатов.</w:t>
            </w:r>
          </w:p>
        </w:tc>
        <w:tc>
          <w:tcPr>
            <w:tcW w:w="1701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Формирование познавательного мотива на основе интереса к изучению отличительных признаков растений семейств Лилейные и Злаки.</w:t>
            </w:r>
          </w:p>
        </w:tc>
        <w:tc>
          <w:tcPr>
            <w:tcW w:w="857" w:type="dxa"/>
          </w:tcPr>
          <w:p w:rsidR="00DD4C4F" w:rsidRPr="00BE4515" w:rsidRDefault="00A01B46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A503EC" w:rsidRPr="00BE4515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710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4C4F" w:rsidRPr="00BE4515" w:rsidTr="00BE4515">
        <w:tc>
          <w:tcPr>
            <w:tcW w:w="534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30.</w:t>
            </w:r>
          </w:p>
        </w:tc>
        <w:tc>
          <w:tcPr>
            <w:tcW w:w="3402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Важнейшие культурные растения.</w:t>
            </w:r>
          </w:p>
        </w:tc>
        <w:tc>
          <w:tcPr>
            <w:tcW w:w="3260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Готовят сообщения на основе изучения текста учебника, дополнительной литературы и материалов Интернета об истории введения в культуру и агротехнике.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Принимают познавательную цель, сохраняют ее при выполнении учебных действий.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Проявляют готовность к обсуждению разных точек зрения и выработке общей (групповой) позиции.</w:t>
            </w:r>
          </w:p>
        </w:tc>
        <w:tc>
          <w:tcPr>
            <w:tcW w:w="2551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Учащиеся имеют представление о многообразии культурных растений и особенностях их агротехники.</w:t>
            </w:r>
          </w:p>
        </w:tc>
        <w:tc>
          <w:tcPr>
            <w:tcW w:w="2932" w:type="dxa"/>
          </w:tcPr>
          <w:p w:rsidR="00DD4C4F" w:rsidRPr="00BE4515" w:rsidRDefault="00DD4C4F" w:rsidP="00BE4515">
            <w:pPr>
              <w:pStyle w:val="ab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4515">
              <w:rPr>
                <w:rFonts w:ascii="Times New Roman" w:hAnsi="Times New Roman"/>
                <w:sz w:val="20"/>
                <w:szCs w:val="20"/>
              </w:rPr>
              <w:t>ПУУД: развивать умения работать с текстом и иллюстрациями учебника, готовить сообщения и выступать с ними перед одноклассниками, РУУД:  осуществлять по</w:t>
            </w:r>
            <w:r w:rsidRPr="00BE4515">
              <w:rPr>
                <w:rFonts w:ascii="Times New Roman" w:hAnsi="Times New Roman"/>
                <w:sz w:val="20"/>
                <w:szCs w:val="20"/>
              </w:rPr>
              <w:softHyphen/>
              <w:t>знавательную рефлексию в отношении действий по решению учебных и позна</w:t>
            </w:r>
            <w:r w:rsidRPr="00BE4515">
              <w:rPr>
                <w:rFonts w:ascii="Times New Roman" w:hAnsi="Times New Roman"/>
                <w:sz w:val="20"/>
                <w:szCs w:val="20"/>
              </w:rPr>
              <w:softHyphen/>
              <w:t>вательных задач.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КУУД: сотрудничать с одноклассниками в процессе обсуждения их сообщений.</w:t>
            </w:r>
          </w:p>
        </w:tc>
        <w:tc>
          <w:tcPr>
            <w:tcW w:w="1701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Формирование познавательного мотива на основе интереса к изучению культурных растений.</w:t>
            </w:r>
          </w:p>
        </w:tc>
        <w:tc>
          <w:tcPr>
            <w:tcW w:w="857" w:type="dxa"/>
          </w:tcPr>
          <w:p w:rsidR="00DD4C4F" w:rsidRPr="00BE4515" w:rsidRDefault="00A01B46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A503EC" w:rsidRPr="00BE4515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6726FC" w:rsidRPr="00BE45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10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4C4F" w:rsidRPr="00BE4515" w:rsidTr="00BE4515">
        <w:tc>
          <w:tcPr>
            <w:tcW w:w="534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31.</w:t>
            </w:r>
          </w:p>
        </w:tc>
        <w:tc>
          <w:tcPr>
            <w:tcW w:w="3402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Растительные сообщества. Взаимосвязи в растительном сообществе.</w:t>
            </w:r>
          </w:p>
        </w:tc>
        <w:tc>
          <w:tcPr>
            <w:tcW w:w="3260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Определяют понятие «растительное сообщество». Характеризуют различные типы растительных сообществ.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Устанавливают взаимосвязи в растительном сообществе. Самостоятельно формулируют познавательную цель и строят действия в соответствии с ней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Развивают умение интегрироваться в группу сверстников и строить продуктивное взаимодействие со сверстниками</w:t>
            </w:r>
          </w:p>
        </w:tc>
        <w:tc>
          <w:tcPr>
            <w:tcW w:w="2551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Знание того, что такое растительные сообщества, и умение различать их типы.</w:t>
            </w:r>
          </w:p>
        </w:tc>
        <w:tc>
          <w:tcPr>
            <w:tcW w:w="2932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 xml:space="preserve">ПУУД: развивать умения работать с текстом и иллюстрациями учебника 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РУУД:  адекватно оценивать результаты учебной деятель</w:t>
            </w:r>
            <w:r w:rsidRPr="00BE4515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ности, осознавать причины неуспеха и обдумывать план восполнения пробелов в знаниях и умениях.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КУУД: сотрудничать с одноклассниками в процессе обсуждения результатов самостоятельной работы.</w:t>
            </w:r>
          </w:p>
        </w:tc>
        <w:tc>
          <w:tcPr>
            <w:tcW w:w="1701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Формирование познавательного мотива на основе интереса к изучению растительных сообществ и  взаимосвязей растений в сообществе.</w:t>
            </w:r>
          </w:p>
        </w:tc>
        <w:tc>
          <w:tcPr>
            <w:tcW w:w="857" w:type="dxa"/>
          </w:tcPr>
          <w:p w:rsidR="00DD4C4F" w:rsidRPr="00BE4515" w:rsidRDefault="00A01B46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A503EC" w:rsidRPr="00BE4515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710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4C4F" w:rsidRPr="00BE4515" w:rsidTr="00BE4515">
        <w:tc>
          <w:tcPr>
            <w:tcW w:w="534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32.</w:t>
            </w:r>
          </w:p>
        </w:tc>
        <w:tc>
          <w:tcPr>
            <w:tcW w:w="3402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Развитие и смена растительных сообществ.</w:t>
            </w:r>
          </w:p>
        </w:tc>
        <w:tc>
          <w:tcPr>
            <w:tcW w:w="3260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Определяют понятие «смена растительных сообществ».</w:t>
            </w:r>
          </w:p>
          <w:p w:rsidR="00DD4C4F" w:rsidRPr="00BE4515" w:rsidRDefault="00DD4C4F" w:rsidP="00BE451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Работая по плану, сверяют свои действия с целью и, при необходимости, исправлять ошибки самостоятельно.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Работают в группе.</w:t>
            </w:r>
          </w:p>
        </w:tc>
        <w:tc>
          <w:tcPr>
            <w:tcW w:w="2551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Знание приспособленности организмов к совместному проживанию в сообществе, а также сезонными изменениями в растительном сообществе.</w:t>
            </w:r>
          </w:p>
        </w:tc>
        <w:tc>
          <w:tcPr>
            <w:tcW w:w="2932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ПУУД: продолжить учиться работать с текстом и иллюстрациями учебника, другими источниками информации.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РУУД:  ставить учебную задачу на основе соотнесения того, что уже известно и усвоено.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КУУД: сотрудничать с одноклассниками при обсуждении имеющейся информации.</w:t>
            </w:r>
          </w:p>
        </w:tc>
        <w:tc>
          <w:tcPr>
            <w:tcW w:w="1701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Развивать познавательные потребности на основе интереса к изучению смены растительных сообществ, формировать  ценностно-смысловые установки по отношению к растительному миру.</w:t>
            </w:r>
          </w:p>
        </w:tc>
        <w:tc>
          <w:tcPr>
            <w:tcW w:w="857" w:type="dxa"/>
          </w:tcPr>
          <w:p w:rsidR="00DD4C4F" w:rsidRPr="00BE4515" w:rsidRDefault="006726FC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A503EC" w:rsidRPr="00BE4515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710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4C4F" w:rsidRPr="00BE4515" w:rsidTr="00BE4515">
        <w:tc>
          <w:tcPr>
            <w:tcW w:w="534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33.</w:t>
            </w:r>
          </w:p>
        </w:tc>
        <w:tc>
          <w:tcPr>
            <w:tcW w:w="3402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Промежуточная аттестационная контрольная работа</w:t>
            </w:r>
          </w:p>
        </w:tc>
        <w:tc>
          <w:tcPr>
            <w:tcW w:w="3260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Систематизация и обобщение знаний и умений, полученных в ходе изучения предмета.</w:t>
            </w:r>
          </w:p>
        </w:tc>
        <w:tc>
          <w:tcPr>
            <w:tcW w:w="2551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Умение при</w:t>
            </w:r>
            <w:r w:rsidRPr="00BE4515">
              <w:rPr>
                <w:rFonts w:ascii="Times New Roman" w:hAnsi="Times New Roman" w:cs="Times New Roman"/>
                <w:sz w:val="20"/>
                <w:szCs w:val="20"/>
              </w:rPr>
              <w:softHyphen/>
              <w:t>менять для решения задач логические действия анали</w:t>
            </w:r>
            <w:r w:rsidRPr="00BE4515">
              <w:rPr>
                <w:rFonts w:ascii="Times New Roman" w:hAnsi="Times New Roman" w:cs="Times New Roman"/>
                <w:sz w:val="20"/>
                <w:szCs w:val="20"/>
              </w:rPr>
              <w:softHyphen/>
              <w:t>за, сравнения, обобщения, классификации</w:t>
            </w:r>
          </w:p>
        </w:tc>
        <w:tc>
          <w:tcPr>
            <w:tcW w:w="2932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ПУУД: самостоятельно создавать алгоритмы деятельности при решении проблем творческого и поискового характера РУУД: адекватно оценивать результаты учебной деятель</w:t>
            </w:r>
            <w:r w:rsidRPr="00BE4515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ности, осознавать причины неуспеха и обдумывать план восполнения пробелов в знаниях и умениях </w:t>
            </w:r>
          </w:p>
        </w:tc>
        <w:tc>
          <w:tcPr>
            <w:tcW w:w="1701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Формирование экологического сознания; пони</w:t>
            </w:r>
            <w:r w:rsidRPr="00BE4515">
              <w:rPr>
                <w:rFonts w:ascii="Times New Roman" w:hAnsi="Times New Roman" w:cs="Times New Roman"/>
                <w:sz w:val="20"/>
                <w:szCs w:val="20"/>
              </w:rPr>
              <w:softHyphen/>
              <w:t>мание основ</w:t>
            </w:r>
            <w:r w:rsidRPr="00BE4515">
              <w:rPr>
                <w:rFonts w:ascii="Times New Roman" w:hAnsi="Times New Roman" w:cs="Times New Roman"/>
                <w:sz w:val="20"/>
                <w:szCs w:val="20"/>
              </w:rPr>
              <w:softHyphen/>
              <w:t>ных факторов, определяющих взаимоотноше</w:t>
            </w:r>
            <w:r w:rsidRPr="00BE4515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человека и природы</w:t>
            </w:r>
          </w:p>
        </w:tc>
        <w:tc>
          <w:tcPr>
            <w:tcW w:w="857" w:type="dxa"/>
          </w:tcPr>
          <w:p w:rsidR="00DD4C4F" w:rsidRPr="00BE4515" w:rsidRDefault="00A01B46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726FC" w:rsidRPr="00BE45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503EC" w:rsidRPr="00BE4515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710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4C4F" w:rsidRPr="00BE4515" w:rsidTr="00BE4515">
        <w:tc>
          <w:tcPr>
            <w:tcW w:w="534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34.</w:t>
            </w:r>
          </w:p>
        </w:tc>
        <w:tc>
          <w:tcPr>
            <w:tcW w:w="3402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Экскурсия «Природное сообщество и влияние на него деятельности человека».</w:t>
            </w:r>
          </w:p>
        </w:tc>
        <w:tc>
          <w:tcPr>
            <w:tcW w:w="3260" w:type="dxa"/>
          </w:tcPr>
          <w:p w:rsidR="00DD4C4F" w:rsidRPr="00BE4515" w:rsidRDefault="00DD4C4F" w:rsidP="00BE4515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Ведут дневник фенологических наблюдений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Анализируют</w:t>
            </w:r>
            <w:proofErr w:type="gramEnd"/>
            <w:r w:rsidRPr="00BE4515">
              <w:rPr>
                <w:rFonts w:ascii="Times New Roman" w:hAnsi="Times New Roman" w:cs="Times New Roman"/>
                <w:sz w:val="20"/>
                <w:szCs w:val="20"/>
              </w:rPr>
              <w:t xml:space="preserve"> какие изменения происходят в природном сообществе под влиянием деятельности человека.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Самостоятельно формулируют познавательную цель и строят действия в соответствии с ней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Развивают умение интегрироваться в группу сверстников и строить продуктивное взаимодействие со сверстниками.</w:t>
            </w:r>
          </w:p>
        </w:tc>
        <w:tc>
          <w:tcPr>
            <w:tcW w:w="2551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Знание больших видов растений, произрастающих в местах их проживания, умеют видеть черты приспособленности растений к обитанию в сообществе.</w:t>
            </w:r>
          </w:p>
        </w:tc>
        <w:tc>
          <w:tcPr>
            <w:tcW w:w="2932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ПУУД: умение анализиро</w:t>
            </w:r>
            <w:r w:rsidRPr="00BE4515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вать, делать выводы РУУД: самостоятельно создавать алгоритмы деятельности при решении проблем творческого и поискового характера КУУД: работать в группе - устанавливать рабочие отношения, эффективно сотрудничать и способ</w:t>
            </w:r>
            <w:r w:rsidRPr="00BE4515">
              <w:rPr>
                <w:rFonts w:ascii="Times New Roman" w:hAnsi="Times New Roman" w:cs="Times New Roman"/>
                <w:sz w:val="20"/>
                <w:szCs w:val="20"/>
              </w:rPr>
              <w:softHyphen/>
              <w:t>ствовать продуктивной кооперации</w:t>
            </w:r>
          </w:p>
        </w:tc>
        <w:tc>
          <w:tcPr>
            <w:tcW w:w="1701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Формирование бережного отношения к родной природе, элементов экологической культуры.</w:t>
            </w:r>
          </w:p>
        </w:tc>
        <w:tc>
          <w:tcPr>
            <w:tcW w:w="857" w:type="dxa"/>
          </w:tcPr>
          <w:p w:rsidR="00DD4C4F" w:rsidRPr="00BE4515" w:rsidRDefault="00A01B46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726FC" w:rsidRPr="00BE451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A503EC" w:rsidRPr="00BE4515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710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4C4F" w:rsidRPr="00BE4515" w:rsidTr="00BE4515">
        <w:tc>
          <w:tcPr>
            <w:tcW w:w="534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35.</w:t>
            </w:r>
          </w:p>
        </w:tc>
        <w:tc>
          <w:tcPr>
            <w:tcW w:w="3402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Заключительный урок по курсу «Биология. 6 класс».</w:t>
            </w:r>
          </w:p>
        </w:tc>
        <w:tc>
          <w:tcPr>
            <w:tcW w:w="3260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Систематизируют и обобщают материал, изученный в теме «Природные сообщества».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BE451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Выделение и осознание учащимся того, что уже усвоено и что еще подлежит усвоению, осознание качества и уровня усвоения.</w:t>
            </w:r>
          </w:p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Работают в группах, выступают с отчетами по результатам экскурсии, сотрудничают друг с другом при обсуждении подготовленных сообщений.</w:t>
            </w:r>
          </w:p>
        </w:tc>
        <w:tc>
          <w:tcPr>
            <w:tcW w:w="2551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Обобщение материала, изученного в 6 классе.</w:t>
            </w:r>
          </w:p>
        </w:tc>
        <w:tc>
          <w:tcPr>
            <w:tcW w:w="2932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ПУУД: самостоятельно создавать алгоритмы деятельности при решении проблем творческого и поискового характера РУУД: адекватно оценивать результаты учебной деятель</w:t>
            </w:r>
            <w:r w:rsidRPr="00BE4515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ности, осознавать причины неуспеха и обдумывать план восполнения пробелов в знаниях и умениях КУУД: организовывать и планировать учебное со</w:t>
            </w:r>
            <w:r w:rsidRPr="00BE4515">
              <w:rPr>
                <w:rFonts w:ascii="Times New Roman" w:hAnsi="Times New Roman" w:cs="Times New Roman"/>
                <w:sz w:val="20"/>
                <w:szCs w:val="20"/>
              </w:rPr>
              <w:softHyphen/>
              <w:t>трудничество с учителем и сверстниками</w:t>
            </w:r>
          </w:p>
        </w:tc>
        <w:tc>
          <w:tcPr>
            <w:tcW w:w="1701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515">
              <w:rPr>
                <w:rFonts w:ascii="Times New Roman" w:hAnsi="Times New Roman" w:cs="Times New Roman"/>
                <w:sz w:val="20"/>
                <w:szCs w:val="20"/>
              </w:rPr>
              <w:t>Формирование экологического сознания; пони</w:t>
            </w:r>
            <w:r w:rsidRPr="00BE4515">
              <w:rPr>
                <w:rFonts w:ascii="Times New Roman" w:hAnsi="Times New Roman" w:cs="Times New Roman"/>
                <w:sz w:val="20"/>
                <w:szCs w:val="20"/>
              </w:rPr>
              <w:softHyphen/>
              <w:t>мание основ</w:t>
            </w:r>
            <w:r w:rsidRPr="00BE4515">
              <w:rPr>
                <w:rFonts w:ascii="Times New Roman" w:hAnsi="Times New Roman" w:cs="Times New Roman"/>
                <w:sz w:val="20"/>
                <w:szCs w:val="20"/>
              </w:rPr>
              <w:softHyphen/>
              <w:t>ных факторов, определяющих взаимоотноше</w:t>
            </w:r>
            <w:r w:rsidRPr="00BE4515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человека и природы</w:t>
            </w:r>
          </w:p>
        </w:tc>
        <w:tc>
          <w:tcPr>
            <w:tcW w:w="857" w:type="dxa"/>
          </w:tcPr>
          <w:p w:rsidR="00DD4C4F" w:rsidRPr="00BE4515" w:rsidRDefault="00A01B46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A503EC" w:rsidRPr="00BE4515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710" w:type="dxa"/>
          </w:tcPr>
          <w:p w:rsidR="00DD4C4F" w:rsidRPr="00BE4515" w:rsidRDefault="00DD4C4F" w:rsidP="00BE45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F1E35" w:rsidRPr="000D059A" w:rsidRDefault="00EF1E35" w:rsidP="000D059A">
      <w:pPr>
        <w:pStyle w:val="af"/>
        <w:rPr>
          <w:rFonts w:ascii="Times New Roman" w:hAnsi="Times New Roman"/>
          <w:b/>
          <w:sz w:val="24"/>
          <w:szCs w:val="24"/>
        </w:rPr>
      </w:pPr>
    </w:p>
    <w:p w:rsidR="00A44397" w:rsidRPr="00A01B46" w:rsidRDefault="00A44397" w:rsidP="00A4439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4515">
        <w:rPr>
          <w:rFonts w:ascii="Times New Roman" w:hAnsi="Times New Roman" w:cs="Times New Roman"/>
          <w:b/>
          <w:sz w:val="24"/>
          <w:szCs w:val="24"/>
        </w:rPr>
        <w:t>Календ</w:t>
      </w:r>
      <w:r>
        <w:rPr>
          <w:rFonts w:ascii="Times New Roman" w:hAnsi="Times New Roman" w:cs="Times New Roman"/>
          <w:b/>
          <w:sz w:val="24"/>
          <w:szCs w:val="24"/>
        </w:rPr>
        <w:t>арно-тематическое планирование 7</w:t>
      </w:r>
      <w:r w:rsidRPr="00BE4515">
        <w:rPr>
          <w:rFonts w:ascii="Times New Roman" w:hAnsi="Times New Roman" w:cs="Times New Roman"/>
          <w:b/>
          <w:sz w:val="24"/>
          <w:szCs w:val="24"/>
        </w:rPr>
        <w:t xml:space="preserve"> клас</w:t>
      </w:r>
      <w:r>
        <w:rPr>
          <w:rFonts w:ascii="Times New Roman" w:hAnsi="Times New Roman" w:cs="Times New Roman"/>
          <w:b/>
          <w:sz w:val="24"/>
          <w:szCs w:val="24"/>
        </w:rPr>
        <w:t>с</w:t>
      </w:r>
    </w:p>
    <w:p w:rsidR="00A44397" w:rsidRPr="00984750" w:rsidRDefault="00A44397" w:rsidP="00A4439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</w:p>
    <w:tbl>
      <w:tblPr>
        <w:tblW w:w="16249" w:type="dxa"/>
        <w:tblInd w:w="-169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67"/>
        <w:gridCol w:w="2712"/>
        <w:gridCol w:w="21"/>
        <w:gridCol w:w="20"/>
        <w:gridCol w:w="744"/>
        <w:gridCol w:w="39"/>
        <w:gridCol w:w="50"/>
        <w:gridCol w:w="2943"/>
        <w:gridCol w:w="34"/>
        <w:gridCol w:w="19"/>
        <w:gridCol w:w="50"/>
        <w:gridCol w:w="3758"/>
        <w:gridCol w:w="3544"/>
        <w:gridCol w:w="709"/>
        <w:gridCol w:w="709"/>
        <w:gridCol w:w="230"/>
      </w:tblGrid>
      <w:tr w:rsidR="00D67967" w:rsidRPr="00F34EA7" w:rsidTr="00D67967">
        <w:trPr>
          <w:gridAfter w:val="1"/>
          <w:wAfter w:w="230" w:type="dxa"/>
        </w:trPr>
        <w:tc>
          <w:tcPr>
            <w:tcW w:w="6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A44397" w:rsidRDefault="00D67967" w:rsidP="00A4439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4439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№</w:t>
            </w:r>
          </w:p>
          <w:p w:rsidR="00D67967" w:rsidRPr="00A44397" w:rsidRDefault="00D67967" w:rsidP="00A4439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4439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урока</w:t>
            </w:r>
          </w:p>
        </w:tc>
        <w:tc>
          <w:tcPr>
            <w:tcW w:w="273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A44397" w:rsidRDefault="00D67967" w:rsidP="00A4439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4439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Тема урока</w:t>
            </w:r>
          </w:p>
          <w:p w:rsidR="00D67967" w:rsidRPr="00A44397" w:rsidRDefault="00D67967" w:rsidP="00A4439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76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A44397" w:rsidRDefault="00D67967" w:rsidP="00A4439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4439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Кол.</w:t>
            </w:r>
          </w:p>
          <w:p w:rsidR="00D67967" w:rsidRPr="00A44397" w:rsidRDefault="00D67967" w:rsidP="00A4439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D67967" w:rsidRPr="00A44397" w:rsidRDefault="00D67967" w:rsidP="00A4439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4439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часов</w:t>
            </w:r>
          </w:p>
        </w:tc>
        <w:tc>
          <w:tcPr>
            <w:tcW w:w="1043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A44397" w:rsidRDefault="00D67967" w:rsidP="00A4439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443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Планируемый результат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A44397" w:rsidRDefault="00D67967" w:rsidP="00A4439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4439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Дата</w:t>
            </w:r>
          </w:p>
        </w:tc>
      </w:tr>
      <w:tr w:rsidR="00D67967" w:rsidRPr="00F34EA7" w:rsidTr="00D67967">
        <w:trPr>
          <w:gridAfter w:val="1"/>
          <w:wAfter w:w="230" w:type="dxa"/>
        </w:trPr>
        <w:tc>
          <w:tcPr>
            <w:tcW w:w="6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D67967" w:rsidRPr="00A44397" w:rsidRDefault="00D67967" w:rsidP="00A44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73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D67967" w:rsidRPr="00A44397" w:rsidRDefault="00D67967" w:rsidP="00A44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76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D67967" w:rsidRPr="00A44397" w:rsidRDefault="00D67967" w:rsidP="00A44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313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A44397" w:rsidRDefault="00D67967" w:rsidP="00A4439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443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предметные</w:t>
            </w:r>
          </w:p>
        </w:tc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A44397" w:rsidRDefault="00D67967" w:rsidP="00A4439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A443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метапредметные</w:t>
            </w:r>
            <w:proofErr w:type="spellEnd"/>
            <w:r w:rsidRPr="00A4439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 УУД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A44397" w:rsidRDefault="00D67967" w:rsidP="00A4439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443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личностные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D67967" w:rsidRPr="00A44397" w:rsidRDefault="00D67967" w:rsidP="00A44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4439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D67967" w:rsidRPr="00A44397" w:rsidRDefault="00D67967" w:rsidP="00A44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4439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факт</w:t>
            </w:r>
          </w:p>
        </w:tc>
      </w:tr>
      <w:tr w:rsidR="00D67967" w:rsidRPr="00F34EA7" w:rsidTr="00D67967">
        <w:trPr>
          <w:gridAfter w:val="1"/>
          <w:wAfter w:w="230" w:type="dxa"/>
          <w:trHeight w:val="518"/>
        </w:trPr>
        <w:tc>
          <w:tcPr>
            <w:tcW w:w="14601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Введение. Основные сведения и 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животном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мире.-2 ч</w:t>
            </w:r>
          </w:p>
        </w:tc>
        <w:tc>
          <w:tcPr>
            <w:tcW w:w="14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7967" w:rsidRPr="00F34EA7" w:rsidTr="00D67967">
        <w:trPr>
          <w:gridAfter w:val="1"/>
          <w:wAfter w:w="230" w:type="dxa"/>
          <w:trHeight w:val="2986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7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Инструктаж по технике безопасности.</w:t>
            </w:r>
          </w:p>
          <w:p w:rsidR="00D67967" w:rsidRPr="00124E7E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История развития зоологии</w:t>
            </w:r>
          </w:p>
          <w:p w:rsidR="00D67967" w:rsidRPr="00A33B81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3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Определяют понятия «систематика», «зоология», «систематические категории». Описывают и сравнивают царства органического мира. Характеризуют этапы развития зоологии. Классифицируют животных, отрабатывают правила работы с учебником.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Познавательные </w:t>
            </w:r>
            <w:proofErr w:type="spell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УУД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Определяют</w:t>
            </w:r>
            <w:proofErr w:type="spell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понятия: «систематика», «зоология», «систематические категории. Дают характеристику методам изучения биологических </w:t>
            </w:r>
            <w:proofErr w:type="spell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объекто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Регулятивные </w:t>
            </w:r>
            <w:proofErr w:type="spell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УУД: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Описывают</w:t>
            </w:r>
            <w:proofErr w:type="spell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сравнивают царства органического мира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трабатывают правила работы с учебником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Коммуникативные УУД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научить применять двойные названия животных в общении со сверстниками, при подготовке сообщений, докладов, презентаций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Развития познавательных интересов, учебных мотивов;  развитие доброжелательности, доверия и  внимательности к людям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4.09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7967" w:rsidRPr="00F34EA7" w:rsidTr="00D67967">
        <w:trPr>
          <w:gridAfter w:val="1"/>
          <w:wAfter w:w="230" w:type="dxa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27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Современная зоология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67967" w:rsidRPr="00A33B81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3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Определяют понятия «этология», «зоогеография», «энтомология», «ихтиология», «орнитология», «эволюция животных». Составляют схему «Структура науки зоологии».</w:t>
            </w:r>
          </w:p>
        </w:tc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Познавательные УУД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пределяют понятия: «Красная книга», «этология», «зоогеография», «энтомология», «ихтиология», «орнитология», «эволюция животных».классифицировать объекты по их принадлежности к систематическим группам;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Регулятивные УУД: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наблюдать и описывать различных представителей животного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оставляют схему «Структура науки зоологии»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Коммуникативные УУД 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Используя дополнительные источники информации, раскрывают значение зоологических знаний, роль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-нравственной отзывчивости на основе развития способности к восприятию чу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вств др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угих людей и экспрессии эмоций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5.09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7967" w:rsidRPr="00F34EA7" w:rsidTr="00D67967">
        <w:trPr>
          <w:gridAfter w:val="1"/>
          <w:wAfter w:w="230" w:type="dxa"/>
          <w:trHeight w:val="259"/>
        </w:trPr>
        <w:tc>
          <w:tcPr>
            <w:tcW w:w="14601" w:type="dxa"/>
            <w:gridSpan w:val="1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Простейшие-2 ч.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7967" w:rsidRPr="00F34EA7" w:rsidTr="00D67967">
        <w:trPr>
          <w:gridAfter w:val="1"/>
          <w:wAfter w:w="230" w:type="dxa"/>
          <w:trHeight w:val="1854"/>
        </w:trPr>
        <w:tc>
          <w:tcPr>
            <w:tcW w:w="667" w:type="dxa"/>
            <w:tcBorders>
              <w:top w:val="single" w:sz="4" w:space="0" w:color="auto"/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</w:t>
            </w:r>
          </w:p>
        </w:tc>
        <w:tc>
          <w:tcPr>
            <w:tcW w:w="2733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Простейшие: корненожки, радиолярии, споровики, солнечники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67967" w:rsidRPr="00A33B81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032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особенности строения представителей изученных простейших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Корненожки, Радиолярии, Солнечники, Споровики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бразование цисты.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Систематизируют знания при заполнении таблицы «Сходство и различия простейших животных и растений». Знакомятся с многообразием простейших, особенностями их строения и значением в природе и жизни человека. Выполняют самостоятельные наблюдения за простейшими в культурах. Оформляют отчет, включающий ход наблюдений и выводы</w:t>
            </w:r>
          </w:p>
        </w:tc>
        <w:tc>
          <w:tcPr>
            <w:tcW w:w="386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Познавательные УУД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О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пределяют понятия «простейшие», «корненожки», «радиолярии», солнечники», «споровики», «циста», «раковина». Сравнивают простейших с растениями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Регулятивные УУД: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Систематизируют знания при заполнении таблицы «Сходство и различия простейших животных и растений». Выполняют самостоятельные наблюдения за простейшими в культурах.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Коммуникативные УУД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О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бмениваясь знаниями со сверстниками оформляют отчет, включающий ход наблюдений и выводы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Ученик осмысленно относится к тому, что делает, 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знает для чего он это делает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7967" w:rsidRPr="00F34EA7" w:rsidTr="00D67967">
        <w:trPr>
          <w:gridAfter w:val="1"/>
          <w:wAfter w:w="230" w:type="dxa"/>
          <w:trHeight w:val="4016"/>
        </w:trPr>
        <w:tc>
          <w:tcPr>
            <w:tcW w:w="6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 </w:t>
            </w:r>
          </w:p>
        </w:tc>
        <w:tc>
          <w:tcPr>
            <w:tcW w:w="2733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Жгутиконосцы. Инфузории. Значение простейших.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032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Определяют понятия «инфузории», «колония», «жгутиконосцы». Систематизируют знания при заполнении таблицы «Сравнительная характеристика систематических групп простейших». Знакомятся с многообразием простейших, особенностями их строения и значением в природе и жизни человека</w:t>
            </w:r>
          </w:p>
        </w:tc>
        <w:tc>
          <w:tcPr>
            <w:tcW w:w="3861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Познавательные УУД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О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пределяют понятия «инфузории», «колония», «жгутиконосцы».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Знакомятся с многообразием простейших, особенностями их строения и значением в природе и жизни человека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накомятся с многообразием простейших, особенностями их строения и значением в природе и жизни человека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Регулятивные УУД: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Систематизируют знания при заполнении таблицы «Сравнительная характеристика систематических групп простейших».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Коммуникативные УУД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Умение работать в составе группы.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Учебное сотрудничество с учителем и одноклассниками в приобретении новых знаний, Развитие любознательности, интереса к новым знаниям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7967" w:rsidRPr="00F34EA7" w:rsidTr="00D67967">
        <w:trPr>
          <w:gridAfter w:val="1"/>
          <w:wAfter w:w="230" w:type="dxa"/>
          <w:trHeight w:val="248"/>
        </w:trPr>
        <w:tc>
          <w:tcPr>
            <w:tcW w:w="16019" w:type="dxa"/>
            <w:gridSpan w:val="15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Многоклеточные животные -34 ч</w:t>
            </w:r>
          </w:p>
        </w:tc>
      </w:tr>
      <w:tr w:rsidR="00D67967" w:rsidRPr="00F34EA7" w:rsidTr="00D67967">
        <w:trPr>
          <w:gridAfter w:val="1"/>
          <w:wAfter w:w="230" w:type="dxa"/>
          <w:trHeight w:val="2189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</w:t>
            </w:r>
          </w:p>
        </w:tc>
        <w:tc>
          <w:tcPr>
            <w:tcW w:w="27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Губки.</w:t>
            </w:r>
          </w:p>
        </w:tc>
        <w:tc>
          <w:tcPr>
            <w:tcW w:w="7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04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Развивать умение выделять существенные признаки типа </w:t>
            </w:r>
            <w:proofErr w:type="spell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Губкии</w:t>
            </w:r>
            <w:proofErr w:type="spellEnd"/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ыявлять черты приспособлений Губок к среде обитания Выделять сходства между Губками и кишечнополостными</w:t>
            </w:r>
          </w:p>
        </w:tc>
        <w:tc>
          <w:tcPr>
            <w:tcW w:w="3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Познавательные УУД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умение давать определения понятиям, классифицировать объекты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Регулятивные УУД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: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Умение планировать свою работу при выполнении заданий учителя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Коммуникативные УУД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умение слушать одноклассников, высказывать свою точку зрения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умение соблюдать дисциплину на уроке, уважительно относиться к учителю и одноклассникам Формирование интеллектуальных умений строить рассуждения, сравнивать, делать выводы о соответствии строения клеток Кишечнополостных выполняемым функциям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18.09</w:t>
            </w:r>
          </w:p>
        </w:tc>
        <w:tc>
          <w:tcPr>
            <w:tcW w:w="709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7967" w:rsidRPr="00F34EA7" w:rsidTr="00D67967">
        <w:trPr>
          <w:gridAfter w:val="1"/>
          <w:wAfter w:w="230" w:type="dxa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 </w:t>
            </w:r>
          </w:p>
        </w:tc>
        <w:tc>
          <w:tcPr>
            <w:tcW w:w="273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Вводная контрольная работа</w:t>
            </w:r>
          </w:p>
        </w:tc>
        <w:tc>
          <w:tcPr>
            <w:tcW w:w="853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7967" w:rsidRPr="00F34EA7" w:rsidTr="00D67967">
        <w:trPr>
          <w:gridAfter w:val="1"/>
          <w:wAfter w:w="230" w:type="dxa"/>
          <w:trHeight w:val="1793"/>
        </w:trPr>
        <w:tc>
          <w:tcPr>
            <w:tcW w:w="667" w:type="dxa"/>
            <w:vMerge w:val="restart"/>
            <w:tcBorders>
              <w:top w:val="single" w:sz="4" w:space="0" w:color="auto"/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 </w:t>
            </w:r>
          </w:p>
        </w:tc>
        <w:tc>
          <w:tcPr>
            <w:tcW w:w="2733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Тип 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Кишечнополостные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гидроидные, сцифоидные, коралловые полипы.</w:t>
            </w:r>
          </w:p>
        </w:tc>
        <w:tc>
          <w:tcPr>
            <w:tcW w:w="853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Выявление существенных особенностей представителей разных классов т. Кишечнополостные Знание правил оказания первой помощи при ожогах 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ядовитыми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кишечнополостными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Познавательные УУД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Умение работать с различными источниками информации, готовить сообщения, представлять результаты работы классу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        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Регулятивные УУД: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Умение определять цель работы, планировать ее выполнение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Коммуникативные УУД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 Умение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Потребность в справедливом оценивании своей работы и работы одноклассников Осознание существования разнообразных взаимоотношений между живыми организмами в природе.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7967" w:rsidRPr="00F34EA7" w:rsidTr="00D67967">
        <w:trPr>
          <w:gridAfter w:val="1"/>
          <w:wAfter w:w="230" w:type="dxa"/>
        </w:trPr>
        <w:tc>
          <w:tcPr>
            <w:tcW w:w="667" w:type="dxa"/>
            <w:vMerge/>
            <w:tcBorders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33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7967" w:rsidRPr="00F34EA7" w:rsidTr="00D67967">
        <w:trPr>
          <w:gridAfter w:val="1"/>
          <w:wAfter w:w="230" w:type="dxa"/>
        </w:trPr>
        <w:tc>
          <w:tcPr>
            <w:tcW w:w="6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33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gridSpan w:val="4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воспринимать информацию на слух, задавать вопросы.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7967" w:rsidRPr="00F34EA7" w:rsidTr="00D67967">
        <w:trPr>
          <w:gridAfter w:val="1"/>
          <w:wAfter w:w="230" w:type="dxa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 </w:t>
            </w:r>
          </w:p>
        </w:tc>
        <w:tc>
          <w:tcPr>
            <w:tcW w:w="27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Плоские черви</w:t>
            </w:r>
          </w:p>
        </w:tc>
        <w:tc>
          <w:tcPr>
            <w:tcW w:w="85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Выявление приспособления организмов к паразитическому образу жизни. Знание основных правил, позволяющих избежать заражения паразитами</w:t>
            </w:r>
          </w:p>
        </w:tc>
        <w:tc>
          <w:tcPr>
            <w:tcW w:w="38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Познавательные УУД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умение выделять главное в тексте, структурировать учебный материал, грамотно формулировать вопросы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Регулятивные УУД: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Умение организовать выполнение заданий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Коммуникативные УУД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умение слушать учителя, извлекать информацию из различных источников.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Умение применять полученные на уроке знания на практике, понимание важности сохранения здоровья Осознание необходимости соблюдения правил, позволяющих избежать заражения паразитическими червями.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26.09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7967" w:rsidRPr="00F34EA7" w:rsidTr="00D67967">
        <w:trPr>
          <w:gridAfter w:val="1"/>
          <w:wAfter w:w="230" w:type="dxa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73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Круглые черви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Развивать умения распознавать и описывать строение Круглых червей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Сравнивать плоских и круглых червей.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Знание основных правил, позволяющих избежать заражения паразитами</w:t>
            </w:r>
          </w:p>
        </w:tc>
        <w:tc>
          <w:tcPr>
            <w:tcW w:w="3827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Познавательные УУД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Умение работать с различными источниками информации, готовить сообщения, представлять результаты работы классу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        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Регулятивные УУД: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Умение организовать выполнение заданий учителя, сделать выводы по результатам работы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Коммуникативные УУД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умение слушать одноклассников, высказывать свое мнение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Умение применять полученные на уроке знания на практике, понимание важности сохранения здоровья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7967" w:rsidRPr="00F34EA7" w:rsidTr="00D67967">
        <w:trPr>
          <w:gridAfter w:val="1"/>
          <w:wAfter w:w="230" w:type="dxa"/>
          <w:trHeight w:val="2811"/>
        </w:trPr>
        <w:tc>
          <w:tcPr>
            <w:tcW w:w="667" w:type="dxa"/>
            <w:tcBorders>
              <w:top w:val="single" w:sz="4" w:space="0" w:color="auto"/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 </w:t>
            </w:r>
          </w:p>
        </w:tc>
        <w:tc>
          <w:tcPr>
            <w:tcW w:w="2733" w:type="dxa"/>
            <w:gridSpan w:val="2"/>
            <w:tcBorders>
              <w:top w:val="single" w:sz="4" w:space="0" w:color="auto"/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Кольчатые черви. Класс Полихеты</w:t>
            </w:r>
          </w:p>
        </w:tc>
        <w:tc>
          <w:tcPr>
            <w:tcW w:w="853" w:type="dxa"/>
            <w:gridSpan w:val="4"/>
            <w:tcBorders>
              <w:top w:val="single" w:sz="4" w:space="0" w:color="auto"/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Иметь представление о классификации Кольчатых червей, их особенностях строения и многообразии. Знать представителей типа Кольчатых класса Многощетинковых и их значение в природе и жизни человека.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Познавательные УУД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У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меть подбирать критерии для характеристики объектов, работать с понятийным аппаратом, сравнивать и делать выводы Систематизируют кольчатых червей. Дают характеристику типа Кольчатые черви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Регулятивные УУД: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Умение организовано выполнять задания. Развитие навыков самооценки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Коммуникативные УУД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У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меть воспринимать разные виды информации. Уметь отвечать на вопросы учителя, слушать ответы других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Понимать необходимость бережного отношения к природе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меть объяснять необходимость знаний о животных типа Кольчатые черви, об особенностях представителей разных классов для понимания их роли в природе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7967" w:rsidRPr="00F34EA7" w:rsidTr="00D67967">
        <w:trPr>
          <w:gridAfter w:val="1"/>
          <w:wAfter w:w="230" w:type="dxa"/>
          <w:trHeight w:val="971"/>
        </w:trPr>
        <w:tc>
          <w:tcPr>
            <w:tcW w:w="667" w:type="dxa"/>
            <w:vMerge w:val="restart"/>
            <w:tcBorders>
              <w:top w:val="single" w:sz="6" w:space="0" w:color="000000"/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11 </w:t>
            </w:r>
          </w:p>
        </w:tc>
        <w:tc>
          <w:tcPr>
            <w:tcW w:w="273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Кольчатые черви</w:t>
            </w:r>
            <w:r w:rsidRPr="00F34E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: классы 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Олигохеты и Пиявки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Лабораторная работа №1. «Знакомство многообразием кольчатых червей</w:t>
            </w:r>
          </w:p>
        </w:tc>
        <w:tc>
          <w:tcPr>
            <w:tcW w:w="853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Знать представителей типа Кольчатых класса Малощетинковых и их значение в природе и жизни человека</w:t>
            </w:r>
          </w:p>
        </w:tc>
        <w:tc>
          <w:tcPr>
            <w:tcW w:w="382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Познавательные УУД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Д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авать определения понятиям, уметь работать с изобразительной наглядностью, уметь делать выводы на основе полученной информации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Регулятивные УУД: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Уметь организовать свою деятельность для выполнения заданий учителя; уметь работать с инструктивными карточками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роводят наблюдения за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дождевыми червями. </w:t>
            </w:r>
          </w:p>
        </w:tc>
        <w:tc>
          <w:tcPr>
            <w:tcW w:w="3544" w:type="dxa"/>
            <w:vMerge w:val="restart"/>
            <w:tcBorders>
              <w:top w:val="single" w:sz="6" w:space="0" w:color="000000"/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объяснять роль малощетинковых червей в природе и жизни человека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7967" w:rsidRPr="00F34EA7" w:rsidTr="00D67967">
        <w:trPr>
          <w:gridAfter w:val="1"/>
          <w:wAfter w:w="230" w:type="dxa"/>
          <w:trHeight w:val="1635"/>
        </w:trPr>
        <w:tc>
          <w:tcPr>
            <w:tcW w:w="667" w:type="dxa"/>
            <w:vMerge/>
            <w:tcBorders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33" w:type="dxa"/>
            <w:gridSpan w:val="2"/>
            <w:vMerge/>
            <w:tcBorders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gridSpan w:val="4"/>
            <w:vMerge/>
            <w:tcBorders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vMerge/>
            <w:tcBorders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3544" w:type="dxa"/>
            <w:vMerge/>
            <w:tcBorders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7967" w:rsidRPr="00F34EA7" w:rsidTr="00D67967">
        <w:trPr>
          <w:gridAfter w:val="1"/>
          <w:wAfter w:w="230" w:type="dxa"/>
          <w:trHeight w:val="3322"/>
        </w:trPr>
        <w:tc>
          <w:tcPr>
            <w:tcW w:w="667" w:type="dxa"/>
            <w:tcBorders>
              <w:top w:val="single" w:sz="4" w:space="0" w:color="auto"/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12 </w:t>
            </w:r>
          </w:p>
        </w:tc>
        <w:tc>
          <w:tcPr>
            <w:tcW w:w="2733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Моллюски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Определяют понятия: «раковина», «мантия», «мантийная полость», «лёгкое», «жабры», «сердце», «тёрка», «пищеварительная железа», «слюнные железы», «глаза», «почки», «дифференциация тела»</w:t>
            </w:r>
            <w:proofErr w:type="gramEnd"/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Познавательные УУД</w:t>
            </w:r>
            <w:r w:rsidRPr="00F34E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Знания общей характеристики типа Моллюсков. Знания о местообитании, строении и образе жизни представителей класса Брюхоногие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Регулятивные УУД: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Самостоятельно обнаруживать и формулировать проблему в классной и индивидуальной учебной деятельности.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</w:t>
            </w:r>
            <w:r w:rsidRPr="00932D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u w:val="single"/>
              </w:rPr>
              <w:t>Коммуникативные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u w:val="single"/>
              </w:rPr>
              <w:t xml:space="preserve">    </w:t>
            </w:r>
            <w:r w:rsidRPr="00932D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u w:val="single"/>
              </w:rPr>
              <w:t xml:space="preserve"> УУД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В дискуссии уметь выдвинуть контраргументы, перефразировать свою мысль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читься критично относиться к своему мнению, с достоинством признавать ошибочность своего мнения (если оно таково)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Выбирать поступки, нацеленные на сохранение и бережное отношение к природе, особенно живой, избегая противоположных поступков, постепенно учась и осваивая стратегию рационального природопользования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7967" w:rsidRPr="00F34EA7" w:rsidTr="00D67967">
        <w:trPr>
          <w:gridAfter w:val="1"/>
          <w:wAfter w:w="230" w:type="dxa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13 </w:t>
            </w:r>
          </w:p>
        </w:tc>
        <w:tc>
          <w:tcPr>
            <w:tcW w:w="27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Классы моллюсков.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Определяют понятия: «брюхоногие», «двустворчатые», «головоногие», «реактивное движение», «перламутр»,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«чернильный мешок», «жемчуг». Выявляют различия между представителями разных классов моллюсков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Познавательные УУД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Знания о местообитании, строении и образе жизни представителей Головоногих и Двустворчатых моллюсков Знания о значении моллюсков в природе и жизни человека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Регулятивные УУД: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Составлять (индивидуально или в группе) план решения проблемы (выполнения проекта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</w:t>
            </w:r>
            <w:r w:rsidRPr="00F34E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Коммуникативные УУД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П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онимая позицию другого, различать в его речи: мнение (точку зрения), доказательство (аргументы), факты; гипотезы, аксиомы, теории. Уметь взглянуть на ситуацию с иной позиции и договариваться с людьми иных позиций.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Познавательный интерес к естественным наукам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У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читься убеждать других людей в необходимости овладения стратегией рационального природопользования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16.10</w:t>
            </w:r>
          </w:p>
        </w:tc>
        <w:tc>
          <w:tcPr>
            <w:tcW w:w="709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7967" w:rsidRPr="00F34EA7" w:rsidTr="00D67967">
        <w:trPr>
          <w:gridAfter w:val="1"/>
          <w:wAfter w:w="230" w:type="dxa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14 </w:t>
            </w:r>
          </w:p>
        </w:tc>
        <w:tc>
          <w:tcPr>
            <w:tcW w:w="27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Тип 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Иглокожие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85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Определяют понятия: «</w:t>
            </w:r>
            <w:proofErr w:type="spell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водно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noBreakHyphen/>
              <w:t>сосудистая</w:t>
            </w:r>
            <w:proofErr w:type="spell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система», «известковый скелет». Сравнивают между собой представителей разных классов иглокожих Умение различать классы Иглокожих, их разнообразия и образа жизни. Умение сравнивать представителей разных классов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Познавательные УУД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особенностей строения типа Иглокожие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Регулятивные УУД: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Уметь оценить степень успешности своей индивидуальной образовательной деятельности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Коммуникативные УУД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Умение слушать учителя, и одноклассников, умение выступать и оценивать свои выступления и выступления одноклассников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Познавательный интерес к естественным наукам Потребность в справедливом оценивании своей работы и работы одноклассников.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Эстетическое восприятие живой природы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7967" w:rsidRPr="00F34EA7" w:rsidTr="00D67967">
        <w:trPr>
          <w:gridAfter w:val="1"/>
          <w:wAfter w:w="230" w:type="dxa"/>
          <w:trHeight w:val="3562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15 </w:t>
            </w:r>
          </w:p>
        </w:tc>
        <w:tc>
          <w:tcPr>
            <w:tcW w:w="27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Тип Членистоногие. Класс 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Ракообразные</w:t>
            </w:r>
            <w:proofErr w:type="gramEnd"/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Лабораторная работа №2.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 xml:space="preserve">«Знакомство с разнообразием 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ракообразных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»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Определяют понятия: «наружный скелет», «хитин», «сложные глаза», «мозаичное зрение», «развитие без превращения», «паутинные бородавки», «паутина», «лёгочные мешки», «трахеи», «жаберный тип дыхания», «лёгочный тип дыхания», «трахейный тип дыхания», «партеногенез».</w:t>
            </w:r>
            <w:proofErr w:type="gramEnd"/>
          </w:p>
        </w:tc>
        <w:tc>
          <w:tcPr>
            <w:tcW w:w="38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Познавательные УУД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происхождения членистоногих; знания о многообразии членистоногих. Знания о местообитаниях членистоногих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Регулятивные УУД: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 Проводят наблюдения за 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ракообразными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Оформляют отчёт, включающий описание наблюдения, его результаты и выводы.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Коммуникативные УУД</w:t>
            </w:r>
            <w:r w:rsidRPr="00F34E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отстаивают свою точку зрения, приводят аргументы, Уметь взглянуть на ситуацию с иной позиции и договариваться с людьми иных позиций.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Иллюстрируют примерами значение ракообразных в природе и жизни человека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сознавать свои интересы, находить и изучать в учебниках по разным предметам материал (из максимума), имеющий отношение к своим интересам Учиться самостоятельно выбирать стиль поведения, привычки, обеспечивающие безопасный образ жизни и сохранение здоровья – своего, а так же близких людей и окружающих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7967" w:rsidRPr="00F34EA7" w:rsidTr="00D67967">
        <w:trPr>
          <w:gridAfter w:val="1"/>
          <w:wAfter w:w="230" w:type="dxa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16 </w:t>
            </w:r>
          </w:p>
        </w:tc>
        <w:tc>
          <w:tcPr>
            <w:tcW w:w="27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Класс 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Паукообразные</w:t>
            </w:r>
            <w:proofErr w:type="gramEnd"/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85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Определяют понятия: «наружный скелет», «хитин», «сложные глаза», «мозаичное зрение», «развитие без превращения»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,«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паутинные бородавки», «паутина», «лёгочные мешки», «трахеи», «жаберный тип дыхания», «лёгочный тип дыхания», «трахейный тип дыхания», «партеногенез». Клещи.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Хитин, сложные глаза, мозаичное зрение, легочные мешки, трахея, партеногенез.</w:t>
            </w:r>
          </w:p>
        </w:tc>
        <w:tc>
          <w:tcPr>
            <w:tcW w:w="38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Познавательные УУД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 Особенности строения: </w:t>
            </w:r>
            <w:proofErr w:type="spell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восьминогих</w:t>
            </w:r>
            <w:proofErr w:type="spell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отсутствие усиков, органы дыхания наземного типа, отделы тела (головогрудь, брюшко).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   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Регулятивные УУД: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 Проводят наблюдения за 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паукообразными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Оформляют отчёт, включающий описание наблюдения, его результаты и выводы.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Коммуникативные УУД</w:t>
            </w:r>
            <w:r w:rsidRPr="00F34E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дискуссии уметь выдвинуть контраргументы, перефразировать свою мысль. Отстаивая свою точку зрения, приводить аргументы, подтверждая их фактами.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Учиться признавать противоречивость и незавершенность своих взглядов на мир, возможность их изменения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читься использовать свои взгляды на мир для объяснения различных ситуаций, решения возникающих проблем и извлечения жизненных уроков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7967" w:rsidRPr="00F34EA7" w:rsidTr="00D67967">
        <w:trPr>
          <w:gridAfter w:val="1"/>
          <w:wAfter w:w="230" w:type="dxa"/>
          <w:trHeight w:val="404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17 </w:t>
            </w:r>
          </w:p>
        </w:tc>
        <w:tc>
          <w:tcPr>
            <w:tcW w:w="27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Класс Насекомые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Лабораторная работа №3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«Изучение представителей отрядов насекомых»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Определяют понятия: «инстинкт», «поведение», «прямое развитие»,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«непрямое развитие».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Познавательные УУД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Знания общей характеристики насекомых. Знания о местообитании, строении и образе жизни пчелы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Регулятивные УУД: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Выполняют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непосредственные наблюдения за насекомыми. Оформляют отчёт, включающий описание наблюдения, его результаты и 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выводы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Коммуникативные УУД</w:t>
            </w:r>
            <w:r w:rsidRPr="00F34E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отстаивают свою точку зрения, приводят аргументы, Уметь взглянуть на ситуацию с иной позиции и договариваться с людьми иных позиций.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Осознание своих возможностей в учении. Повышать интерес к получению новых знаний. Уважать себя и верить в успех других.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7967" w:rsidRPr="00F34EA7" w:rsidTr="00D67967">
        <w:trPr>
          <w:gridAfter w:val="1"/>
          <w:wAfter w:w="230" w:type="dxa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18 </w:t>
            </w:r>
          </w:p>
        </w:tc>
        <w:tc>
          <w:tcPr>
            <w:tcW w:w="27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Отряды насекомых: </w:t>
            </w:r>
            <w:proofErr w:type="spell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Таракановые</w:t>
            </w:r>
            <w:proofErr w:type="spell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Прямокрылые, Уховертки, Поденки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Знания о местообитании, строении и образе жизни насекомых.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Познавательные УУД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Работают с текстом параграфа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выделять в нем главное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      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Регулятивные УУД: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: Самостоятельно обнаруживать и форм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улировать проблему в классной 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индивидуальной учебной деятельности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Коммуникативные УУД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Г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отовят презентацию изучаемого материала с помощью компьютерных технологий</w:t>
            </w:r>
            <w:r w:rsidRPr="00F34E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Понимая позицию другого, различать в его речи: мнение (точку зрения), доказательство (аргументы), факты; гипотезы, аксиомы, теории, В дискуссии уметь выдвинуть контраргументы, перефразировать свою мысль.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Учиться 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самостоятельно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выбирать стиль поведения, привычки, обеспечивающие безопасный образ жизни и сохранение здоровья – своего, а так же близких людей и окружающих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7967" w:rsidRPr="00F34EA7" w:rsidTr="00D67967">
        <w:trPr>
          <w:gridAfter w:val="1"/>
          <w:wAfter w:w="230" w:type="dxa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19 </w:t>
            </w:r>
          </w:p>
        </w:tc>
        <w:tc>
          <w:tcPr>
            <w:tcW w:w="27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Отряды насекомых: Стрекозы, Вши, Жуки, Клопы.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Представители отрядов Стрекозы, Вши, Жуки, Клопы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.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Знания о строении и образе жизни Вредители растений и переносчики заболеваний.</w:t>
            </w:r>
          </w:p>
        </w:tc>
        <w:tc>
          <w:tcPr>
            <w:tcW w:w="38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Познавательные УУД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О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пределяют понятие «развитие с превращением</w:t>
            </w:r>
            <w:r w:rsidRPr="00F34E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Преобразовывать информацию из одного вида в другой и выбирать удобную для себя форму фиксации и представления информации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Регулятивные УУД: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Уметь оценить степень успешности своей индивидуальной образовательной деятельности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Коммуникативные УУД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тстаивая свою точку зрения, приводить аргументы, подтверждая их фактами.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Обосновывают необходимость использования полученных знаний в жизни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7967" w:rsidRPr="00F34EA7" w:rsidTr="00D67967">
        <w:trPr>
          <w:gridAfter w:val="1"/>
          <w:wAfter w:w="230" w:type="dxa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 </w:t>
            </w:r>
          </w:p>
        </w:tc>
        <w:tc>
          <w:tcPr>
            <w:tcW w:w="27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Отряды насекомых: Чешуекрылые (Бабочки), Равнокрылые, Двукрылые, Блохи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Определяют понятия: «чешуекрылые, или бабочки», «гусеница», «равнокрылые», «двукрылые», «блохи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Представители отрядов</w:t>
            </w:r>
          </w:p>
        </w:tc>
        <w:tc>
          <w:tcPr>
            <w:tcW w:w="38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Познавательные УУД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Знания о значении насекомых, их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местообитании. Знания о строении и образе жизни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Регулятивные УУД: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Уметь оценить степень успешности своей индивидуальной образовательной деятельности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Коммуникативные УУД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»Готовят презентацию изучаемого материала с помощью компьютерных технологий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Осознавать свои интересы, находить и изучать в учебниках по разным предметам материал (из максимума), имеющий отношение к своим интересам.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Использовать свои интересы 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proofErr w:type="gram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7967" w:rsidRPr="00F34EA7" w:rsidTr="00D67967">
        <w:trPr>
          <w:gridAfter w:val="1"/>
          <w:wAfter w:w="230" w:type="dxa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21 </w:t>
            </w:r>
          </w:p>
        </w:tc>
        <w:tc>
          <w:tcPr>
            <w:tcW w:w="27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Отряд 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Перепончатокрылые</w:t>
            </w:r>
            <w:proofErr w:type="gramEnd"/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Определяют понятия: «общественные животные»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,«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сверхпаразит», «перепончатокрылые», «наездники», «матка», «трутни», «рабочие пчёлы», «мёд», «прополис», «воск», «соты».</w:t>
            </w:r>
          </w:p>
        </w:tc>
        <w:tc>
          <w:tcPr>
            <w:tcW w:w="38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Познавательные УУД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Представители отряда Знания о значении насекомых, их местообитании. Знания о строении и образе жизни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Регулятивные</w:t>
            </w:r>
            <w:r w:rsidRPr="00F34E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УУД</w:t>
            </w:r>
            <w:proofErr w:type="spellEnd"/>
            <w:r w:rsidRPr="00F34E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:</w:t>
            </w:r>
            <w:r w:rsidRPr="00F34E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Самостоятельно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обнаруживать и формулировать проблему в классной и индивидуальной учебной деятельности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Коммуникативные УУД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У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меть оценить степень успешности своей индивидуальной образовательной деятельности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Обосновывают необходимость использования полученных знаний в жизни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сознавать свои интересы, находить и изучать в учебниках по разным предметам материал (из максимума), имеющий отношение к своим интересам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7967" w:rsidRPr="00F34EA7" w:rsidTr="00D67967">
        <w:trPr>
          <w:gridAfter w:val="1"/>
          <w:wAfter w:w="230" w:type="dxa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22 </w:t>
            </w:r>
          </w:p>
        </w:tc>
        <w:tc>
          <w:tcPr>
            <w:tcW w:w="27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Хордовые Подтипы: Бесчерепные и Черепные</w:t>
            </w:r>
          </w:p>
        </w:tc>
        <w:tc>
          <w:tcPr>
            <w:tcW w:w="85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Определяют понятия: «хорда», «череп», «позвоночник», «позвонок». Распознают животных типа Хордовых.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Выделяют особенности строения ланцетника для жизни воде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..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Объясняют роль в природе и жизни человека. Доказывают усложнение в строении ланцетника по сравнению с кольчатыми червями.</w:t>
            </w:r>
          </w:p>
        </w:tc>
        <w:tc>
          <w:tcPr>
            <w:tcW w:w="38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Познавательные УУД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П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олучают информацию о значении данных животных в природе и жизни человека, работают с учебником и дополнительной литературой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Регулятивные УУД: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Составляют таблицу «Общая характеристика типа хордовых, корректируют вои знания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Коммуникативные УУД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высказывают свою точку зрения, задают вопросы, выражают свои мысли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Осмысливают тему урока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Осознают и осмысливают информацию о характерных особенностях животных Типа Хордовые, их многообразии, значении в природе и жизни человека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Рефлексируют</w:t>
            </w:r>
            <w:proofErr w:type="spell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оценивают результаты деятельности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7967" w:rsidRPr="00F34EA7" w:rsidTr="00D67967">
        <w:trPr>
          <w:gridAfter w:val="1"/>
          <w:wAfter w:w="230" w:type="dxa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23 </w:t>
            </w:r>
          </w:p>
        </w:tc>
        <w:tc>
          <w:tcPr>
            <w:tcW w:w="27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Класс Рыбы.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Лабораторная работа №4.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«Наблюдение за внешним строением и передвижением рыб»</w:t>
            </w:r>
          </w:p>
        </w:tc>
        <w:tc>
          <w:tcPr>
            <w:tcW w:w="85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Определяют понятия: «чешуя», «плавательный пузырь», «боковая линия», «хрящевой скелет», «костный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скелет», «двухкамерное сердце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»..</w:t>
            </w:r>
            <w:proofErr w:type="gramEnd"/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Называют органы чувств, обеспечивающие ориентацию в воде.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Выделяют особенности строения рыб.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Формулируют вывод.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Структурируют знания</w:t>
            </w:r>
          </w:p>
        </w:tc>
        <w:tc>
          <w:tcPr>
            <w:tcW w:w="38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Познавательные УУД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Р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аспознают и описывают внешнее строение и особенности передвижения рыб в связи со средой обитания Выполняют непосредственные наблюдения за рыбами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Регулятивные УУД: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определяют цель работы : корректируют свои знания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формляют отчёт, включающий описание наблюдения, его результаты и выводы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Коммуникативные УУДУ у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мение 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 парах, высказывают свою точку зрения, выражают в ответах свои мысли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Осознают и осмысливают информацию о характерных особенностях животных класса Рыбы, их многообразии, значении в природе и жизни человека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7967" w:rsidRPr="00F34EA7" w:rsidTr="00D67967">
        <w:trPr>
          <w:gridAfter w:val="1"/>
          <w:wAfter w:w="230" w:type="dxa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24 </w:t>
            </w:r>
          </w:p>
        </w:tc>
        <w:tc>
          <w:tcPr>
            <w:tcW w:w="27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Подкласс Хрящевые рыбы</w:t>
            </w:r>
          </w:p>
        </w:tc>
        <w:tc>
          <w:tcPr>
            <w:tcW w:w="85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Распознают и описывают представителей хрящевых рыб. Доказывают родство хрящевых рыб с ланцетниками. Выявляют приспособленность хрящевых рыб к местам обитания.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Раскрывают  значение хрящевых рыб в природе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Познавательные УУД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Х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арактеризуют многообразие, образ жизни, места обитания хрящевых рыб.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Выявляют черты 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сходства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различия между представителями изучаемых отрядов оценивают собственные результаты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Регулятивные УУД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корректируют свои знания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: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Коммуникативные УУД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аботают с дополнительными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источниками информации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Развивают любознательность, развивают интерес к окружающему миру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сознают и осмысливают информацию о характерных особенностях животных класса Хрящевые рыбы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7967" w:rsidRPr="00F34EA7" w:rsidTr="00D67967">
        <w:trPr>
          <w:gridAfter w:val="1"/>
          <w:wAfter w:w="230" w:type="dxa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25 </w:t>
            </w:r>
          </w:p>
        </w:tc>
        <w:tc>
          <w:tcPr>
            <w:tcW w:w="27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Подкласс Костные рыбы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Определяют понятия: «нерест», «проходные рыбы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аспознают и описывают представителей костных рыб. Приводят примеры видов рыб, обитающих в Республике Адыгея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..</w:t>
            </w:r>
            <w:proofErr w:type="gramEnd"/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Характеризуют отряды костных рыб.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Объясняют значение кистепёрых и двоякодышащих рыб для понимания эволюции животных.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Познавательные УУД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». Выявляют черты сходства и различия между представителями данных отрядов костных рыб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Регулятивные УУД: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Обсуждают меры увеличения численности промысловых рыб. Работают с дополнительными источниками информации корректируют свои знания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оценивают собственные результаты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Коммуникативные УУД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задают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вопросы выражают в ответах свои мысли учение слушать и участвовать в дискуссии.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Осмысливают тему урока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Осознают и осмысливают информации о характерных особенностях животных класса Костные рыбы, их многообразии, эстетической ценности, значении в природе и жизни человека, правилах рыбной ловли и охраны водоемов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7967" w:rsidRPr="00F34EA7" w:rsidTr="00D67967">
        <w:trPr>
          <w:gridAfter w:val="1"/>
          <w:wAfter w:w="230" w:type="dxa"/>
          <w:trHeight w:val="2229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 (22)</w:t>
            </w:r>
          </w:p>
        </w:tc>
        <w:tc>
          <w:tcPr>
            <w:tcW w:w="27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Класс Земноводные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Определяют понятия: «головастик», «лёгкие». Распознают и описывают внешнее строение Земноводных.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Выделяют особенности строения в связи со средой обитания.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Сравнивают внешнее строение земноводных и рыб.</w:t>
            </w:r>
          </w:p>
        </w:tc>
        <w:tc>
          <w:tcPr>
            <w:tcW w:w="38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Познавательные УУД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В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ыявляют различия в строении рыб и земноводных. Раскрывают значение земноводных в природе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Регулятивные УУД: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 корректируют свои 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знания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Умение организовано выполнять задания. Развитие навыков самооценки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Коммуникативные УУД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умение слушать одноклассников, высказывать свою точку зрения.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Развивают любознательность, умение сравнивать, устанавливать причинно-следственные связи, Осознают и осмысливают информации о характерных особенностях животных класса Земноводных, их многообразии, значении в природе и жизни человека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7967" w:rsidRPr="00F34EA7" w:rsidTr="00D67967">
        <w:trPr>
          <w:gridAfter w:val="1"/>
          <w:wAfter w:w="230" w:type="dxa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27 </w:t>
            </w:r>
          </w:p>
        </w:tc>
        <w:tc>
          <w:tcPr>
            <w:tcW w:w="27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Класс Пресмыкающиеся, Отряд Чешуйчатые.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Определяют понятия: «внутреннее оплодотворение», «диафрагма», «кора больших полушарий». Определяют принадлежность к типу, классу и распознают распространённых представителей класса.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Выявляют особенности строения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Познавательные УУД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С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равнивают строение земноводных и пресмыкающихся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Регулятивные УУД: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 Уметь оценить степень успешности своей индивидуальной образовательной деятельности. Уметь </w:t>
            </w:r>
            <w:proofErr w:type="spell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самостоятелбно</w:t>
            </w:r>
            <w:proofErr w:type="spell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контролировать своё время 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Коммуникативные УУД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 отстаивать свою точку зрения, приводить аргументы. Уметь терпимо относится к мнению другого человека и 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случаи признавать свои ошибки</w:t>
            </w:r>
            <w:r w:rsidRPr="00F34E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Приобретать опыт участия в делах, приносящих пользу людям. Выбирать поступки, нацеленные на сохранение и бережное отношение к природе, особенно живой.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7967" w:rsidRPr="00F34EA7" w:rsidTr="00D67967">
        <w:trPr>
          <w:gridAfter w:val="1"/>
          <w:wAfter w:w="230" w:type="dxa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28 </w:t>
            </w:r>
          </w:p>
        </w:tc>
        <w:tc>
          <w:tcPr>
            <w:tcW w:w="27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Отряды Черепахи и Крокодилы.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Определяют понятие «панцирь»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.Р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аспознают и описывают представителей класса Пресмыкающиеся.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Определяют принадлежность рептилий к определённым отрядам.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Объясняют роль в природе и жизни человека.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Познавательные УУД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С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равнивают изучаемые группы животных между собой.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Регулятивные УУД: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Работают с учебником и дополнительной литературой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ыдвигать версии решения проблемы, осознавать конечный результат, выбирать из предложенных и искать самостоятельно средства достижения цели.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  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Коммуникативные УУД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 отстаивать свою точку зрения, приводить аргументы. Уметь терпимо относится к мнению другого человека и 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случаи признавать свои ошибки</w:t>
            </w:r>
            <w:r w:rsidRPr="00F34E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Осознают и осмысливают информации о характерных особенностях животных класса Пресмыкающиеся, их многообразии, значении в природе и жизни человека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7967" w:rsidRPr="00F34EA7" w:rsidTr="00D67967">
        <w:trPr>
          <w:gridAfter w:val="1"/>
          <w:wAfter w:w="230" w:type="dxa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29 </w:t>
            </w:r>
          </w:p>
        </w:tc>
        <w:tc>
          <w:tcPr>
            <w:tcW w:w="27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Класс Птицы. Общая характеристика класса Отряд Пингвины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Лабораторная работа №5. «Изучение внешнего строения птиц»</w:t>
            </w:r>
          </w:p>
        </w:tc>
        <w:tc>
          <w:tcPr>
            <w:tcW w:w="85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Определяют понятия: «гнездовые птицы», «выводковые птицы»,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«двойное дыхание», «воздушные мешки орнитология, крылья, перьевой покров, обтекаемая форма тела, цевка, киль, полые кости, отсутствие зубов, крупные глазницы, воздушные мешки, высокий обмен веществ, </w:t>
            </w:r>
            <w:proofErr w:type="spell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теплокровность</w:t>
            </w:r>
            <w:proofErr w:type="spell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End"/>
          </w:p>
        </w:tc>
        <w:tc>
          <w:tcPr>
            <w:tcW w:w="38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Познавательные УУД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П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роводят наблюдения за внешним строением птиц.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u w:val="single"/>
              </w:rPr>
              <w:t>Регулятивные УУД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У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станавливают цели лабораторной работы Составляют план и последовательность действий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Коммуникативные УУД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И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нтересуются чужим мнением и высказывают свое Умеют слушать и слышать друг друга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Ориентация на понимание причин успеха в учебной деятельности, Осознавать свои интересы, находить и изучать в учебниках по разным предметам материал (из максимума), имеющий отношение к своим интересам.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18.12</w:t>
            </w:r>
          </w:p>
        </w:tc>
        <w:tc>
          <w:tcPr>
            <w:tcW w:w="709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7967" w:rsidRPr="00F34EA7" w:rsidTr="00D67967">
        <w:trPr>
          <w:gridAfter w:val="1"/>
          <w:wAfter w:w="230" w:type="dxa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7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Отряды: Страусообразные, </w:t>
            </w:r>
            <w:proofErr w:type="spell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Нандуобразные</w:t>
            </w:r>
            <w:proofErr w:type="spell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Казуарообразные</w:t>
            </w:r>
            <w:proofErr w:type="spell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Гусеобразные</w:t>
            </w:r>
            <w:proofErr w:type="spellEnd"/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Определяют понятия: «роговые пластинки», «копчиковая железа». Представители отрядов: Страусообразные, </w:t>
            </w:r>
            <w:proofErr w:type="spell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Нандуобразные</w:t>
            </w:r>
            <w:proofErr w:type="spell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Казуарообразные</w:t>
            </w:r>
            <w:proofErr w:type="spell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Гусеобразные</w:t>
            </w:r>
            <w:proofErr w:type="spellEnd"/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38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Познавательные УУД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ыявляют черты сходства и различия в строении, образе жизни и поведении представителей указанных отрядов птиц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Регулятивные УУД: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Принимают познавательную цель, сохраняют ее при выполнении учебных действий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Коммуникативные УУД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Р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аботают в </w:t>
            </w:r>
            <w:proofErr w:type="spell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группахтс</w:t>
            </w:r>
            <w:proofErr w:type="spell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учебником и дополнительной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литературой. Готовят презентацию на основе собранных материалов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Иметь навыки продуктивного сотрудничества со сверстниками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меть грамотно использовать в устной и письменной речи биологическую терминологию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7967" w:rsidRPr="00F34EA7" w:rsidTr="00D67967">
        <w:trPr>
          <w:gridAfter w:val="1"/>
          <w:wAfter w:w="230" w:type="dxa"/>
          <w:trHeight w:val="2595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31 </w:t>
            </w:r>
          </w:p>
        </w:tc>
        <w:tc>
          <w:tcPr>
            <w:tcW w:w="273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Отряды: Дневные хищные, Совы, Куриные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Определяют понятия: «хищные птицы», «растительноядные птицы», «оседлые птицы», «кочующие птицы», «перелётные птицы». Представители отрядов Дневные хищные, Совы, Куриные.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Познавательные УУД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зучают взаимосвязи, сложившиеся в природе.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Регулятивные УУД: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Сформировать умение в диалоге с учителем совершенствовать самостоятельно выработанные критерии оценки.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      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Коммуникативные УУД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аботают в группах с учебником и дополнительной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литературой. Готовят презентацию на основе собранных материалов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Иметь навыки продуктивного сотрудничества со сверстниками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бсуждают возможные пути повышения численности хищных птиц Уметь грамотно использовать в устной и письменной речи биологическую терминологию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7967" w:rsidRPr="00F34EA7" w:rsidTr="00D67967">
        <w:trPr>
          <w:gridAfter w:val="1"/>
          <w:wAfter w:w="230" w:type="dxa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32 </w:t>
            </w:r>
          </w:p>
        </w:tc>
        <w:tc>
          <w:tcPr>
            <w:tcW w:w="27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Отряды: </w:t>
            </w:r>
            <w:proofErr w:type="spell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Воробьинообразные</w:t>
            </w:r>
            <w:proofErr w:type="spell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Голенастые (</w:t>
            </w:r>
            <w:proofErr w:type="spell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Аистообразные</w:t>
            </w:r>
            <w:proofErr w:type="spell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).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Определяют понятия: «насекомоядные птицы», «зерноядные птицы», «всеядные птицы</w:t>
            </w:r>
          </w:p>
        </w:tc>
        <w:tc>
          <w:tcPr>
            <w:tcW w:w="38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Познавательные УУД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знакомятся с представителями отрядов Воробьиные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.</w:t>
            </w:r>
            <w:proofErr w:type="spellStart"/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Аистообразные</w:t>
            </w:r>
            <w:proofErr w:type="spell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..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Регулятивные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 УУД: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умение организовывать свою деятельность.</w:t>
            </w:r>
            <w:r w:rsidRPr="00F34E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Принимают познавательную цель, сохраняют ее при выполнении учебных действий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Коммуникативные УУД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аботают в группах с учебником и дополнительной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литературой. Готовят презентацию на основе собранных материалов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Иметь навыки продуктивного сотрудничества со сверстниками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меть грамотно использовать в устной и письменной речи биологическую терминологию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7967" w:rsidRPr="00F34EA7" w:rsidTr="00D67967">
        <w:trPr>
          <w:gridAfter w:val="1"/>
          <w:wAfter w:w="230" w:type="dxa"/>
          <w:trHeight w:val="2499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33 </w:t>
            </w:r>
          </w:p>
        </w:tc>
        <w:tc>
          <w:tcPr>
            <w:tcW w:w="27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Класс Млекопитающие, Подклассы Однопроходные, и Сумчатые, Плацентарные. Отряды Насекомоядные, Рукокрылые.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определяют </w:t>
            </w:r>
            <w:proofErr w:type="spell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понятияШерстяной</w:t>
            </w:r>
            <w:proofErr w:type="spell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покров. Железы млекопитающих. Отряды: Однопроходные, Сумчатые, Насекомоядные, Рукокрылы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«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яйцекладущие», «настоящие звери», «живорождение», «матка». Знать общую характеристику. Строение кожи.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Познавательные УУД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 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равнивают изучаемые классы животных между собой. Выявляют приспособленности этих животных к различным условиям и местам обитания.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Регулятивные УУД: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Принимают познавательную цель, сохраняют ее при выполнении учебных действий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Коммуникативные УУД 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умение работать с дополнительными источниками информации использование для поиска возможности Интернета.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Формирование бережного отношения к природе...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7967" w:rsidRPr="00F34EA7" w:rsidTr="00D67967">
        <w:trPr>
          <w:gridAfter w:val="1"/>
          <w:wAfter w:w="230" w:type="dxa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34 </w:t>
            </w:r>
          </w:p>
        </w:tc>
        <w:tc>
          <w:tcPr>
            <w:tcW w:w="27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Отряды: Грызуны, Зайцеобразные.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Основные представители Отрядов: Грызуны, Зайцеобразные. Резцы.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Познавательные УУД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О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пределяют понятие «резцы». Работают с текстом параграфа. Сравнивают представителей изучаемых отрядов между собой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Регулятивные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 УУД: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составляют план и последовательность действий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Коммуникативные УУД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умение работать с дополнительными источниками информации использование для поиска возможности Интернета.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Уважительно относиться к учителю и одноклассникам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7967" w:rsidRPr="00F34EA7" w:rsidTr="00D67967">
        <w:trPr>
          <w:gridAfter w:val="1"/>
          <w:wAfter w:w="230" w:type="dxa"/>
          <w:trHeight w:val="2056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35 </w:t>
            </w:r>
          </w:p>
        </w:tc>
        <w:tc>
          <w:tcPr>
            <w:tcW w:w="2733" w:type="dxa"/>
            <w:gridSpan w:val="2"/>
            <w:tcBorders>
              <w:top w:val="single" w:sz="6" w:space="0" w:color="000000"/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Китообразные, Ластоногие, Хоботные, Хищные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Определяют понятия « видоизменение конечностей», « вторично-водные животные», «зубная формула и её значение 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систематик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Миграция, цедильный аппарат, бивни, хобот, хищные зубы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3827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Познавательные УУД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Представители отрядов: Китообразные, Ластоногие, Хоботные, Хищные.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Регулятивные УУД: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составляют план и последовательность 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действий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Коммуникативные УУД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умение работать с дополнительными источниками информации использование для поиска возможности Интернета.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Отрабатывают умение работы с разными источниками информации.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7967" w:rsidRPr="00F34EA7" w:rsidTr="00D67967">
        <w:trPr>
          <w:gridAfter w:val="1"/>
          <w:wAfter w:w="230" w:type="dxa"/>
          <w:trHeight w:val="2590"/>
        </w:trPr>
        <w:tc>
          <w:tcPr>
            <w:tcW w:w="667" w:type="dxa"/>
            <w:tcBorders>
              <w:top w:val="single" w:sz="4" w:space="0" w:color="auto"/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36 </w:t>
            </w:r>
          </w:p>
        </w:tc>
        <w:tc>
          <w:tcPr>
            <w:tcW w:w="2733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Отряды: Парнокопытные, Непарнокопытные, Приматы.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Определяют понятия: «копыта», рога», «сложный желудок», «жвачка». Составляют таблицу «Семейство Лошади».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Определяют понятия: «приматы», «человекообразные обезьяны».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Познавательные УУД 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Представители отрядов: Парнокопытные, Непарнокопытные, Приматы. Копыто, рога, сложный желудок, жвачка. Приматы, человекообразные обезьяны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    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Регулятивные УУД: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составляют план и последовательность действий.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Коммуникативные УУД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умение работать с дополнительными источниками информации использование для поиска возможности Интернета.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Умение соблюдать дисциплину на уроке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7967" w:rsidRPr="00F34EA7" w:rsidTr="00D67967">
        <w:trPr>
          <w:gridAfter w:val="1"/>
          <w:wAfter w:w="230" w:type="dxa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37 </w:t>
            </w:r>
          </w:p>
        </w:tc>
        <w:tc>
          <w:tcPr>
            <w:tcW w:w="27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Многоклеточные животные. Обобщающий урок по теме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Познавательные УУД 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сравнение биологических объектов и процессов, умение делать выводы и умозаключения на основе сравнения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Регулятивные УУД: 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самостоятельно создают алгоритм деятельности при решении проблем творческого и поискового характера.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Коммуникативные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 УУД 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умеют слушать друг друга, дискутировать.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Формирование коммуникативной компетенции в общении и сотрудничестве с учителем и со сверстниками.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7967" w:rsidRPr="00F34EA7" w:rsidTr="00D67967">
        <w:trPr>
          <w:gridAfter w:val="1"/>
          <w:wAfter w:w="230" w:type="dxa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38 </w:t>
            </w:r>
          </w:p>
        </w:tc>
        <w:tc>
          <w:tcPr>
            <w:tcW w:w="27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Полугодовая контрольная работа</w:t>
            </w:r>
          </w:p>
        </w:tc>
        <w:tc>
          <w:tcPr>
            <w:tcW w:w="85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30.01</w:t>
            </w:r>
          </w:p>
        </w:tc>
        <w:tc>
          <w:tcPr>
            <w:tcW w:w="709" w:type="dxa"/>
            <w:tcBorders>
              <w:top w:val="nil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7967" w:rsidRPr="00F34EA7" w:rsidTr="00D67967">
        <w:trPr>
          <w:gridAfter w:val="1"/>
          <w:wAfter w:w="230" w:type="dxa"/>
        </w:trPr>
        <w:tc>
          <w:tcPr>
            <w:tcW w:w="14601" w:type="dxa"/>
            <w:gridSpan w:val="1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Эволюция строения и функций органов и их систем у животных-13 ч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7967" w:rsidRPr="00F34EA7" w:rsidTr="00D67967">
        <w:trPr>
          <w:gridAfter w:val="1"/>
          <w:wAfter w:w="230" w:type="dxa"/>
          <w:trHeight w:val="1617"/>
        </w:trPr>
        <w:tc>
          <w:tcPr>
            <w:tcW w:w="667" w:type="dxa"/>
            <w:vMerge w:val="restart"/>
            <w:tcBorders>
              <w:top w:val="single" w:sz="4" w:space="0" w:color="auto"/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39 </w:t>
            </w:r>
          </w:p>
        </w:tc>
        <w:tc>
          <w:tcPr>
            <w:tcW w:w="2733" w:type="dxa"/>
            <w:gridSpan w:val="2"/>
            <w:vMerge w:val="restart"/>
            <w:tcBorders>
              <w:top w:val="single" w:sz="4" w:space="0" w:color="auto"/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Покровы тела.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Лабораторная работа №6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 Изучение особенностей различных покровов тела»</w:t>
            </w:r>
          </w:p>
        </w:tc>
        <w:tc>
          <w:tcPr>
            <w:tcW w:w="764" w:type="dxa"/>
            <w:gridSpan w:val="2"/>
            <w:vMerge w:val="restart"/>
            <w:tcBorders>
              <w:top w:val="single" w:sz="4" w:space="0" w:color="auto"/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35" w:type="dxa"/>
            <w:gridSpan w:val="6"/>
            <w:vMerge w:val="restart"/>
            <w:tcBorders>
              <w:top w:val="single" w:sz="4" w:space="0" w:color="auto"/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Определяют понятия </w:t>
            </w:r>
            <w:r w:rsidRPr="00F34E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«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покровы тела животных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;, 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особенности строения покровов тела у разных групп животных;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объяснять закономерности строения покровов тела;</w:t>
            </w:r>
            <w:r w:rsidRPr="00F34E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сравнивать и описывать строение покровов тела животных разных систематических </w:t>
            </w:r>
            <w:proofErr w:type="spell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групп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;п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оказывать</w:t>
            </w:r>
            <w:proofErr w:type="spell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взаимосвязь строения покровов с их функцией;</w:t>
            </w:r>
            <w:r w:rsidRPr="00F34E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различать на живых объектах разные виды покровов;</w:t>
            </w:r>
          </w:p>
        </w:tc>
        <w:tc>
          <w:tcPr>
            <w:tcW w:w="3758" w:type="dxa"/>
            <w:vMerge w:val="restart"/>
            <w:tcBorders>
              <w:top w:val="single" w:sz="4" w:space="0" w:color="auto"/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Познавательные УУД 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осуществлять наблюдения и делать выводы,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Умеют анализировать, сравнивать, классифицировать и обобщать факты и явления, выявлять причины и следствия простых явлений.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 xml:space="preserve">Регулятивные </w:t>
            </w:r>
            <w:proofErr w:type="spellStart"/>
            <w:r w:rsidRPr="00F34E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УУД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: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формировать</w:t>
            </w:r>
            <w:proofErr w:type="spell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умение самостоятельно обнаруживать и формировать учебную проблему, определять цель учебной деятельности (формулировка вопроса урока).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 xml:space="preserve"> Коммуникативные </w:t>
            </w:r>
            <w:proofErr w:type="spellStart"/>
            <w:r w:rsidRPr="00F34E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УУД</w:t>
            </w:r>
            <w:r w:rsidRPr="00F34E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: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Сформировать</w:t>
            </w:r>
            <w:proofErr w:type="spell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умение самостоятельно организовывать учебное взаимодействие при работе в группе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Осмысливание темы урока,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установление учащимися связи между целью учебной деятельности и ее мотивом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7967" w:rsidRPr="00F34EA7" w:rsidTr="00D67967">
        <w:trPr>
          <w:gridAfter w:val="1"/>
          <w:wAfter w:w="230" w:type="dxa"/>
        </w:trPr>
        <w:tc>
          <w:tcPr>
            <w:tcW w:w="667" w:type="dxa"/>
            <w:vMerge/>
            <w:tcBorders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33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4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35" w:type="dxa"/>
            <w:gridSpan w:val="6"/>
            <w:vMerge/>
            <w:tcBorders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58" w:type="dxa"/>
            <w:vMerge/>
            <w:tcBorders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3544" w:type="dxa"/>
            <w:vMerge/>
            <w:tcBorders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7967" w:rsidRPr="00F34EA7" w:rsidTr="00D67967">
        <w:trPr>
          <w:gridAfter w:val="1"/>
          <w:wAfter w:w="230" w:type="dxa"/>
          <w:trHeight w:val="2637"/>
        </w:trPr>
        <w:tc>
          <w:tcPr>
            <w:tcW w:w="667" w:type="dxa"/>
            <w:tcBorders>
              <w:top w:val="single" w:sz="4" w:space="0" w:color="auto"/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40 </w:t>
            </w:r>
          </w:p>
        </w:tc>
        <w:tc>
          <w:tcPr>
            <w:tcW w:w="2733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Опорно-двигательная система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35" w:type="dxa"/>
            <w:gridSpan w:val="6"/>
            <w:tcBorders>
              <w:top w:val="single" w:sz="4" w:space="0" w:color="auto"/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Определяют понятия опорно-двигательную систему органов животных и органы, их образующие;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особенности строения скелета и мышц у разных групп животных;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эволюцию изучаемой системы органов животных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бъяснять закономерности строения ОДС и механизмы функционирования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Познавательные </w:t>
            </w:r>
            <w:proofErr w:type="spell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УУД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Анализировать</w:t>
            </w:r>
            <w:proofErr w:type="spell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содержание демонстрационной таблицы и рисунков (моделирование), умение работать с информацией.</w:t>
            </w:r>
            <w:proofErr w:type="gramEnd"/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Регулятивные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 УУД: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F34E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: 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умение организовывать свою деятельность.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Коммуникативные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УУД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умение</w:t>
            </w:r>
            <w:proofErr w:type="spell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сотрудничать, слушать и понимать партнера, оказывать поддержку друг другу и эффективно сотрудничать как с учителем, так и со сверстниками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Ориентация на личностный моральный выбор, оценить собственный вклад в работу группы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7967" w:rsidRPr="00F34EA7" w:rsidTr="00D67967">
        <w:trPr>
          <w:gridAfter w:val="1"/>
          <w:wAfter w:w="230" w:type="dxa"/>
          <w:trHeight w:val="2614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733" w:type="dxa"/>
            <w:gridSpan w:val="2"/>
            <w:tcBorders>
              <w:top w:val="single" w:sz="6" w:space="0" w:color="000000"/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Способы передвижения. Полости тела.</w:t>
            </w:r>
          </w:p>
        </w:tc>
        <w:tc>
          <w:tcPr>
            <w:tcW w:w="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35" w:type="dxa"/>
            <w:gridSpan w:val="6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основные способы передвижения животных и органы, участвующие в движении; эволюцию полостей тела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равильно использовать при характеристике способов передвижения специфические понятия;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показывать взаимосвязь строения органов передвижения и их функции; выявлять сходства и различия в строении тела животных</w:t>
            </w:r>
          </w:p>
        </w:tc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Познавательные </w:t>
            </w:r>
            <w:proofErr w:type="spell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УУД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осуществлять</w:t>
            </w:r>
            <w:proofErr w:type="spell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наблюдения и делать выводы, научиться работать с информацией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Регулятивные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 УУД: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уметь организовывать учебную деятельность и определять ее цель.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Коммуникативные УУД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: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планировать и составлять совместную деятельность.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установление связи между целью учебной деятельности и ее мотивом.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7967" w:rsidRPr="00F34EA7" w:rsidTr="00D67967">
        <w:trPr>
          <w:gridAfter w:val="1"/>
          <w:wAfter w:w="230" w:type="dxa"/>
          <w:trHeight w:val="2700"/>
        </w:trPr>
        <w:tc>
          <w:tcPr>
            <w:tcW w:w="667" w:type="dxa"/>
            <w:vMerge w:val="restart"/>
            <w:tcBorders>
              <w:top w:val="single" w:sz="4" w:space="0" w:color="auto"/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42 </w:t>
            </w:r>
          </w:p>
        </w:tc>
        <w:tc>
          <w:tcPr>
            <w:tcW w:w="2733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Органы дыхания и газообмен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4" w:type="dxa"/>
            <w:gridSpan w:val="2"/>
            <w:vMerge w:val="restart"/>
            <w:tcBorders>
              <w:top w:val="single" w:sz="4" w:space="0" w:color="auto"/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35" w:type="dxa"/>
            <w:gridSpan w:val="6"/>
            <w:vMerge w:val="restart"/>
            <w:tcBorders>
              <w:top w:val="single" w:sz="4" w:space="0" w:color="auto"/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Определяют понятия: «органы дыхания», «диффузия», «газообмен», «жабры», «трахеи», «бронхи», «лёгкие», «альвеолы», «диафрагма», «лёгочные перегородки»</w:t>
            </w:r>
            <w:proofErr w:type="gramEnd"/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58" w:type="dxa"/>
            <w:vMerge w:val="restart"/>
            <w:tcBorders>
              <w:top w:val="single" w:sz="4" w:space="0" w:color="auto"/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Познавательные </w:t>
            </w:r>
            <w:proofErr w:type="spell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УУД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.с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пособы</w:t>
            </w:r>
            <w:proofErr w:type="spell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дыхания у животных и органы, участвующие в дыхании; особенности строения дыхательной системы органов у разных групп животных;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эволюцию органов дыхания у животных.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Регулятивные </w:t>
            </w:r>
            <w:proofErr w:type="spell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УУД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: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равнивать</w:t>
            </w:r>
            <w:proofErr w:type="spell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строение органов дыхания животных разных систематических групп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Коммуникативные УУД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 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умение распределять обязанности и взаимно контролировать друг друга, учиться самостоятельно организовывать речевую деятельность в устной и письменной формах.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Образование знания о моральных нормах поведения в природе, устанавливать связь между целью деятельности и ее результатом.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13.02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7967" w:rsidRPr="00F34EA7" w:rsidTr="00D67967">
        <w:trPr>
          <w:gridAfter w:val="1"/>
          <w:wAfter w:w="230" w:type="dxa"/>
          <w:trHeight w:val="105"/>
        </w:trPr>
        <w:tc>
          <w:tcPr>
            <w:tcW w:w="667" w:type="dxa"/>
            <w:vMerge/>
            <w:tcBorders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33" w:type="dxa"/>
            <w:gridSpan w:val="2"/>
            <w:tcBorders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4" w:type="dxa"/>
            <w:gridSpan w:val="2"/>
            <w:vMerge/>
            <w:tcBorders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35" w:type="dxa"/>
            <w:gridSpan w:val="6"/>
            <w:vMerge/>
            <w:tcBorders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58" w:type="dxa"/>
            <w:vMerge/>
            <w:tcBorders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3544" w:type="dxa"/>
            <w:vMerge/>
            <w:tcBorders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7967" w:rsidRPr="00F34EA7" w:rsidTr="00D67967">
        <w:trPr>
          <w:gridAfter w:val="1"/>
          <w:wAfter w:w="230" w:type="dxa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43 </w:t>
            </w:r>
          </w:p>
        </w:tc>
        <w:tc>
          <w:tcPr>
            <w:tcW w:w="27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Органы пищеварения.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3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особенности строения органов пищеварения у разных групп животных;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эволюцию пищеварительной системы органов животных правильно использовать при характеристике органов пищеварения специфические понятия показывать взаимосвязь строения и функции органов пищеварения животных;</w:t>
            </w:r>
          </w:p>
        </w:tc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Познавательные УУД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объяснять закономерности строения органов пищеварения и механизмы их функционирования сравнивать строение пищеварительных органов животных разных систематических групп;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        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Регулятивные УУД: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умение организовывать свою деятельность, умение вносить коррективы в план действий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Коммуникативные УУД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 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умение договариваться и вести дискуссию, правильно выражать свои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Способность к решению моральных проблем через организацию питания домашних животных, осознавать неполноту знаний, проявлять интерес к новому содержанию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7967" w:rsidRPr="00F34EA7" w:rsidTr="00D67967">
        <w:trPr>
          <w:gridAfter w:val="1"/>
          <w:wAfter w:w="230" w:type="dxa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44 </w:t>
            </w:r>
          </w:p>
        </w:tc>
        <w:tc>
          <w:tcPr>
            <w:tcW w:w="27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Обмен веществ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3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Сравнивают и сопоставляют особенности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строения и механизмы функционирования различных систем органов животных. Устанавливают зависимость скорости протекания обмена веществ от состояния животного и внешних факторов. Дают характеристику ферментов как обязательного участника всех реакций обмена веществ и энергии. Выявляют роль газообмена и полноценного питания животных в обмене веществ и энергии</w:t>
            </w:r>
          </w:p>
        </w:tc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Познавательные </w:t>
            </w:r>
            <w:proofErr w:type="spell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УУД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Определяют</w:t>
            </w:r>
            <w:proofErr w:type="spell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понятия: «обмен 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еществ», «превращение энергии»,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«ферменты». Раскрывают значение обмена веществ и превращения энергии для жизнедеятельности организмов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Регулятивные </w:t>
            </w:r>
            <w:proofErr w:type="spell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УУД: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Самостоятельно</w:t>
            </w:r>
            <w:proofErr w:type="spell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формулируют познавательную цель и строят действия в соответствии с ней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    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Коммуникативные УУД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азвивают умение интегрироваться в группу сверстников и строить продуктивное взаимодействие со сверстниками и взрослыми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Формирование личностных представлений об обмене веществ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7967" w:rsidRPr="00F34EA7" w:rsidTr="00D67967">
        <w:trPr>
          <w:gridAfter w:val="1"/>
          <w:wAfter w:w="230" w:type="dxa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45 </w:t>
            </w:r>
          </w:p>
        </w:tc>
        <w:tc>
          <w:tcPr>
            <w:tcW w:w="27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Органы кровообращения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3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Описывают кровеносные системы животных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разных систематических групп. Составляют схемы и таблицы, систематизирующие знания о кровеносных системах животных. Выявляют причины усложнения кровеносной системы животных разных систематических групп в ходе эволюции</w:t>
            </w:r>
          </w:p>
        </w:tc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Познавательные УУД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пределяют понятия: «сердце», «капилляры», «вены», «артерии»,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«кровеносная система», «органы кровеносной системы», «круги кровообращения», «замкнутая кровеносная система», «незамкнутая кровеносная система».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Регулятивные УУД: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Сравнивают кровеносные системы животных разных систематических групп. Выявляют признаки сходства и различия в строении и механизмах функционирования органов и их систем у животных.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Коммуникативные УУД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Обсуждение результатов работы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Интерес к приобретению новых знаний, толерантное отношение к животным.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7967" w:rsidRPr="00F34EA7" w:rsidTr="00D67967">
        <w:trPr>
          <w:gridAfter w:val="1"/>
          <w:wAfter w:w="230" w:type="dxa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46 </w:t>
            </w:r>
          </w:p>
        </w:tc>
        <w:tc>
          <w:tcPr>
            <w:tcW w:w="27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Кровь</w:t>
            </w:r>
          </w:p>
        </w:tc>
        <w:tc>
          <w:tcPr>
            <w:tcW w:w="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3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Выявляют причины усложнения кровеносной системы животных разных систематических групп в ходе эволюции</w:t>
            </w:r>
          </w:p>
        </w:tc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Познавательные </w:t>
            </w:r>
            <w:proofErr w:type="spell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УУД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Определяют</w:t>
            </w:r>
            <w:proofErr w:type="spell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понятия: «артериальная кровь», «венозная кровь», «плазма», «форменные элементы крови», фагоцитоз», «функции крови».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Регулятивные УУД: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Принимают познавательную цель, сохраняют ее при выполнении учебных действий,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Коммуникативные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 УУД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 в группах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Умение соблюдать дисциплину на уроке, уважительно относиться к учителю и одноклассникам.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7967" w:rsidRPr="00F34EA7" w:rsidTr="00D67967">
        <w:trPr>
          <w:gridAfter w:val="1"/>
          <w:wAfter w:w="230" w:type="dxa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47 </w:t>
            </w:r>
          </w:p>
        </w:tc>
        <w:tc>
          <w:tcPr>
            <w:tcW w:w="27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Органы выделения</w:t>
            </w:r>
          </w:p>
        </w:tc>
        <w:tc>
          <w:tcPr>
            <w:tcW w:w="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3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Описывают органы выделения и выделительные системы животных разных систематических групп. Выявляют причины усложнения выделительных систем животных в ходе эволюции</w:t>
            </w:r>
          </w:p>
        </w:tc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Познавательные </w:t>
            </w:r>
            <w:proofErr w:type="spell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УУД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Определяют</w:t>
            </w:r>
            <w:proofErr w:type="spell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понятия: «выделительная система», «канальцы», «почка», «мочеточник», «мочевой пузырь», «моча», «клоака».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 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Регулятивные УУД: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Сравнивают выделительные системы животных разных систематических групп. Дают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характеристику эволюции систем органов животных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Коммуникативные УУД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У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меют слушать и слышать друг друга делать выводы при изучении материала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Отработка умений работы с текстом, формирование правильной самооценки.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7967" w:rsidRPr="00F34EA7" w:rsidTr="00D67967">
        <w:trPr>
          <w:gridAfter w:val="1"/>
          <w:wAfter w:w="230" w:type="dxa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48 </w:t>
            </w:r>
          </w:p>
        </w:tc>
        <w:tc>
          <w:tcPr>
            <w:tcW w:w="27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Нервная система. Рефлекс. Инстинкт</w:t>
            </w:r>
          </w:p>
        </w:tc>
        <w:tc>
          <w:tcPr>
            <w:tcW w:w="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3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Описывают и сравнивают нервные системы животных разных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систематических групп. Составляют схемы и таблицы, систематизирующие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знания о нервных системах и строении мозга животных. Устанавливают зависимости функций нервной системы от её строения. Устанавливают </w:t>
            </w:r>
            <w:proofErr w:type="spell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причинно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noBreakHyphen/>
              <w:t>следственные</w:t>
            </w:r>
            <w:proofErr w:type="spell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связи между процессами, лежащими в основе регуляции деятельности организма</w:t>
            </w:r>
          </w:p>
        </w:tc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Познавательные УУД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пределяют понятия: «раздражимость», «нервная ткань», «нервная сеть», «нервный узел», «нервная цепочка», «нервное кольцо», «нервы», «головной мозг», «спинной мозг», «большие полушария», «кора больших полушарий», «врождённый рефлекс», «приобретённый рефлекс», «инстинкт». 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Раскрывают значение нервной системы для жизнедеятельности животных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Регулятивные УУД</w:t>
            </w:r>
            <w:r w:rsidRPr="00520D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:</w:t>
            </w:r>
            <w:proofErr w:type="gramEnd"/>
            <w:r w:rsidRPr="00520D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520D2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Работая по плану, сверять свои действия с целью и, при необходимости, исправлять ошибки самостоятельно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Коммуникативные УУД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олучают биологическую информацию о нервной системе, инстинктах и рефлексах животных из различных источников, в том числе из Интернета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Формирование коммуникативной компетентности в общении и сотрудничестве со сверстниками и учителем.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7967" w:rsidRPr="00F34EA7" w:rsidTr="00D67967">
        <w:trPr>
          <w:gridAfter w:val="1"/>
          <w:wAfter w:w="230" w:type="dxa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49 </w:t>
            </w:r>
          </w:p>
        </w:tc>
        <w:tc>
          <w:tcPr>
            <w:tcW w:w="27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Органы чувств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..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Регуляция деятельности организма</w:t>
            </w:r>
          </w:p>
        </w:tc>
        <w:tc>
          <w:tcPr>
            <w:tcW w:w="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3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Определяют понятия: «эволюция органов чувств животных», «глаз», «простой глазок», «сложный фасеточный глаз», «монокулярное зрение», «бинокулярное зрение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пределяют понятия: «нервная регуляция», «жидкостная регуляция».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Познавательные УУД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станавливают зависимость функций органов чувств от их строения.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Объясняют механизмы и значение жидкостной и нервной регуляции деятельности животных. Описывают и сравнивают органы чувств животных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разных систематических групп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Регулятивные УУД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Р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азличают на муляжах и таблицах органы чувств Составляют схемы и таблицы,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систематизирующие знания о нервных системах и строении мозга животных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Коммуникативные УУД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олучают биологическую информацию об органах чувств и механизмах из различных источников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Умение соблюдать дисциплину на уроке, уважительно относиться к учителю и одноклассникам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7967" w:rsidRPr="00F34EA7" w:rsidTr="00D67967">
        <w:trPr>
          <w:gridAfter w:val="1"/>
          <w:wAfter w:w="230" w:type="dxa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50 </w:t>
            </w:r>
          </w:p>
        </w:tc>
        <w:tc>
          <w:tcPr>
            <w:tcW w:w="27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Продление рода. Органы размножения.</w:t>
            </w:r>
          </w:p>
        </w:tc>
        <w:tc>
          <w:tcPr>
            <w:tcW w:w="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3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Определяют понятия: «воспроизводство как основное свойство жизни», «органы размножения», «яичники», яйцеводы», «матка», «семенники», семяпроводы», «плацента».</w:t>
            </w:r>
            <w:proofErr w:type="gramEnd"/>
          </w:p>
        </w:tc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Познавательные </w:t>
            </w:r>
            <w:proofErr w:type="spell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УУД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описывают</w:t>
            </w:r>
            <w:proofErr w:type="spell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сравнивают органы размножения животных разных систематических групп. Объясняют отличия полового размножения у животных. Приводят доказательства преимущества полового размножения животных разных систематических групп по сравнению со всеми известными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Регулятивные УУД: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Самостоятельно формулируют познавательную цель и строят действия в соответствии с ней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Коммуникативные УУД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олучают биологическую информацию об органах размножения из различных источников, в том числе из Интернета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Формирование личностных представлений о значении и необходимости продления рода.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7967" w:rsidRPr="00F34EA7" w:rsidTr="00D67967">
        <w:trPr>
          <w:gridAfter w:val="1"/>
          <w:wAfter w:w="230" w:type="dxa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51 </w:t>
            </w:r>
          </w:p>
        </w:tc>
        <w:tc>
          <w:tcPr>
            <w:tcW w:w="27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Эволюция строения и функций органов и их систем. Обобщающий урок</w:t>
            </w:r>
          </w:p>
        </w:tc>
        <w:tc>
          <w:tcPr>
            <w:tcW w:w="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3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сравнение биологических объектов и процессов, умение делать выводы и умозаключения на основе сравнения</w:t>
            </w:r>
          </w:p>
        </w:tc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Регулятивные УУД: 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самостоятельно создают алгоритм деятельности при решении проблем творческого и поискового характера.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Коммуникативные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 УУД 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умеют слушать друг друга, дискутировать.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Формирование коммуникативной компетенции в общении и сотрудничестве с учителем и со сверстниками.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7967" w:rsidRPr="00F34EA7" w:rsidTr="00D67967">
        <w:trPr>
          <w:gridAfter w:val="1"/>
          <w:wAfter w:w="230" w:type="dxa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52 </w:t>
            </w:r>
          </w:p>
        </w:tc>
        <w:tc>
          <w:tcPr>
            <w:tcW w:w="27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Способы размножения животных. Оплодотворение</w:t>
            </w:r>
          </w:p>
        </w:tc>
        <w:tc>
          <w:tcPr>
            <w:tcW w:w="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3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Определяют понятия: «деление надвое», «множественное деление», «бесполое размножение», «половое размножение», «почкование», «живорождение», «внешнее оплодотворение», «внутреннее оплодотворение».</w:t>
            </w:r>
            <w:proofErr w:type="gramEnd"/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Познавательные </w:t>
            </w:r>
            <w:proofErr w:type="spell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УУД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Раскрывают</w:t>
            </w:r>
            <w:proofErr w:type="spell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биологическое значение полового и бесполого размножения. Описывают и сравнивают половое и бесполое размножение. Приводят доказательства преимущества внутреннего оплодотворения и развития зародыша в материнском организме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Регулятивные УУД: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Принимают познавательную цель, сохраняют её при выполнении учебных действий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Коммуникативные УУД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 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умение слушать учителя.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Представление о размножении, как одном из главных свойств живого, обеспечивающем продолжение рода.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20.03</w:t>
            </w:r>
          </w:p>
        </w:tc>
        <w:tc>
          <w:tcPr>
            <w:tcW w:w="709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7967" w:rsidRPr="00F34EA7" w:rsidTr="00D67967">
        <w:trPr>
          <w:gridAfter w:val="1"/>
          <w:wAfter w:w="230" w:type="dxa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53 </w:t>
            </w:r>
          </w:p>
        </w:tc>
        <w:tc>
          <w:tcPr>
            <w:tcW w:w="27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животных с превращением и без превращения</w:t>
            </w:r>
          </w:p>
        </w:tc>
        <w:tc>
          <w:tcPr>
            <w:tcW w:w="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3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Определяют понятия: «индивидуальное развитие», «развитие с полным превращением», «развитие с неполным превращением», «развитие без превращения», «метаморфоз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спользуют примеры развития организмов для доказательства взаимосвязей организма со средой их обитания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Познавательные УУД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.О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писывают и сравнивают процессы развития с превращением и без превращения. Раскрывают биологическое значение развития с превращением и без превращения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Регулятивные УУД: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.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Составляют схемы и таблицы,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систематизирующие знания о развитии с превращением и без превращения у животных.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Коммуникативные УУД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обмениваются знаниями для принятия эффективных совместных решений.</w:t>
            </w:r>
            <w:proofErr w:type="gramEnd"/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Представление о развитии животных с метаморфозом и без него и экологическом значении стадий в развитии животных.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7967" w:rsidRPr="00F34EA7" w:rsidTr="00D67967">
        <w:trPr>
          <w:gridAfter w:val="1"/>
          <w:wAfter w:w="230" w:type="dxa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54 </w:t>
            </w:r>
          </w:p>
        </w:tc>
        <w:tc>
          <w:tcPr>
            <w:tcW w:w="27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Периодизация и продолжительность жизни </w:t>
            </w:r>
            <w:proofErr w:type="spell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F34E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Л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абораторная</w:t>
            </w:r>
            <w:proofErr w:type="spellEnd"/>
            <w:r w:rsidRPr="00F34E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 xml:space="preserve"> работа №7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Определение возраста животных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</w:t>
            </w:r>
          </w:p>
        </w:tc>
        <w:tc>
          <w:tcPr>
            <w:tcW w:w="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3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Определяют понятия: «половое созревание», «онтогенез», «периодизация онтогенеза», «эмбриональный период», «период формирования и роста организма», «период половой зрелости», «старость».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Познавательные УУД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 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бъясняют причины разной продолжительности жизни животных. Выявляют условия, определяющие количество рождённых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детёнышей у животных разных систематических групп. Выявляют факторы среды обитания, влияющие на продолжительность жизни животного.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Регулятивные УУД: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Сравнивают животных, находящихся в одном и в разных периодах жизни. Оформляют отчёт, включающий описание наблюдения, его результаты, выводы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Коммуникативные УУД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 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олучают из различных источников биологическую информацию о периодизации и продолжительности жизни животных.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Отработка умений работы с объектами природы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7967" w:rsidRPr="00F34EA7" w:rsidTr="00D67967">
        <w:trPr>
          <w:gridAfter w:val="1"/>
          <w:wAfter w:w="230" w:type="dxa"/>
          <w:trHeight w:val="15"/>
        </w:trPr>
        <w:tc>
          <w:tcPr>
            <w:tcW w:w="667" w:type="dxa"/>
            <w:tcBorders>
              <w:top w:val="single" w:sz="4" w:space="0" w:color="auto"/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55 </w:t>
            </w:r>
          </w:p>
        </w:tc>
        <w:tc>
          <w:tcPr>
            <w:tcW w:w="2733" w:type="dxa"/>
            <w:gridSpan w:val="2"/>
            <w:tcBorders>
              <w:top w:val="single" w:sz="4" w:space="0" w:color="auto"/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Доказательства эволюции животных.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35" w:type="dxa"/>
            <w:gridSpan w:val="6"/>
            <w:tcBorders>
              <w:top w:val="single" w:sz="4" w:space="0" w:color="auto"/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Определяют понятия: «филогенез», «переходные формы», «эмбриональное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развитие», «гомологичные органы», «рудиментарные органы», «атавизм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Познавательные УУД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писывают и характеризуют гомологичные, аналогичные и рудиментарные органы и атавизмы. Выявляют факторы среды, влияющие на ход эволюционного процесса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Регулятивные УУД: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Анализируют палеонтологические,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сравнительно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noBreakHyphen/>
              <w:t>анатомические</w:t>
            </w:r>
            <w:proofErr w:type="spell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эмбриологические доказательства эволюции животных принимают познавательную цель и сохраняют её при выполнении учебных действий.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Коммуникативные 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УУД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ступают в диалог, участвуют в коллективном обсуждении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Формирование личностных представлений о целостности природы.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9.04</w:t>
            </w:r>
          </w:p>
        </w:tc>
        <w:tc>
          <w:tcPr>
            <w:tcW w:w="709" w:type="dxa"/>
            <w:tcBorders>
              <w:top w:val="nil"/>
              <w:left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7967" w:rsidRPr="00F34EA7" w:rsidTr="00D67967">
        <w:trPr>
          <w:gridAfter w:val="1"/>
          <w:wAfter w:w="230" w:type="dxa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56 </w:t>
            </w:r>
          </w:p>
        </w:tc>
        <w:tc>
          <w:tcPr>
            <w:tcW w:w="27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Ч. Дарвин о причинах эволюции животного мира.</w:t>
            </w:r>
          </w:p>
        </w:tc>
        <w:tc>
          <w:tcPr>
            <w:tcW w:w="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3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Определяют понятия: «наследственность», «определённая изменчивость», «неопределённая изменчивость», «борьба за существование», «естественный отбор</w:t>
            </w:r>
          </w:p>
        </w:tc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Познавательные УУД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Объясняют значение наследственности, изменчивости и борьбы за существование в формировании многообразия видов животных.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Регулятивные УУД: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развитие оценки навыков самоанализа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Коммуникативные 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УУД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олучают из разных источников биологическую информацию о причинах эволюции животного мира, проявлении наследственности и изменчивости организмов в животном мире умение воспринимать информацию на слух и визуально, отвечать на вопросы учителя.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Роль человека в познании мира. Осознание возможности участия каждого человека в научных исследованиях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7967" w:rsidRPr="00F34EA7" w:rsidTr="00D67967">
        <w:trPr>
          <w:gridAfter w:val="1"/>
          <w:wAfter w:w="230" w:type="dxa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57 </w:t>
            </w:r>
          </w:p>
        </w:tc>
        <w:tc>
          <w:tcPr>
            <w:tcW w:w="27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Усложнение строения животных и разнообразие видов как результат эволюции</w:t>
            </w:r>
          </w:p>
        </w:tc>
        <w:tc>
          <w:tcPr>
            <w:tcW w:w="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3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Определяют понятия: «усложнение строения и многообразие видов как результат эволюции», «видообразование», «дивергенция», «разновидность».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Познавательные </w:t>
            </w:r>
            <w:proofErr w:type="spell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УУД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Получают</w:t>
            </w:r>
            <w:proofErr w:type="spell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из разных источников биологическую информацию о причинах усложнения строения животных и разнообразии видов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Регулятивные УУД: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Выделяют и осознают то, что уже пройдено, осознают качество усвоения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оставляют сложный план текста.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Коммуникативные УУД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Представляют информацию в виде таблиц, схем, опорного конспекта, в том числе с применением компьютерных технологий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Формирование научного мировоззрения о происхождении жизни на Земле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 простого к сложному). Устанавливают </w:t>
            </w:r>
            <w:proofErr w:type="spell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причинно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noBreakHyphen/>
              <w:t>следственные</w:t>
            </w:r>
            <w:proofErr w:type="spell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связи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 рассмотрении дивергенции и процесса видообразования в ходе длительного исторического развития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7967" w:rsidRPr="00F34EA7" w:rsidTr="00D67967">
        <w:trPr>
          <w:gridAfter w:val="1"/>
          <w:wAfter w:w="230" w:type="dxa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58 </w:t>
            </w:r>
          </w:p>
        </w:tc>
        <w:tc>
          <w:tcPr>
            <w:tcW w:w="27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Ареалы обитания. Миграции. Закономерности размещения животных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3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Определяют понятия Ареал, виды: эндемик, космополит, реликт; миграция</w:t>
            </w:r>
          </w:p>
        </w:tc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Познавательные УУД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арактеризуют механизм видообразования на примере </w:t>
            </w:r>
            <w:proofErr w:type="spell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галапагосских</w:t>
            </w:r>
            <w:proofErr w:type="spell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вьюрков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Регулятивные УУД: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Выделяют и осознают то, что уже пройдено, осознают качество усвоения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Коммуникативные УУД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Учение работать в группах при изучении опорного конспекта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Эстетическое восприятие природы и важность сохранения </w:t>
            </w:r>
            <w:proofErr w:type="spell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биоразнообразия</w:t>
            </w:r>
            <w:proofErr w:type="spell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7967" w:rsidRPr="00F34EA7" w:rsidTr="00D67967">
        <w:trPr>
          <w:gridAfter w:val="1"/>
          <w:wAfter w:w="230" w:type="dxa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59 </w:t>
            </w:r>
          </w:p>
        </w:tc>
        <w:tc>
          <w:tcPr>
            <w:tcW w:w="27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  <w:t xml:space="preserve">Естественные и искусственные биоценозы 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  <w:t>на</w:t>
            </w:r>
            <w:proofErr w:type="gramEnd"/>
          </w:p>
        </w:tc>
        <w:tc>
          <w:tcPr>
            <w:tcW w:w="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3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Определяют понятия: «биоценоз», «естественный биоценоз», «искусственный биоценоз», «</w:t>
            </w:r>
            <w:proofErr w:type="spell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ярусность</w:t>
            </w:r>
            <w:proofErr w:type="spell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», «продуценты», </w:t>
            </w:r>
            <w:proofErr w:type="spell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консументы</w:t>
            </w:r>
            <w:proofErr w:type="spell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», «</w:t>
            </w:r>
            <w:proofErr w:type="spell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редуценты</w:t>
            </w:r>
            <w:proofErr w:type="spell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», «устойчивость биоценоза».</w:t>
            </w:r>
          </w:p>
        </w:tc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Познавательные УУД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зучают признаки биологических объектов: естественного и искусственного биоценоза, продуцентов, </w:t>
            </w:r>
            <w:proofErr w:type="spell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консументов</w:t>
            </w:r>
            <w:proofErr w:type="spell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редуцентов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Регулятивные УУД: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умение организовывать свою деятельность, умение вносить коррективы в план действий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Коммуникативные УУД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поддерживают дискуссию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Формирование основ экологического сознания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23.04</w:t>
            </w:r>
          </w:p>
        </w:tc>
        <w:tc>
          <w:tcPr>
            <w:tcW w:w="709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7967" w:rsidRPr="00F34EA7" w:rsidTr="00D67967"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60 </w:t>
            </w:r>
          </w:p>
        </w:tc>
        <w:tc>
          <w:tcPr>
            <w:tcW w:w="27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Факторы среды и их влияние на биоценозы.</w:t>
            </w:r>
          </w:p>
        </w:tc>
        <w:tc>
          <w:tcPr>
            <w:tcW w:w="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3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Определяют понятия: «среда обитания», «абиотические факторы среды», биотические факторы среды», «антропогенные факторы среды»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Познавательные </w:t>
            </w:r>
            <w:proofErr w:type="spell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УУД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Характеризуют</w:t>
            </w:r>
            <w:proofErr w:type="spell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взаимосвязь организмов со средой обитания, влияние окружающей среды на биоценоз и приспособление организмов к среде обитания.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Анализируют принадлежность биологических объектов к экологическим группам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Регулятивные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 УУД: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Ставят учебную задачу на основе соотнесения того, что уже известно и усвоено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Коммуникативные УУД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спользуют адекватные языковые средства для отображения своих чувств, мыслей и побуждений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Формирование основ экологической культуры.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7967" w:rsidRPr="00F34EA7" w:rsidTr="00D67967">
        <w:trPr>
          <w:gridAfter w:val="1"/>
          <w:wAfter w:w="230" w:type="dxa"/>
          <w:trHeight w:val="2189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61 </w:t>
            </w:r>
          </w:p>
        </w:tc>
        <w:tc>
          <w:tcPr>
            <w:tcW w:w="27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Цепи питания, поток энергии. Взаимосвязи компонентов биоценоза и их приспособленность друг к другу.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3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Определяют понятия: «цепи питания», «пищевая пирамида, или пирамида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биомассы», «энергетическая пирамида», продуктивность», «экологическая группа», «пищевые, или трофические, связи»</w:t>
            </w:r>
          </w:p>
        </w:tc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Познавательные УУД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оставляют пастбищные и </w:t>
            </w:r>
            <w:proofErr w:type="spell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детритные</w:t>
            </w:r>
            <w:proofErr w:type="spell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цепи питания. Знают формулировку правила экологической пирамиды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Регулятивные УУД: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Используют самостоятельные наблюдения для формулировки вывода.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Коммуникативные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 УУД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 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поддерживают дискуссию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Формирование основ экологического сознания.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7967" w:rsidRPr="00F34EA7" w:rsidTr="00D67967">
        <w:trPr>
          <w:gridAfter w:val="1"/>
          <w:wAfter w:w="230" w:type="dxa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62 </w:t>
            </w:r>
          </w:p>
        </w:tc>
        <w:tc>
          <w:tcPr>
            <w:tcW w:w="27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  <w:t>Экскурсия «Изучение взаимосвязи животных с другими компонентами биоценоза</w:t>
            </w:r>
          </w:p>
        </w:tc>
        <w:tc>
          <w:tcPr>
            <w:tcW w:w="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3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Выполняют непосредственные наблюдения в природе и оформляют отчёт, включающий описание экскурсии, её результаты и выводы</w:t>
            </w:r>
          </w:p>
        </w:tc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Познавательные УУД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нализируют взаимосвязи организмов со средой обитания, их приспособленности к совместному существованию.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Регулятивные УУД: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Отрабатывают правила поведения на экскурсии.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Коммуникативные УУД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аботают в группах. Выполняют практические задания в ходе экскурсии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соблюдать правила поведения во время экскурсии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важительно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относиться к учителю и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одноклассникам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7967" w:rsidRPr="00F34EA7" w:rsidTr="00D67967">
        <w:trPr>
          <w:gridAfter w:val="1"/>
          <w:wAfter w:w="230" w:type="dxa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63 </w:t>
            </w:r>
          </w:p>
        </w:tc>
        <w:tc>
          <w:tcPr>
            <w:tcW w:w="27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Воздействие человека и его деятельности на животных.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3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Определяют понятия: «промысел», «промысловые животные».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Познавательные УУД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З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нать способы положительного 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Отрицательного воздействия человека и его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деятельности на животных и среду их обитания;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виды промысла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Регулятивные УУД: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уметь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Организовать выполнение заданий учителя согласно установленным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правилам работы в кабинете.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Коммуникативные УУД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 уметь слушать учителя и отвечать на вопросы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аботают с дополнительными источниками информации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Анализируют </w:t>
            </w:r>
            <w:proofErr w:type="spell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причинно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noBreakHyphen/>
              <w:t>следственные</w:t>
            </w:r>
            <w:proofErr w:type="spell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связи, возникающие в результате воздействия человека на животных и среду их обитания.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7.05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7967" w:rsidRPr="00F34EA7" w:rsidTr="00D67967">
        <w:trPr>
          <w:gridAfter w:val="1"/>
          <w:wAfter w:w="230" w:type="dxa"/>
          <w:trHeight w:val="3080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64 </w:t>
            </w:r>
          </w:p>
        </w:tc>
        <w:tc>
          <w:tcPr>
            <w:tcW w:w="2733" w:type="dxa"/>
            <w:gridSpan w:val="2"/>
            <w:tcBorders>
              <w:top w:val="single" w:sz="6" w:space="0" w:color="000000"/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Одомашнивание животных.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35" w:type="dxa"/>
            <w:gridSpan w:val="6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Определяют понятия: «одомашнивание», «отбор», «селекция», «разведение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Познавательные УУД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 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нать этапы одомашнивания животных, основы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разведения, содерж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ания и основные методы селекции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сельскохозяйственных животных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Регулятивные УУД: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Уметь организовать выполнение заданий учителя, делать выводы по результатам работы.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Коммуникативные УУД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уметь воспринимать информацию на слух, отвечать на вопросы учителя, работать в группах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:уметь структурировать учебный материал,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выделять в нем главное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Умение применять полученные на уроке знания на практике, понимание важности одомашнивания животных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нализируют условия их содержания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7967" w:rsidRPr="00F34EA7" w:rsidTr="00D67967">
        <w:trPr>
          <w:gridAfter w:val="1"/>
          <w:wAfter w:w="230" w:type="dxa"/>
          <w:trHeight w:val="615"/>
        </w:trPr>
        <w:tc>
          <w:tcPr>
            <w:tcW w:w="667" w:type="dxa"/>
            <w:tcBorders>
              <w:top w:val="single" w:sz="4" w:space="0" w:color="auto"/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65 </w:t>
            </w:r>
          </w:p>
        </w:tc>
        <w:tc>
          <w:tcPr>
            <w:tcW w:w="2733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Законы об охране животного мира. Система мониторинга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35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Определяют понятия: «мониторинг», «биосферный заповедник».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Познавательные УУД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Знакомство с законами об Охране животного </w:t>
            </w:r>
            <w:proofErr w:type="spell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мира:федеральными</w:t>
            </w:r>
            <w:proofErr w:type="spell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региональным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нать основы системы мониторинга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Регулятивные УУД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законодательные акты Российской Федерации об охране животного мира. Знакомятся с местными законами. Составляют схемы мониторинга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Коммуникативные УУД 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проводить элементарные исследования, работать с различными источниками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развитие </w:t>
            </w:r>
            <w:proofErr w:type="spell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эмпатии</w:t>
            </w:r>
            <w:proofErr w:type="spell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сопереживания, эмоционально-нравственной отзывчивости на основе развития способности к восприятию чу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вств др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угих людей и экспрессии эмоций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Понимание необходимости охраны животных с целью сохранения видового разнообразия.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7967" w:rsidRPr="00F34EA7" w:rsidTr="00D67967">
        <w:trPr>
          <w:gridAfter w:val="1"/>
          <w:wAfter w:w="230" w:type="dxa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66 </w:t>
            </w:r>
          </w:p>
        </w:tc>
        <w:tc>
          <w:tcPr>
            <w:tcW w:w="27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Охраняемые территории. Красная книга.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  <w:t>.</w:t>
            </w:r>
          </w:p>
        </w:tc>
        <w:tc>
          <w:tcPr>
            <w:tcW w:w="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3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Определяют понятия: «заповедники», «заказники», «памятники природы»,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«акклиматизация».</w:t>
            </w:r>
          </w:p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Познавательные УУД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накомятся с Красной книгой. Определяют признаки охраняемых территорий.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Регулятивные УУД: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уметь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организовать выполнение заданий учителя,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сделать выводы по результатам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Коммуникативные УУД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уметь выделять главное в тексте, грамотно формулировать вопросы,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работать с различными источниками информации, Готовить сообщения и презентации и представлять результаты работы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меть работать в составе творческих групп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Формирование основ экологического сознания на основе признания ценности жизни во всех проявлениях и необходимости ответственного, бережного отношения к окружающей среде и рационального природопользования.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7967" w:rsidRPr="00F34EA7" w:rsidTr="00D67967">
        <w:trPr>
          <w:gridAfter w:val="1"/>
          <w:wAfter w:w="230" w:type="dxa"/>
        </w:trPr>
        <w:tc>
          <w:tcPr>
            <w:tcW w:w="1531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Повторение</w:t>
            </w:r>
            <w:r w:rsidRPr="00F34E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- 4 часа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7967" w:rsidRPr="00F34EA7" w:rsidTr="00D67967">
        <w:trPr>
          <w:gridAfter w:val="1"/>
          <w:wAfter w:w="230" w:type="dxa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2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Индивидуальное развитие животных. Развитие животного мира на Земле. Биоценозы.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Животный мир и хозяйственная деятельность человека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овторение</w:t>
            </w:r>
          </w:p>
        </w:tc>
        <w:tc>
          <w:tcPr>
            <w:tcW w:w="7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3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Повторение темы «Индивидуальное развитие животных» и «Развитие животного мира на Земле», «Биоценозы» и «Животный мир и хозяйственная деятельность человека»</w:t>
            </w:r>
          </w:p>
        </w:tc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Познавательные УУД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накомятся с Красной книгой. Определяют признаки охраняемых территорий.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Регулятивные УУД: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уметь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организовать выполнение заданий учителя,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сделать выводы по результатам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Коммуникативные УУД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уметь выделять главное в тексте, грамотно формулировать вопросы,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работать с различными источниками информации, Готовить сообщения и презентации и представлять результаты работы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proofErr w:type="gramEnd"/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уметь работать в составе творческих групп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Формирование основ экологического сознания на основе признания ценности жизни во всех проявлениях и необходимости ответственного, бережного отношения к окружающей среде и рационального природопользования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7967" w:rsidRPr="00F34EA7" w:rsidTr="00D67967">
        <w:trPr>
          <w:gridAfter w:val="1"/>
          <w:wAfter w:w="230" w:type="dxa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68 </w:t>
            </w:r>
          </w:p>
        </w:tc>
        <w:tc>
          <w:tcPr>
            <w:tcW w:w="2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Повторение, подготовка к контрольному тестированию</w:t>
            </w:r>
          </w:p>
        </w:tc>
        <w:tc>
          <w:tcPr>
            <w:tcW w:w="7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3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7967" w:rsidRPr="00F34EA7" w:rsidTr="00D67967">
        <w:trPr>
          <w:gridAfter w:val="1"/>
          <w:wAfter w:w="230" w:type="dxa"/>
          <w:trHeight w:val="210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69 </w:t>
            </w:r>
          </w:p>
        </w:tc>
        <w:tc>
          <w:tcPr>
            <w:tcW w:w="2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Итоговая контрольная работа</w:t>
            </w:r>
          </w:p>
        </w:tc>
        <w:tc>
          <w:tcPr>
            <w:tcW w:w="7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3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7967" w:rsidRPr="00F34EA7" w:rsidTr="00D67967">
        <w:trPr>
          <w:gridAfter w:val="1"/>
          <w:wAfter w:w="230" w:type="dxa"/>
          <w:trHeight w:val="1196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70 </w:t>
            </w:r>
          </w:p>
        </w:tc>
        <w:tc>
          <w:tcPr>
            <w:tcW w:w="271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Экскурсия. Посещение выставки сельскохозяйственных и домашних животных.</w:t>
            </w:r>
          </w:p>
        </w:tc>
        <w:tc>
          <w:tcPr>
            <w:tcW w:w="785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35" w:type="dxa"/>
            <w:gridSpan w:val="6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Повторение материала о воздействии человека на животных, об одомашнивании, о достижениях селекции.</w:t>
            </w:r>
          </w:p>
        </w:tc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4E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Выявляют наиболее существенные признаки породы. Выясняют условия выращивания. Определяют исходные формы. Составляют характеристики породы.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67967" w:rsidRPr="00F34EA7" w:rsidRDefault="00D67967" w:rsidP="00A4439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3228CC" w:rsidRPr="000D059A" w:rsidRDefault="003228CC" w:rsidP="000D05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228CC" w:rsidRPr="000D059A" w:rsidSect="00A44397">
      <w:pgSz w:w="16838" w:h="11906" w:orient="landscape"/>
      <w:pgMar w:top="567" w:right="284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choolBookAC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CSanPin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1116"/>
        </w:tabs>
        <w:ind w:left="1116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476"/>
        </w:tabs>
        <w:ind w:left="1476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836"/>
        </w:tabs>
        <w:ind w:left="1836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196"/>
        </w:tabs>
        <w:ind w:left="2196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556"/>
        </w:tabs>
        <w:ind w:left="2556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916"/>
        </w:tabs>
        <w:ind w:left="2916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276"/>
        </w:tabs>
        <w:ind w:left="3276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636"/>
        </w:tabs>
        <w:ind w:left="3636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96"/>
        </w:tabs>
        <w:ind w:left="3996" w:hanging="360"/>
      </w:pPr>
      <w:rPr>
        <w:rFonts w:ascii="OpenSymbol" w:hAnsi="OpenSymbol" w:cs="OpenSymbol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  <w:sz w:val="24"/>
        <w:szCs w:val="24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  <w:lang w:eastAsia="ko-KR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  <w:lang w:eastAsia="ko-KR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  <w:sz w:val="24"/>
        <w:szCs w:val="24"/>
        <w:lang w:eastAsia="ko-KR"/>
      </w:r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  <w:sz w:val="24"/>
        <w:szCs w:val="24"/>
      </w:rPr>
    </w:lvl>
  </w:abstractNum>
  <w:abstractNum w:abstractNumId="9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</w:abstractNum>
  <w:abstractNum w:abstractNumId="10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  <w:sz w:val="24"/>
        <w:szCs w:val="24"/>
      </w:rPr>
    </w:lvl>
  </w:abstractNum>
  <w:abstractNum w:abstractNumId="11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  <w:sz w:val="24"/>
        <w:szCs w:val="24"/>
        <w:lang w:eastAsia="ko-KR"/>
      </w:rPr>
    </w:lvl>
  </w:abstractNum>
  <w:abstractNum w:abstractNumId="12">
    <w:nsid w:val="0000000D"/>
    <w:multiLevelType w:val="single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</w:abstractNum>
  <w:abstractNum w:abstractNumId="13">
    <w:nsid w:val="0000000E"/>
    <w:multiLevelType w:val="single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</w:abstractNum>
  <w:abstractNum w:abstractNumId="14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</w:abstractNum>
  <w:abstractNum w:abstractNumId="15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</w:abstractNum>
  <w:abstractNum w:abstractNumId="16">
    <w:nsid w:val="00000011"/>
    <w:multiLevelType w:val="single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  <w:sz w:val="24"/>
        <w:szCs w:val="24"/>
        <w:lang w:eastAsia="ko-KR"/>
      </w:rPr>
    </w:lvl>
  </w:abstractNum>
  <w:abstractNum w:abstractNumId="17">
    <w:nsid w:val="00000012"/>
    <w:multiLevelType w:val="single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  <w:lang w:eastAsia="ko-KR"/>
      </w:rPr>
    </w:lvl>
  </w:abstractNum>
  <w:abstractNum w:abstractNumId="18">
    <w:nsid w:val="00000014"/>
    <w:multiLevelType w:val="singleLevel"/>
    <w:tmpl w:val="00000014"/>
    <w:name w:val="WW8Num20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  <w:sz w:val="24"/>
        <w:szCs w:val="24"/>
        <w:lang w:eastAsia="ko-KR"/>
      </w:rPr>
    </w:lvl>
  </w:abstractNum>
  <w:abstractNum w:abstractNumId="19">
    <w:nsid w:val="0A7264F4"/>
    <w:multiLevelType w:val="hybridMultilevel"/>
    <w:tmpl w:val="6BCE26C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0EFD2F91"/>
    <w:multiLevelType w:val="hybridMultilevel"/>
    <w:tmpl w:val="16C4E41A"/>
    <w:lvl w:ilvl="0" w:tplc="8348F3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0F0A30DE"/>
    <w:multiLevelType w:val="hybridMultilevel"/>
    <w:tmpl w:val="43821DF0"/>
    <w:lvl w:ilvl="0" w:tplc="C45C755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3">
    <w:nsid w:val="18702867"/>
    <w:multiLevelType w:val="hybridMultilevel"/>
    <w:tmpl w:val="4D844F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1948190B"/>
    <w:multiLevelType w:val="hybridMultilevel"/>
    <w:tmpl w:val="BD12ED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1D810F5B"/>
    <w:multiLevelType w:val="hybridMultilevel"/>
    <w:tmpl w:val="8696946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2247301A"/>
    <w:multiLevelType w:val="hybridMultilevel"/>
    <w:tmpl w:val="25CC85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225300DB"/>
    <w:multiLevelType w:val="hybridMultilevel"/>
    <w:tmpl w:val="FDA6838A"/>
    <w:lvl w:ilvl="0" w:tplc="D96A33FC">
      <w:start w:val="1"/>
      <w:numFmt w:val="bullet"/>
      <w:lvlText w:val=""/>
      <w:lvlJc w:val="left"/>
      <w:pPr>
        <w:tabs>
          <w:tab w:val="num" w:pos="0"/>
        </w:tabs>
        <w:ind w:left="0" w:hanging="360"/>
      </w:pPr>
      <w:rPr>
        <w:rFonts w:ascii="Wingdings 2" w:hAnsi="Wingdings 2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29740047"/>
    <w:multiLevelType w:val="hybridMultilevel"/>
    <w:tmpl w:val="80269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2A28035E"/>
    <w:multiLevelType w:val="hybridMultilevel"/>
    <w:tmpl w:val="DDF49E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2C4D4B21"/>
    <w:multiLevelType w:val="hybridMultilevel"/>
    <w:tmpl w:val="49F228E4"/>
    <w:lvl w:ilvl="0" w:tplc="A3C441F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1" w:hanging="360"/>
      </w:pPr>
    </w:lvl>
    <w:lvl w:ilvl="2" w:tplc="0419001B" w:tentative="1">
      <w:start w:val="1"/>
      <w:numFmt w:val="lowerRoman"/>
      <w:lvlText w:val="%3."/>
      <w:lvlJc w:val="right"/>
      <w:pPr>
        <w:ind w:left="1121" w:hanging="180"/>
      </w:pPr>
    </w:lvl>
    <w:lvl w:ilvl="3" w:tplc="0419000F" w:tentative="1">
      <w:start w:val="1"/>
      <w:numFmt w:val="decimal"/>
      <w:lvlText w:val="%4."/>
      <w:lvlJc w:val="left"/>
      <w:pPr>
        <w:ind w:left="1841" w:hanging="360"/>
      </w:pPr>
    </w:lvl>
    <w:lvl w:ilvl="4" w:tplc="04190019" w:tentative="1">
      <w:start w:val="1"/>
      <w:numFmt w:val="lowerLetter"/>
      <w:lvlText w:val="%5."/>
      <w:lvlJc w:val="left"/>
      <w:pPr>
        <w:ind w:left="2561" w:hanging="360"/>
      </w:pPr>
    </w:lvl>
    <w:lvl w:ilvl="5" w:tplc="0419001B" w:tentative="1">
      <w:start w:val="1"/>
      <w:numFmt w:val="lowerRoman"/>
      <w:lvlText w:val="%6."/>
      <w:lvlJc w:val="right"/>
      <w:pPr>
        <w:ind w:left="3281" w:hanging="180"/>
      </w:pPr>
    </w:lvl>
    <w:lvl w:ilvl="6" w:tplc="0419000F" w:tentative="1">
      <w:start w:val="1"/>
      <w:numFmt w:val="decimal"/>
      <w:lvlText w:val="%7."/>
      <w:lvlJc w:val="left"/>
      <w:pPr>
        <w:ind w:left="4001" w:hanging="360"/>
      </w:pPr>
    </w:lvl>
    <w:lvl w:ilvl="7" w:tplc="04190019" w:tentative="1">
      <w:start w:val="1"/>
      <w:numFmt w:val="lowerLetter"/>
      <w:lvlText w:val="%8."/>
      <w:lvlJc w:val="left"/>
      <w:pPr>
        <w:ind w:left="4721" w:hanging="360"/>
      </w:pPr>
    </w:lvl>
    <w:lvl w:ilvl="8" w:tplc="0419001B" w:tentative="1">
      <w:start w:val="1"/>
      <w:numFmt w:val="lowerRoman"/>
      <w:lvlText w:val="%9."/>
      <w:lvlJc w:val="right"/>
      <w:pPr>
        <w:ind w:left="5441" w:hanging="180"/>
      </w:pPr>
    </w:lvl>
  </w:abstractNum>
  <w:abstractNum w:abstractNumId="31">
    <w:nsid w:val="2CE15DDF"/>
    <w:multiLevelType w:val="hybridMultilevel"/>
    <w:tmpl w:val="016CD09E"/>
    <w:lvl w:ilvl="0" w:tplc="A3C441F8">
      <w:start w:val="1"/>
      <w:numFmt w:val="decimal"/>
      <w:lvlText w:val="%1)"/>
      <w:lvlJc w:val="left"/>
      <w:pPr>
        <w:ind w:left="-3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61C2148"/>
    <w:multiLevelType w:val="hybridMultilevel"/>
    <w:tmpl w:val="D8A6ED06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33">
    <w:nsid w:val="44B87EFB"/>
    <w:multiLevelType w:val="hybridMultilevel"/>
    <w:tmpl w:val="9420044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6003127"/>
    <w:multiLevelType w:val="hybridMultilevel"/>
    <w:tmpl w:val="9C2CD22C"/>
    <w:lvl w:ilvl="0" w:tplc="EABA967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82FEB8D0">
      <w:start w:val="1"/>
      <w:numFmt w:val="bullet"/>
      <w:lvlText w:val=""/>
      <w:lvlJc w:val="left"/>
      <w:pPr>
        <w:tabs>
          <w:tab w:val="num" w:pos="1789"/>
        </w:tabs>
        <w:ind w:left="1713" w:hanging="284"/>
      </w:pPr>
      <w:rPr>
        <w:rFonts w:ascii="Symbol" w:hAnsi="Symbol" w:hint="default"/>
        <w:sz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>
    <w:nsid w:val="46475D49"/>
    <w:multiLevelType w:val="hybridMultilevel"/>
    <w:tmpl w:val="25C43F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47055505"/>
    <w:multiLevelType w:val="hybridMultilevel"/>
    <w:tmpl w:val="B8C8562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4A7C478F"/>
    <w:multiLevelType w:val="hybridMultilevel"/>
    <w:tmpl w:val="03DA24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4B9850AD"/>
    <w:multiLevelType w:val="hybridMultilevel"/>
    <w:tmpl w:val="D7E893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C52BE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sz w:val="24"/>
        <w:szCs w:val="24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4E8921F0"/>
    <w:multiLevelType w:val="hybridMultilevel"/>
    <w:tmpl w:val="7F6237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3192AF5"/>
    <w:multiLevelType w:val="hybridMultilevel"/>
    <w:tmpl w:val="2BD85994"/>
    <w:lvl w:ilvl="0" w:tplc="DC52BEE4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b w:val="0"/>
        <w:sz w:val="24"/>
        <w:szCs w:val="24"/>
      </w:rPr>
    </w:lvl>
    <w:lvl w:ilvl="1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  <w:b w:val="0"/>
        <w:sz w:val="24"/>
        <w:szCs w:val="24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56BC3574"/>
    <w:multiLevelType w:val="hybridMultilevel"/>
    <w:tmpl w:val="9C2CD22C"/>
    <w:lvl w:ilvl="0" w:tplc="EABA967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6E9605AC">
      <w:start w:val="1"/>
      <w:numFmt w:val="bullet"/>
      <w:lvlText w:val=""/>
      <w:lvlJc w:val="left"/>
      <w:pPr>
        <w:tabs>
          <w:tab w:val="num" w:pos="1789"/>
        </w:tabs>
        <w:ind w:left="1713" w:hanging="284"/>
      </w:pPr>
      <w:rPr>
        <w:rFonts w:ascii="Symbol" w:hAnsi="Symbol" w:hint="default"/>
        <w:sz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3">
    <w:nsid w:val="612171F0"/>
    <w:multiLevelType w:val="hybridMultilevel"/>
    <w:tmpl w:val="980A63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6D581A09"/>
    <w:multiLevelType w:val="hybridMultilevel"/>
    <w:tmpl w:val="1618FE7C"/>
    <w:lvl w:ilvl="0" w:tplc="D96A33FC">
      <w:start w:val="1"/>
      <w:numFmt w:val="bullet"/>
      <w:lvlText w:val=""/>
      <w:lvlJc w:val="left"/>
      <w:pPr>
        <w:tabs>
          <w:tab w:val="num" w:pos="0"/>
        </w:tabs>
        <w:ind w:left="0" w:hanging="360"/>
      </w:pPr>
      <w:rPr>
        <w:rFonts w:ascii="Wingdings 2" w:hAnsi="Wingdings 2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B1474E4"/>
    <w:multiLevelType w:val="hybridMultilevel"/>
    <w:tmpl w:val="FDAEC086"/>
    <w:lvl w:ilvl="0" w:tplc="0419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</w:rPr>
    </w:lvl>
    <w:lvl w:ilvl="1" w:tplc="9D00A188">
      <w:numFmt w:val="bullet"/>
      <w:lvlText w:val="•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6">
    <w:nsid w:val="7C2F5A30"/>
    <w:multiLevelType w:val="hybridMultilevel"/>
    <w:tmpl w:val="00FC3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CBF02D8"/>
    <w:multiLevelType w:val="hybridMultilevel"/>
    <w:tmpl w:val="9CBECD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>
    <w:nsid w:val="7DE92D94"/>
    <w:multiLevelType w:val="hybridMultilevel"/>
    <w:tmpl w:val="9A3A19CE"/>
    <w:lvl w:ilvl="0" w:tplc="DC52BEE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EAC5638"/>
    <w:multiLevelType w:val="hybridMultilevel"/>
    <w:tmpl w:val="F9361A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6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35"/>
  </w:num>
  <w:num w:numId="21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2"/>
  </w:num>
  <w:num w:numId="28">
    <w:abstractNumId w:val="24"/>
  </w:num>
  <w:num w:numId="29">
    <w:abstractNumId w:val="20"/>
  </w:num>
  <w:num w:numId="30">
    <w:abstractNumId w:val="37"/>
  </w:num>
  <w:num w:numId="31">
    <w:abstractNumId w:val="42"/>
  </w:num>
  <w:num w:numId="32">
    <w:abstractNumId w:val="34"/>
  </w:num>
  <w:num w:numId="33">
    <w:abstractNumId w:val="0"/>
  </w:num>
  <w:num w:numId="34">
    <w:abstractNumId w:val="29"/>
  </w:num>
  <w:num w:numId="35">
    <w:abstractNumId w:val="30"/>
  </w:num>
  <w:num w:numId="36">
    <w:abstractNumId w:val="31"/>
  </w:num>
  <w:num w:numId="37">
    <w:abstractNumId w:val="22"/>
  </w:num>
  <w:num w:numId="38">
    <w:abstractNumId w:val="33"/>
  </w:num>
  <w:num w:numId="39">
    <w:abstractNumId w:val="25"/>
  </w:num>
  <w:num w:numId="40">
    <w:abstractNumId w:val="36"/>
  </w:num>
  <w:num w:numId="41">
    <w:abstractNumId w:val="45"/>
  </w:num>
  <w:num w:numId="42">
    <w:abstractNumId w:val="49"/>
  </w:num>
  <w:num w:numId="43">
    <w:abstractNumId w:val="40"/>
  </w:num>
  <w:num w:numId="44">
    <w:abstractNumId w:val="26"/>
  </w:num>
  <w:num w:numId="45">
    <w:abstractNumId w:val="38"/>
  </w:num>
  <w:num w:numId="46">
    <w:abstractNumId w:val="23"/>
  </w:num>
  <w:num w:numId="47">
    <w:abstractNumId w:val="28"/>
  </w:num>
  <w:num w:numId="48">
    <w:abstractNumId w:val="19"/>
  </w:num>
  <w:num w:numId="49">
    <w:abstractNumId w:val="21"/>
  </w:num>
  <w:num w:numId="50">
    <w:abstractNumId w:val="4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</w:compat>
  <w:rsids>
    <w:rsidRoot w:val="00D079D7"/>
    <w:rsid w:val="0002344B"/>
    <w:rsid w:val="000656BB"/>
    <w:rsid w:val="00093AE1"/>
    <w:rsid w:val="000C120D"/>
    <w:rsid w:val="000D059A"/>
    <w:rsid w:val="000D5685"/>
    <w:rsid w:val="001013B0"/>
    <w:rsid w:val="00136822"/>
    <w:rsid w:val="00142B54"/>
    <w:rsid w:val="001903AF"/>
    <w:rsid w:val="00241625"/>
    <w:rsid w:val="00255468"/>
    <w:rsid w:val="002A110A"/>
    <w:rsid w:val="002A1966"/>
    <w:rsid w:val="002B6DDC"/>
    <w:rsid w:val="003228CC"/>
    <w:rsid w:val="00370E5C"/>
    <w:rsid w:val="003B482E"/>
    <w:rsid w:val="003B7550"/>
    <w:rsid w:val="003C473E"/>
    <w:rsid w:val="004241D9"/>
    <w:rsid w:val="0047415B"/>
    <w:rsid w:val="00477214"/>
    <w:rsid w:val="00486896"/>
    <w:rsid w:val="004A1367"/>
    <w:rsid w:val="004F0478"/>
    <w:rsid w:val="005010DA"/>
    <w:rsid w:val="005074BB"/>
    <w:rsid w:val="005112FF"/>
    <w:rsid w:val="00562452"/>
    <w:rsid w:val="005D309B"/>
    <w:rsid w:val="006726FC"/>
    <w:rsid w:val="006A451B"/>
    <w:rsid w:val="006E53FC"/>
    <w:rsid w:val="00723DB8"/>
    <w:rsid w:val="00811451"/>
    <w:rsid w:val="00822250"/>
    <w:rsid w:val="00846F90"/>
    <w:rsid w:val="0086321E"/>
    <w:rsid w:val="00877F00"/>
    <w:rsid w:val="00902B9D"/>
    <w:rsid w:val="00951B72"/>
    <w:rsid w:val="00974A94"/>
    <w:rsid w:val="009B4962"/>
    <w:rsid w:val="009D0401"/>
    <w:rsid w:val="00A01B46"/>
    <w:rsid w:val="00A11196"/>
    <w:rsid w:val="00A2112E"/>
    <w:rsid w:val="00A21550"/>
    <w:rsid w:val="00A44397"/>
    <w:rsid w:val="00A503EC"/>
    <w:rsid w:val="00AC60AC"/>
    <w:rsid w:val="00B066BB"/>
    <w:rsid w:val="00B44BA7"/>
    <w:rsid w:val="00B53DD0"/>
    <w:rsid w:val="00BB6448"/>
    <w:rsid w:val="00BE4515"/>
    <w:rsid w:val="00C20C34"/>
    <w:rsid w:val="00C30300"/>
    <w:rsid w:val="00C377C6"/>
    <w:rsid w:val="00C56013"/>
    <w:rsid w:val="00CD0815"/>
    <w:rsid w:val="00CF6590"/>
    <w:rsid w:val="00D06BAB"/>
    <w:rsid w:val="00D079D7"/>
    <w:rsid w:val="00D144F8"/>
    <w:rsid w:val="00D56589"/>
    <w:rsid w:val="00D67967"/>
    <w:rsid w:val="00D86DED"/>
    <w:rsid w:val="00DC22F7"/>
    <w:rsid w:val="00DD4C4F"/>
    <w:rsid w:val="00E03E81"/>
    <w:rsid w:val="00E322FB"/>
    <w:rsid w:val="00E672F2"/>
    <w:rsid w:val="00E700E8"/>
    <w:rsid w:val="00EB0013"/>
    <w:rsid w:val="00EB23F7"/>
    <w:rsid w:val="00EE77B4"/>
    <w:rsid w:val="00EF1E35"/>
    <w:rsid w:val="00F25290"/>
    <w:rsid w:val="00FA16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7B4"/>
  </w:style>
  <w:style w:type="paragraph" w:styleId="1">
    <w:name w:val="heading 1"/>
    <w:basedOn w:val="a"/>
    <w:next w:val="a"/>
    <w:link w:val="10"/>
    <w:qFormat/>
    <w:rsid w:val="00EF1E3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link w:val="20"/>
    <w:qFormat/>
    <w:rsid w:val="00EF1E3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qFormat/>
    <w:rsid w:val="006E53FC"/>
    <w:pPr>
      <w:keepNext/>
      <w:keepLines/>
      <w:overflowPunct w:val="0"/>
      <w:autoSpaceDE w:val="0"/>
      <w:autoSpaceDN w:val="0"/>
      <w:adjustRightInd w:val="0"/>
      <w:spacing w:before="200" w:after="0" w:line="240" w:lineRule="auto"/>
      <w:textAlignment w:val="baseline"/>
      <w:outlineLvl w:val="2"/>
    </w:pPr>
    <w:rPr>
      <w:rFonts w:ascii="Cambria" w:eastAsia="Calibri" w:hAnsi="Cambria" w:cs="Cambria"/>
      <w:b/>
      <w:bCs/>
      <w:color w:val="80808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F1E35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F1E35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079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D079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FA16AE"/>
    <w:rPr>
      <w:color w:val="0000FF" w:themeColor="hyperlink"/>
      <w:u w:val="single"/>
    </w:rPr>
  </w:style>
  <w:style w:type="paragraph" w:customStyle="1" w:styleId="22">
    <w:name w:val="Основной текст с отступом 22"/>
    <w:basedOn w:val="a"/>
    <w:rsid w:val="00811451"/>
    <w:pPr>
      <w:suppressAutoHyphens/>
      <w:spacing w:after="120" w:line="480" w:lineRule="auto"/>
      <w:ind w:left="283"/>
    </w:pPr>
    <w:rPr>
      <w:rFonts w:ascii="Times New Roman" w:eastAsia="Calibri" w:hAnsi="Times New Roman" w:cs="Times New Roman"/>
      <w:sz w:val="24"/>
      <w:lang w:eastAsia="zh-CN"/>
    </w:rPr>
  </w:style>
  <w:style w:type="paragraph" w:customStyle="1" w:styleId="11">
    <w:name w:val="Абзац списка1"/>
    <w:basedOn w:val="a"/>
    <w:uiPriority w:val="99"/>
    <w:rsid w:val="00811451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5">
    <w:name w:val="List Paragraph"/>
    <w:basedOn w:val="a"/>
    <w:uiPriority w:val="34"/>
    <w:qFormat/>
    <w:rsid w:val="003B7550"/>
    <w:pPr>
      <w:suppressAutoHyphens/>
      <w:overflowPunct w:val="0"/>
      <w:autoSpaceDE w:val="0"/>
      <w:spacing w:after="0" w:line="240" w:lineRule="exact"/>
      <w:ind w:left="720" w:firstLine="284"/>
      <w:contextualSpacing/>
      <w:jc w:val="both"/>
      <w:textAlignment w:val="baseline"/>
    </w:pPr>
    <w:rPr>
      <w:rFonts w:ascii="SchoolBookAC" w:eastAsia="Times New Roman" w:hAnsi="SchoolBookAC" w:cs="Times New Roman"/>
      <w:szCs w:val="20"/>
      <w:lang w:eastAsia="zh-CN"/>
    </w:rPr>
  </w:style>
  <w:style w:type="character" w:customStyle="1" w:styleId="20">
    <w:name w:val="Заголовок 2 Знак"/>
    <w:basedOn w:val="a0"/>
    <w:link w:val="2"/>
    <w:rsid w:val="00EF1E35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21">
    <w:name w:val="Основной текст2"/>
    <w:rsid w:val="00EF1E35"/>
    <w:rPr>
      <w:rFonts w:eastAsia="Times New Roman"/>
      <w:color w:val="000000"/>
      <w:spacing w:val="0"/>
      <w:w w:val="100"/>
      <w:position w:val="0"/>
      <w:sz w:val="20"/>
      <w:szCs w:val="20"/>
      <w:shd w:val="clear" w:color="auto" w:fill="FFFFFF"/>
      <w:vertAlign w:val="baseline"/>
      <w:lang w:val="ru-RU"/>
    </w:rPr>
  </w:style>
  <w:style w:type="character" w:customStyle="1" w:styleId="a6">
    <w:name w:val="Основной текст + Курсив"/>
    <w:rsid w:val="00EF1E35"/>
    <w:rPr>
      <w:rFonts w:eastAsia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vertAlign w:val="baseline"/>
      <w:lang w:val="ru-RU"/>
    </w:rPr>
  </w:style>
  <w:style w:type="paragraph" w:customStyle="1" w:styleId="41">
    <w:name w:val="Основной текст4"/>
    <w:basedOn w:val="a"/>
    <w:rsid w:val="00EF1E35"/>
    <w:pPr>
      <w:widowControl w:val="0"/>
      <w:shd w:val="clear" w:color="auto" w:fill="FFFFFF"/>
      <w:suppressAutoHyphens/>
      <w:spacing w:before="300" w:after="0" w:line="269" w:lineRule="exact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7">
    <w:name w:val="Основной текст + Полужирный"/>
    <w:rsid w:val="00EF1E35"/>
    <w:rPr>
      <w:rFonts w:eastAsia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vertAlign w:val="baseline"/>
      <w:lang w:val="ru-RU"/>
    </w:rPr>
  </w:style>
  <w:style w:type="character" w:customStyle="1" w:styleId="10">
    <w:name w:val="Заголовок 1 Знак"/>
    <w:basedOn w:val="a0"/>
    <w:link w:val="1"/>
    <w:rsid w:val="00EF1E35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EF1E3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EF1E3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8">
    <w:name w:val="Normal (Web)"/>
    <w:basedOn w:val="a"/>
    <w:uiPriority w:val="99"/>
    <w:rsid w:val="00EF1E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9">
    <w:name w:val="Body Text Indent"/>
    <w:basedOn w:val="a"/>
    <w:link w:val="aa"/>
    <w:unhideWhenUsed/>
    <w:rsid w:val="00EF1E35"/>
    <w:pPr>
      <w:spacing w:after="0" w:line="240" w:lineRule="auto"/>
      <w:ind w:firstLine="90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rsid w:val="00EF1E35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ody Text"/>
    <w:basedOn w:val="a"/>
    <w:link w:val="ac"/>
    <w:uiPriority w:val="99"/>
    <w:unhideWhenUsed/>
    <w:rsid w:val="00EF1E35"/>
    <w:pPr>
      <w:spacing w:after="120"/>
    </w:pPr>
    <w:rPr>
      <w:rFonts w:ascii="Calibri" w:eastAsia="Times New Roman" w:hAnsi="Calibri" w:cs="Times New Roman"/>
    </w:rPr>
  </w:style>
  <w:style w:type="character" w:customStyle="1" w:styleId="ac">
    <w:name w:val="Основной текст Знак"/>
    <w:basedOn w:val="a0"/>
    <w:link w:val="ab"/>
    <w:uiPriority w:val="99"/>
    <w:rsid w:val="00EF1E35"/>
    <w:rPr>
      <w:rFonts w:ascii="Calibri" w:eastAsia="Times New Roman" w:hAnsi="Calibri" w:cs="Times New Roman"/>
    </w:rPr>
  </w:style>
  <w:style w:type="paragraph" w:styleId="23">
    <w:name w:val="Body Text Indent 2"/>
    <w:basedOn w:val="a"/>
    <w:link w:val="24"/>
    <w:uiPriority w:val="99"/>
    <w:unhideWhenUsed/>
    <w:rsid w:val="00EF1E35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EF1E35"/>
    <w:rPr>
      <w:rFonts w:ascii="Calibri" w:eastAsia="Times New Roman" w:hAnsi="Calibri" w:cs="Times New Roman"/>
    </w:rPr>
  </w:style>
  <w:style w:type="character" w:customStyle="1" w:styleId="ad">
    <w:name w:val="Текст Знак"/>
    <w:basedOn w:val="a0"/>
    <w:link w:val="ae"/>
    <w:semiHidden/>
    <w:rsid w:val="00EF1E35"/>
    <w:rPr>
      <w:rFonts w:ascii="Courier New" w:eastAsia="Times New Roman" w:hAnsi="Courier New" w:cs="Times New Roman"/>
      <w:sz w:val="20"/>
      <w:szCs w:val="20"/>
    </w:rPr>
  </w:style>
  <w:style w:type="paragraph" w:styleId="ae">
    <w:name w:val="Plain Text"/>
    <w:basedOn w:val="a"/>
    <w:link w:val="ad"/>
    <w:semiHidden/>
    <w:rsid w:val="00EF1E35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12">
    <w:name w:val="Текст Знак1"/>
    <w:basedOn w:val="a0"/>
    <w:uiPriority w:val="99"/>
    <w:semiHidden/>
    <w:rsid w:val="00EF1E35"/>
    <w:rPr>
      <w:rFonts w:ascii="Consolas" w:hAnsi="Consolas" w:cs="Consolas"/>
      <w:sz w:val="21"/>
      <w:szCs w:val="21"/>
    </w:rPr>
  </w:style>
  <w:style w:type="character" w:customStyle="1" w:styleId="25">
    <w:name w:val="Основной текст 2 Знак"/>
    <w:basedOn w:val="a0"/>
    <w:link w:val="26"/>
    <w:uiPriority w:val="99"/>
    <w:semiHidden/>
    <w:rsid w:val="00EF1E35"/>
    <w:rPr>
      <w:rFonts w:ascii="Calibri" w:eastAsia="Times New Roman" w:hAnsi="Calibri" w:cs="Times New Roman"/>
    </w:rPr>
  </w:style>
  <w:style w:type="paragraph" w:styleId="26">
    <w:name w:val="Body Text 2"/>
    <w:basedOn w:val="a"/>
    <w:link w:val="25"/>
    <w:uiPriority w:val="99"/>
    <w:semiHidden/>
    <w:unhideWhenUsed/>
    <w:rsid w:val="00EF1E35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210">
    <w:name w:val="Основной текст 2 Знак1"/>
    <w:basedOn w:val="a0"/>
    <w:uiPriority w:val="99"/>
    <w:semiHidden/>
    <w:rsid w:val="00EF1E35"/>
  </w:style>
  <w:style w:type="character" w:customStyle="1" w:styleId="31">
    <w:name w:val="Основной текст с отступом 3 Знак"/>
    <w:basedOn w:val="a0"/>
    <w:link w:val="32"/>
    <w:uiPriority w:val="99"/>
    <w:semiHidden/>
    <w:rsid w:val="00EF1E35"/>
    <w:rPr>
      <w:rFonts w:ascii="Calibri" w:eastAsia="Times New Roman" w:hAnsi="Calibri" w:cs="Times New Roman"/>
      <w:sz w:val="16"/>
      <w:szCs w:val="16"/>
    </w:rPr>
  </w:style>
  <w:style w:type="paragraph" w:styleId="32">
    <w:name w:val="Body Text Indent 3"/>
    <w:basedOn w:val="a"/>
    <w:link w:val="31"/>
    <w:uiPriority w:val="99"/>
    <w:semiHidden/>
    <w:unhideWhenUsed/>
    <w:rsid w:val="00EF1E35"/>
    <w:pPr>
      <w:spacing w:after="120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310">
    <w:name w:val="Основной текст с отступом 3 Знак1"/>
    <w:basedOn w:val="a0"/>
    <w:uiPriority w:val="99"/>
    <w:semiHidden/>
    <w:rsid w:val="00EF1E35"/>
    <w:rPr>
      <w:sz w:val="16"/>
      <w:szCs w:val="16"/>
    </w:rPr>
  </w:style>
  <w:style w:type="character" w:customStyle="1" w:styleId="em">
    <w:name w:val="em"/>
    <w:basedOn w:val="a0"/>
    <w:rsid w:val="00EF1E35"/>
  </w:style>
  <w:style w:type="character" w:customStyle="1" w:styleId="dash041e0431044b0447043d044b0439char1">
    <w:name w:val="dash041e_0431_044b_0447_043d_044b_0439__char1"/>
    <w:rsid w:val="00EF1E35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paragraph" w:customStyle="1" w:styleId="dash041e0431044b0447043d044b0439">
    <w:name w:val="dash041e_0431_044b_0447_043d_044b_0439"/>
    <w:basedOn w:val="a"/>
    <w:rsid w:val="00EF1E3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No Spacing"/>
    <w:uiPriority w:val="1"/>
    <w:qFormat/>
    <w:rsid w:val="00EF1E3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0">
    <w:name w:val="Текст выноски Знак"/>
    <w:basedOn w:val="a0"/>
    <w:link w:val="af1"/>
    <w:uiPriority w:val="99"/>
    <w:semiHidden/>
    <w:rsid w:val="00EF1E35"/>
    <w:rPr>
      <w:rFonts w:ascii="Tahoma" w:eastAsia="Times New Roman" w:hAnsi="Tahoma" w:cs="Tahoma"/>
      <w:sz w:val="16"/>
      <w:szCs w:val="16"/>
    </w:rPr>
  </w:style>
  <w:style w:type="paragraph" w:styleId="af1">
    <w:name w:val="Balloon Text"/>
    <w:basedOn w:val="a"/>
    <w:link w:val="af0"/>
    <w:uiPriority w:val="99"/>
    <w:semiHidden/>
    <w:unhideWhenUsed/>
    <w:rsid w:val="00EF1E35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13">
    <w:name w:val="Текст выноски Знак1"/>
    <w:basedOn w:val="a0"/>
    <w:uiPriority w:val="99"/>
    <w:semiHidden/>
    <w:rsid w:val="00EF1E35"/>
    <w:rPr>
      <w:rFonts w:ascii="Tahoma" w:hAnsi="Tahoma" w:cs="Tahoma"/>
      <w:sz w:val="16"/>
      <w:szCs w:val="16"/>
    </w:rPr>
  </w:style>
  <w:style w:type="paragraph" w:styleId="af2">
    <w:name w:val="Title"/>
    <w:basedOn w:val="a"/>
    <w:next w:val="a"/>
    <w:link w:val="af3"/>
    <w:qFormat/>
    <w:rsid w:val="00EF1E35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af3">
    <w:name w:val="Название Знак"/>
    <w:basedOn w:val="a0"/>
    <w:link w:val="af2"/>
    <w:rsid w:val="00EF1E35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f4">
    <w:name w:val="footer"/>
    <w:basedOn w:val="a"/>
    <w:link w:val="af5"/>
    <w:uiPriority w:val="99"/>
    <w:unhideWhenUsed/>
    <w:rsid w:val="00EF1E35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5">
    <w:name w:val="Нижний колонтитул Знак"/>
    <w:basedOn w:val="a0"/>
    <w:link w:val="af4"/>
    <w:uiPriority w:val="99"/>
    <w:rsid w:val="00EF1E35"/>
    <w:rPr>
      <w:rFonts w:ascii="Calibri" w:eastAsia="Times New Roman" w:hAnsi="Calibri" w:cs="Times New Roman"/>
    </w:rPr>
  </w:style>
  <w:style w:type="paragraph" w:styleId="af6">
    <w:name w:val="header"/>
    <w:basedOn w:val="a"/>
    <w:link w:val="af7"/>
    <w:uiPriority w:val="99"/>
    <w:unhideWhenUsed/>
    <w:rsid w:val="00EF1E35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7">
    <w:name w:val="Верхний колонтитул Знак"/>
    <w:basedOn w:val="a0"/>
    <w:link w:val="af6"/>
    <w:uiPriority w:val="99"/>
    <w:rsid w:val="00EF1E35"/>
    <w:rPr>
      <w:rFonts w:ascii="Calibri" w:eastAsia="Times New Roman" w:hAnsi="Calibri" w:cs="Times New Roman"/>
    </w:rPr>
  </w:style>
  <w:style w:type="character" w:customStyle="1" w:styleId="27">
    <w:name w:val="Основной текст (2)_"/>
    <w:basedOn w:val="a0"/>
    <w:link w:val="211"/>
    <w:uiPriority w:val="99"/>
    <w:rsid w:val="00EF1E35"/>
    <w:rPr>
      <w:rFonts w:ascii="Times New Roman" w:hAnsi="Times New Roman"/>
      <w:sz w:val="23"/>
      <w:szCs w:val="23"/>
      <w:shd w:val="clear" w:color="auto" w:fill="FFFFFF"/>
    </w:rPr>
  </w:style>
  <w:style w:type="character" w:customStyle="1" w:styleId="215">
    <w:name w:val="Основной текст (2)15"/>
    <w:basedOn w:val="27"/>
    <w:uiPriority w:val="99"/>
    <w:rsid w:val="00EF1E35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211">
    <w:name w:val="Основной текст (2)1"/>
    <w:basedOn w:val="a"/>
    <w:link w:val="27"/>
    <w:uiPriority w:val="99"/>
    <w:rsid w:val="00EF1E35"/>
    <w:pPr>
      <w:shd w:val="clear" w:color="auto" w:fill="FFFFFF"/>
      <w:spacing w:after="4260" w:line="576" w:lineRule="exact"/>
      <w:ind w:hanging="340"/>
      <w:jc w:val="center"/>
    </w:pPr>
    <w:rPr>
      <w:rFonts w:ascii="Times New Roman" w:hAnsi="Times New Roman"/>
      <w:sz w:val="23"/>
      <w:szCs w:val="23"/>
    </w:rPr>
  </w:style>
  <w:style w:type="character" w:customStyle="1" w:styleId="33">
    <w:name w:val="Заголовок №3_"/>
    <w:basedOn w:val="a0"/>
    <w:link w:val="311"/>
    <w:uiPriority w:val="99"/>
    <w:rsid w:val="00EF1E35"/>
    <w:rPr>
      <w:rFonts w:ascii="Times New Roman" w:hAnsi="Times New Roman"/>
      <w:b/>
      <w:bCs/>
      <w:sz w:val="23"/>
      <w:szCs w:val="23"/>
      <w:shd w:val="clear" w:color="auto" w:fill="FFFFFF"/>
    </w:rPr>
  </w:style>
  <w:style w:type="character" w:customStyle="1" w:styleId="314">
    <w:name w:val="Заголовок №314"/>
    <w:basedOn w:val="33"/>
    <w:uiPriority w:val="99"/>
    <w:rsid w:val="00EF1E35"/>
    <w:rPr>
      <w:rFonts w:ascii="Times New Roman" w:hAnsi="Times New Roman"/>
      <w:b/>
      <w:bCs/>
      <w:sz w:val="23"/>
      <w:szCs w:val="23"/>
      <w:shd w:val="clear" w:color="auto" w:fill="FFFFFF"/>
    </w:rPr>
  </w:style>
  <w:style w:type="character" w:customStyle="1" w:styleId="230">
    <w:name w:val="Основной текст (2) + Полужирный3"/>
    <w:aliases w:val="Курсив"/>
    <w:basedOn w:val="27"/>
    <w:uiPriority w:val="99"/>
    <w:rsid w:val="00EF1E35"/>
    <w:rPr>
      <w:rFonts w:ascii="Times New Roman" w:hAnsi="Times New Roman"/>
      <w:b/>
      <w:bCs/>
      <w:i/>
      <w:iCs/>
      <w:sz w:val="23"/>
      <w:szCs w:val="23"/>
      <w:shd w:val="clear" w:color="auto" w:fill="FFFFFF"/>
    </w:rPr>
  </w:style>
  <w:style w:type="paragraph" w:customStyle="1" w:styleId="311">
    <w:name w:val="Заголовок №31"/>
    <w:basedOn w:val="a"/>
    <w:link w:val="33"/>
    <w:uiPriority w:val="99"/>
    <w:rsid w:val="00EF1E35"/>
    <w:pPr>
      <w:shd w:val="clear" w:color="auto" w:fill="FFFFFF"/>
      <w:spacing w:after="1680" w:line="288" w:lineRule="exact"/>
      <w:jc w:val="center"/>
      <w:outlineLvl w:val="2"/>
    </w:pPr>
    <w:rPr>
      <w:rFonts w:ascii="Times New Roman" w:hAnsi="Times New Roman"/>
      <w:b/>
      <w:bCs/>
      <w:sz w:val="23"/>
      <w:szCs w:val="23"/>
    </w:rPr>
  </w:style>
  <w:style w:type="character" w:customStyle="1" w:styleId="30">
    <w:name w:val="Заголовок 3 Знак"/>
    <w:basedOn w:val="a0"/>
    <w:link w:val="3"/>
    <w:rsid w:val="006E53FC"/>
    <w:rPr>
      <w:rFonts w:ascii="Cambria" w:eastAsia="Calibri" w:hAnsi="Cambria" w:cs="Cambria"/>
      <w:b/>
      <w:bCs/>
      <w:color w:val="808080"/>
      <w:sz w:val="24"/>
      <w:szCs w:val="24"/>
    </w:rPr>
  </w:style>
  <w:style w:type="character" w:styleId="af8">
    <w:name w:val="Emphasis"/>
    <w:basedOn w:val="a0"/>
    <w:qFormat/>
    <w:rsid w:val="006E53FC"/>
    <w:rPr>
      <w:i/>
      <w:iCs/>
    </w:rPr>
  </w:style>
  <w:style w:type="character" w:customStyle="1" w:styleId="apple-converted-space">
    <w:name w:val="apple-converted-space"/>
    <w:basedOn w:val="a0"/>
    <w:rsid w:val="006E53FC"/>
  </w:style>
  <w:style w:type="paragraph" w:customStyle="1" w:styleId="14">
    <w:name w:val="Без интервала1"/>
    <w:rsid w:val="006E53F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4">
    <w:name w:val="c4"/>
    <w:basedOn w:val="a0"/>
    <w:rsid w:val="006E53FC"/>
    <w:rPr>
      <w:rFonts w:cs="Times New Roman"/>
    </w:rPr>
  </w:style>
  <w:style w:type="character" w:styleId="af9">
    <w:name w:val="Strong"/>
    <w:basedOn w:val="a0"/>
    <w:qFormat/>
    <w:rsid w:val="006E53FC"/>
    <w:rPr>
      <w:b/>
      <w:bCs/>
    </w:rPr>
  </w:style>
  <w:style w:type="paragraph" w:customStyle="1" w:styleId="28">
    <w:name w:val="Абзац списка2"/>
    <w:basedOn w:val="a"/>
    <w:rsid w:val="006E53FC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yle5">
    <w:name w:val="Style5"/>
    <w:basedOn w:val="a"/>
    <w:rsid w:val="006E53FC"/>
    <w:pPr>
      <w:widowControl w:val="0"/>
      <w:autoSpaceDE w:val="0"/>
      <w:autoSpaceDN w:val="0"/>
      <w:adjustRightInd w:val="0"/>
      <w:spacing w:after="0" w:line="226" w:lineRule="exact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ntStyle13">
    <w:name w:val="Font Style13"/>
    <w:basedOn w:val="a0"/>
    <w:rsid w:val="006E53FC"/>
    <w:rPr>
      <w:rFonts w:ascii="Times New Roman" w:hAnsi="Times New Roman" w:cs="Times New Roman"/>
      <w:sz w:val="20"/>
      <w:szCs w:val="20"/>
    </w:rPr>
  </w:style>
  <w:style w:type="character" w:customStyle="1" w:styleId="FontStyle15">
    <w:name w:val="Font Style15"/>
    <w:basedOn w:val="a0"/>
    <w:rsid w:val="006E53FC"/>
    <w:rPr>
      <w:rFonts w:ascii="Times New Roman" w:hAnsi="Times New Roman" w:cs="Times New Roman"/>
      <w:b/>
      <w:bCs/>
      <w:spacing w:val="-10"/>
      <w:sz w:val="20"/>
      <w:szCs w:val="20"/>
    </w:rPr>
  </w:style>
  <w:style w:type="character" w:customStyle="1" w:styleId="FontStyle11">
    <w:name w:val="Font Style11"/>
    <w:basedOn w:val="a0"/>
    <w:rsid w:val="006E53FC"/>
    <w:rPr>
      <w:rFonts w:ascii="Times New Roman" w:hAnsi="Times New Roman" w:cs="Times New Roman"/>
      <w:b/>
      <w:bCs/>
      <w:spacing w:val="-10"/>
      <w:sz w:val="22"/>
      <w:szCs w:val="22"/>
    </w:rPr>
  </w:style>
  <w:style w:type="paragraph" w:customStyle="1" w:styleId="Style3">
    <w:name w:val="Style3"/>
    <w:basedOn w:val="a"/>
    <w:rsid w:val="006E53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5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nauka.relis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8BF401-37B6-468E-9312-AF7E7EA25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76</Pages>
  <Words>29294</Words>
  <Characters>166978</Characters>
  <Application>Microsoft Office Word</Application>
  <DocSecurity>0</DocSecurity>
  <Lines>1391</Lines>
  <Paragraphs>391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195881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щастье</dc:creator>
  <cp:keywords/>
  <dc:description/>
  <cp:lastModifiedBy>Irina Fedorova</cp:lastModifiedBy>
  <cp:revision>57</cp:revision>
  <cp:lastPrinted>2018-09-02T05:32:00Z</cp:lastPrinted>
  <dcterms:created xsi:type="dcterms:W3CDTF">2017-07-25T16:16:00Z</dcterms:created>
  <dcterms:modified xsi:type="dcterms:W3CDTF">2018-09-15T17:35:00Z</dcterms:modified>
</cp:coreProperties>
</file>